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30B52D2F"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0837503F" w14:textId="0430BCF0" w:rsidR="00620C58" w:rsidRDefault="00E16A30" w:rsidP="00620C58">
      <w:pPr>
        <w:widowControl w:val="0"/>
        <w:autoSpaceDE w:val="0"/>
        <w:autoSpaceDN w:val="0"/>
        <w:adjustRightInd w:val="0"/>
        <w:ind w:right="425"/>
        <w:jc w:val="center"/>
        <w:rPr>
          <w:rFonts w:asciiTheme="minorHAnsi" w:hAnsiTheme="minorHAnsi" w:cstheme="minorHAnsi"/>
          <w:color w:val="000000"/>
        </w:rPr>
      </w:pPr>
      <w:r>
        <w:rPr>
          <w:rFonts w:asciiTheme="minorHAnsi" w:hAnsiTheme="minorHAnsi" w:cstheme="minorHAnsi"/>
          <w:noProof/>
        </w:rPr>
        <w:drawing>
          <wp:inline distT="0" distB="0" distL="0" distR="0" wp14:anchorId="5CCCF3E4" wp14:editId="3DB54E37">
            <wp:extent cx="2695575" cy="609600"/>
            <wp:effectExtent l="0" t="0" r="9525" b="0"/>
            <wp:docPr id="6712200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220078" name="Slika 671220078"/>
                    <pic:cNvPicPr/>
                  </pic:nvPicPr>
                  <pic:blipFill>
                    <a:blip r:embed="rId8">
                      <a:extLst>
                        <a:ext uri="{28A0092B-C50C-407E-A947-70E740481C1C}">
                          <a14:useLocalDpi xmlns:a14="http://schemas.microsoft.com/office/drawing/2010/main" val="0"/>
                        </a:ext>
                      </a:extLst>
                    </a:blip>
                    <a:stretch>
                      <a:fillRect/>
                    </a:stretch>
                  </pic:blipFill>
                  <pic:spPr>
                    <a:xfrm>
                      <a:off x="0" y="0"/>
                      <a:ext cx="2695575" cy="609600"/>
                    </a:xfrm>
                    <a:prstGeom prst="rect">
                      <a:avLst/>
                    </a:prstGeom>
                  </pic:spPr>
                </pic:pic>
              </a:graphicData>
            </a:graphic>
          </wp:inline>
        </w:drawing>
      </w:r>
    </w:p>
    <w:p w14:paraId="4D0E3ACE" w14:textId="77777777" w:rsidR="00620C58" w:rsidRDefault="00620C58" w:rsidP="00620C58">
      <w:pPr>
        <w:widowControl w:val="0"/>
        <w:autoSpaceDE w:val="0"/>
        <w:autoSpaceDN w:val="0"/>
        <w:adjustRightInd w:val="0"/>
        <w:ind w:right="425"/>
        <w:jc w:val="center"/>
        <w:rPr>
          <w:rFonts w:asciiTheme="minorHAnsi" w:hAnsiTheme="minorHAnsi" w:cstheme="minorHAnsi"/>
          <w:color w:val="000000"/>
        </w:rPr>
      </w:pPr>
    </w:p>
    <w:p w14:paraId="4DB3C3E9" w14:textId="40AEE57E" w:rsidR="00916232" w:rsidRPr="0042106B" w:rsidRDefault="00916232" w:rsidP="00620C58">
      <w:pPr>
        <w:widowControl w:val="0"/>
        <w:tabs>
          <w:tab w:val="left" w:pos="4200"/>
        </w:tabs>
        <w:autoSpaceDE w:val="0"/>
        <w:autoSpaceDN w:val="0"/>
        <w:adjustRightInd w:val="0"/>
        <w:ind w:left="1560"/>
        <w:rPr>
          <w:rFonts w:asciiTheme="minorHAnsi" w:hAnsiTheme="minorHAnsi" w:cstheme="minorHAnsi"/>
          <w:color w:val="000000"/>
        </w:rPr>
      </w:pPr>
    </w:p>
    <w:p w14:paraId="4B55F711" w14:textId="77777777" w:rsidR="00916232" w:rsidRPr="0042106B"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42106B" w:rsidRDefault="00916232" w:rsidP="00916232">
      <w:pPr>
        <w:rPr>
          <w:rFonts w:asciiTheme="minorHAnsi" w:hAnsiTheme="minorHAnsi" w:cstheme="minorHAnsi"/>
          <w:b/>
        </w:rPr>
      </w:pPr>
    </w:p>
    <w:p w14:paraId="45160ABA" w14:textId="77777777" w:rsidR="005B3D6A" w:rsidRPr="00D743B3" w:rsidRDefault="005B3D6A" w:rsidP="005B3D6A">
      <w:pPr>
        <w:jc w:val="center"/>
        <w:rPr>
          <w:rFonts w:asciiTheme="minorHAnsi" w:hAnsiTheme="minorHAnsi" w:cstheme="minorHAnsi"/>
          <w:b/>
        </w:rPr>
      </w:pPr>
      <w:r w:rsidRPr="00D743B3">
        <w:rPr>
          <w:rFonts w:asciiTheme="minorHAnsi" w:hAnsiTheme="minorHAnsi" w:cstheme="minorHAnsi"/>
          <w:b/>
        </w:rPr>
        <w:t>DOKUMENTACIJA V ZVEZI Z ODDAJO JAVNEGA NAROČILA</w:t>
      </w:r>
    </w:p>
    <w:p w14:paraId="79A66778" w14:textId="7FBDC0E9" w:rsidR="005B3D6A" w:rsidRPr="00D743B3" w:rsidRDefault="005B3D6A" w:rsidP="005B3D6A">
      <w:pPr>
        <w:jc w:val="center"/>
        <w:rPr>
          <w:rFonts w:asciiTheme="minorHAnsi" w:hAnsiTheme="minorHAnsi" w:cstheme="minorHAnsi"/>
        </w:rPr>
      </w:pPr>
      <w:r w:rsidRPr="00D743B3">
        <w:rPr>
          <w:rFonts w:asciiTheme="minorHAnsi" w:hAnsiTheme="minorHAnsi" w:cstheme="minorHAnsi"/>
          <w:b/>
        </w:rPr>
        <w:t xml:space="preserve">Z OZNAKO </w:t>
      </w:r>
      <w:r w:rsidR="00F355FC">
        <w:rPr>
          <w:rFonts w:asciiTheme="minorHAnsi" w:hAnsiTheme="minorHAnsi" w:cstheme="minorHAnsi"/>
          <w:b/>
        </w:rPr>
        <w:t>BL-</w:t>
      </w:r>
      <w:r w:rsidR="003D5CC2">
        <w:rPr>
          <w:rFonts w:asciiTheme="minorHAnsi" w:hAnsiTheme="minorHAnsi" w:cstheme="minorHAnsi"/>
          <w:b/>
        </w:rPr>
        <w:t>2</w:t>
      </w:r>
      <w:r w:rsidRPr="00375B9C">
        <w:rPr>
          <w:rFonts w:asciiTheme="minorHAnsi" w:hAnsiTheme="minorHAnsi" w:cstheme="minorHAnsi"/>
          <w:b/>
        </w:rPr>
        <w:t>/202</w:t>
      </w:r>
      <w:r w:rsidR="00B34629">
        <w:rPr>
          <w:rFonts w:asciiTheme="minorHAnsi" w:hAnsiTheme="minorHAnsi" w:cstheme="minorHAnsi"/>
          <w:b/>
        </w:rPr>
        <w:t>6</w:t>
      </w:r>
    </w:p>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26150714" w14:textId="77777777" w:rsidR="008370BA" w:rsidRPr="00470CF0" w:rsidRDefault="008370BA" w:rsidP="008370BA">
      <w:pPr>
        <w:rPr>
          <w:rFonts w:asciiTheme="minorHAnsi" w:hAnsiTheme="minorHAnsi" w:cstheme="minorHAnsi"/>
        </w:rPr>
      </w:pPr>
    </w:p>
    <w:p w14:paraId="0FBD586B"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70CAD4D1" w14:textId="08AEF6DD" w:rsidR="00E16A30" w:rsidRPr="00E16A30" w:rsidRDefault="008370BA" w:rsidP="00E16A3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470CF0">
        <w:rPr>
          <w:rFonts w:asciiTheme="minorHAnsi" w:hAnsiTheme="minorHAnsi" w:cstheme="minorHAnsi"/>
          <w:i/>
        </w:rPr>
        <w:t>Predmet javnega naročila:</w:t>
      </w:r>
    </w:p>
    <w:p w14:paraId="40711067" w14:textId="4032DAB2" w:rsidR="00E16A30" w:rsidRDefault="00E16A30" w:rsidP="00BD43B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C80E9B">
        <w:rPr>
          <w:rFonts w:asciiTheme="minorHAnsi" w:hAnsiTheme="minorHAnsi" w:cstheme="minorHAnsi"/>
          <w:b/>
        </w:rPr>
        <w:t xml:space="preserve">DOBAVA </w:t>
      </w:r>
      <w:r w:rsidR="009B7C23">
        <w:rPr>
          <w:rFonts w:asciiTheme="minorHAnsi" w:hAnsiTheme="minorHAnsi" w:cstheme="minorHAnsi"/>
          <w:b/>
        </w:rPr>
        <w:t xml:space="preserve">LAHKEGA </w:t>
      </w:r>
      <w:r w:rsidR="002653D1">
        <w:rPr>
          <w:rFonts w:asciiTheme="minorHAnsi" w:hAnsiTheme="minorHAnsi" w:cstheme="minorHAnsi"/>
          <w:b/>
        </w:rPr>
        <w:t>TOVORNEGA VOZILA IN TRAKTORJA</w:t>
      </w:r>
    </w:p>
    <w:p w14:paraId="5FFFEF69" w14:textId="77777777" w:rsidR="00E16A30" w:rsidRPr="00470CF0" w:rsidRDefault="00E16A30" w:rsidP="00E16A3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rPr>
      </w:pPr>
    </w:p>
    <w:p w14:paraId="341F32C5" w14:textId="3938CD8B" w:rsidR="00BD43BE" w:rsidRPr="00470CF0" w:rsidRDefault="00BD43BE" w:rsidP="00BD43BE">
      <w:pPr>
        <w:tabs>
          <w:tab w:val="left" w:pos="6450"/>
        </w:tabs>
        <w:jc w:val="center"/>
        <w:rPr>
          <w:rFonts w:asciiTheme="minorHAnsi" w:hAnsiTheme="minorHAnsi" w:cstheme="minorHAnsi"/>
        </w:rPr>
      </w:pPr>
    </w:p>
    <w:p w14:paraId="1F55F6FE" w14:textId="79FCB581" w:rsidR="008370BA" w:rsidRPr="00470CF0" w:rsidRDefault="008370BA" w:rsidP="008370BA">
      <w:pPr>
        <w:rPr>
          <w:rFonts w:asciiTheme="minorHAnsi" w:hAnsiTheme="minorHAnsi" w:cstheme="minorHAnsi"/>
        </w:rPr>
      </w:pP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5C2C64A" w14:textId="1C3DC912" w:rsidR="003470A7" w:rsidRPr="00470CF0" w:rsidRDefault="003470A7" w:rsidP="008370BA">
      <w:pPr>
        <w:rPr>
          <w:rFonts w:asciiTheme="minorHAnsi" w:hAnsiTheme="minorHAnsi" w:cstheme="minorHAnsi"/>
        </w:rPr>
      </w:pPr>
    </w:p>
    <w:p w14:paraId="09577642" w14:textId="4A67BEE4" w:rsidR="003470A7" w:rsidRPr="00470CF0" w:rsidRDefault="003470A7" w:rsidP="00BD43BE">
      <w:pPr>
        <w:tabs>
          <w:tab w:val="left" w:pos="6450"/>
        </w:tabs>
        <w:jc w:val="center"/>
        <w:rPr>
          <w:rFonts w:asciiTheme="minorHAnsi" w:hAnsiTheme="minorHAnsi" w:cstheme="minorHAnsi"/>
        </w:rPr>
      </w:pPr>
    </w:p>
    <w:p w14:paraId="3EB7929D" w14:textId="2380712C" w:rsidR="003470A7" w:rsidRPr="00470CF0" w:rsidRDefault="003470A7" w:rsidP="00BD43BE">
      <w:pPr>
        <w:tabs>
          <w:tab w:val="left" w:pos="6450"/>
        </w:tabs>
        <w:jc w:val="cente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Default="00B34605" w:rsidP="008370BA">
      <w:pPr>
        <w:rPr>
          <w:rFonts w:asciiTheme="minorHAnsi" w:hAnsiTheme="minorHAnsi" w:cstheme="minorHAnsi"/>
        </w:rPr>
      </w:pPr>
    </w:p>
    <w:p w14:paraId="19B3EADE" w14:textId="77777777" w:rsidR="00837C01" w:rsidRDefault="00837C01" w:rsidP="008370BA">
      <w:pPr>
        <w:rPr>
          <w:rFonts w:asciiTheme="minorHAnsi" w:hAnsiTheme="minorHAnsi" w:cstheme="minorHAnsi"/>
        </w:rPr>
      </w:pPr>
    </w:p>
    <w:p w14:paraId="69BE2DF1" w14:textId="77777777" w:rsidR="00837C01" w:rsidRDefault="00837C01" w:rsidP="008370BA">
      <w:pPr>
        <w:rPr>
          <w:rFonts w:asciiTheme="minorHAnsi" w:hAnsiTheme="minorHAnsi" w:cstheme="minorHAnsi"/>
        </w:rPr>
      </w:pPr>
    </w:p>
    <w:p w14:paraId="4392418C" w14:textId="77777777" w:rsidR="00837C01" w:rsidRPr="00470CF0" w:rsidRDefault="00837C01" w:rsidP="008370BA">
      <w:pPr>
        <w:rPr>
          <w:rFonts w:asciiTheme="minorHAnsi" w:hAnsiTheme="minorHAnsi" w:cstheme="minorHAnsi"/>
        </w:rPr>
      </w:pPr>
    </w:p>
    <w:p w14:paraId="670F1AAA" w14:textId="178853BD" w:rsidR="00E16A30" w:rsidRPr="005E2DBA" w:rsidRDefault="00E16A30" w:rsidP="00E16A30">
      <w:pPr>
        <w:widowControl w:val="0"/>
        <w:tabs>
          <w:tab w:val="left" w:pos="9923"/>
        </w:tabs>
        <w:autoSpaceDE w:val="0"/>
        <w:autoSpaceDN w:val="0"/>
        <w:adjustRightInd w:val="0"/>
        <w:spacing w:line="386" w:lineRule="exact"/>
        <w:ind w:right="-15"/>
        <w:rPr>
          <w:rFonts w:asciiTheme="minorHAnsi" w:hAnsiTheme="minorHAnsi" w:cstheme="minorHAnsi"/>
          <w:bCs/>
          <w:color w:val="000000"/>
        </w:rPr>
      </w:pPr>
      <w:r>
        <w:rPr>
          <w:rFonts w:asciiTheme="minorHAnsi" w:hAnsiTheme="minorHAnsi" w:cstheme="minorHAnsi"/>
          <w:bCs/>
          <w:color w:val="000000"/>
        </w:rPr>
        <w:t>Beltinci</w:t>
      </w:r>
      <w:r w:rsidRPr="005E2DBA">
        <w:rPr>
          <w:rFonts w:asciiTheme="minorHAnsi" w:hAnsiTheme="minorHAnsi" w:cstheme="minorHAnsi"/>
          <w:bCs/>
          <w:color w:val="000000"/>
        </w:rPr>
        <w:t xml:space="preserve">, </w:t>
      </w:r>
      <w:r w:rsidR="003D5CC2">
        <w:rPr>
          <w:rFonts w:asciiTheme="minorHAnsi" w:hAnsiTheme="minorHAnsi" w:cstheme="minorHAnsi"/>
          <w:bCs/>
          <w:color w:val="000000"/>
        </w:rPr>
        <w:t>julij</w:t>
      </w:r>
      <w:r w:rsidRPr="005E2DBA">
        <w:rPr>
          <w:rFonts w:asciiTheme="minorHAnsi" w:hAnsiTheme="minorHAnsi" w:cstheme="minorHAnsi"/>
          <w:bCs/>
          <w:color w:val="000000"/>
        </w:rPr>
        <w:t xml:space="preserve"> 202</w:t>
      </w:r>
      <w:r w:rsidR="00B34629">
        <w:rPr>
          <w:rFonts w:asciiTheme="minorHAnsi" w:hAnsiTheme="minorHAnsi" w:cstheme="minorHAnsi"/>
          <w:bCs/>
          <w:color w:val="000000"/>
        </w:rPr>
        <w:t>6</w:t>
      </w:r>
    </w:p>
    <w:p w14:paraId="20449146" w14:textId="176E97A4" w:rsidR="008370BA" w:rsidRPr="00DE027F" w:rsidRDefault="008370BA" w:rsidP="008370BA">
      <w:pPr>
        <w:pageBreakBefore/>
        <w:rPr>
          <w:rFonts w:asciiTheme="minorHAnsi" w:hAnsiTheme="minorHAnsi" w:cstheme="minorHAnsi"/>
        </w:rPr>
      </w:pPr>
      <w:r w:rsidRPr="00DE027F">
        <w:rPr>
          <w:rFonts w:asciiTheme="minorHAnsi" w:hAnsiTheme="minorHAnsi" w:cstheme="minorHAnsi"/>
          <w:b/>
        </w:rPr>
        <w:lastRenderedPageBreak/>
        <w:t>KAZALO</w:t>
      </w:r>
    </w:p>
    <w:p w14:paraId="0185E9E6" w14:textId="77777777" w:rsidR="008370BA" w:rsidRPr="00DE027F" w:rsidRDefault="008370BA" w:rsidP="008370BA">
      <w:pPr>
        <w:rPr>
          <w:rFonts w:asciiTheme="minorHAnsi" w:hAnsiTheme="minorHAnsi" w:cstheme="minorHAnsi"/>
          <w:b/>
        </w:rPr>
      </w:pPr>
    </w:p>
    <w:p w14:paraId="096ACA44" w14:textId="0CD0DE8B" w:rsidR="008370BA" w:rsidRPr="00DE027F" w:rsidRDefault="005C45AF" w:rsidP="005C45AF">
      <w:pPr>
        <w:tabs>
          <w:tab w:val="left" w:pos="8424"/>
        </w:tabs>
        <w:rPr>
          <w:rFonts w:asciiTheme="minorHAnsi" w:hAnsiTheme="minorHAnsi" w:cstheme="minorHAnsi"/>
        </w:rPr>
      </w:pPr>
      <w:r w:rsidRPr="00DE027F">
        <w:rPr>
          <w:rFonts w:asciiTheme="minorHAnsi" w:hAnsiTheme="minorHAnsi" w:cstheme="minorHAnsi"/>
        </w:rPr>
        <w:tab/>
      </w:r>
    </w:p>
    <w:p w14:paraId="474AE291" w14:textId="1DE06ECD" w:rsidR="00837C01" w:rsidRDefault="008370BA">
      <w:pPr>
        <w:pStyle w:val="Kazalovsebine1"/>
        <w:rPr>
          <w:rStyle w:val="Hiperpovezava"/>
          <w:rFonts w:asciiTheme="minorHAnsi" w:hAnsiTheme="minorHAnsi" w:cstheme="minorHAnsi"/>
          <w:noProof/>
        </w:rPr>
      </w:pPr>
      <w:r w:rsidRPr="00837C01">
        <w:rPr>
          <w:rFonts w:asciiTheme="minorHAnsi" w:hAnsiTheme="minorHAnsi" w:cstheme="minorHAnsi"/>
        </w:rPr>
        <w:fldChar w:fldCharType="begin"/>
      </w:r>
      <w:r w:rsidRPr="00837C01">
        <w:rPr>
          <w:rFonts w:asciiTheme="minorHAnsi" w:hAnsiTheme="minorHAnsi" w:cstheme="minorHAnsi"/>
        </w:rPr>
        <w:instrText xml:space="preserve"> TOC \o "1-3" \h \z \u </w:instrText>
      </w:r>
      <w:r w:rsidRPr="00837C01">
        <w:rPr>
          <w:rFonts w:asciiTheme="minorHAnsi" w:hAnsiTheme="minorHAnsi" w:cstheme="minorHAnsi"/>
        </w:rPr>
        <w:fldChar w:fldCharType="separate"/>
      </w:r>
      <w:hyperlink w:anchor="_Toc183001009" w:history="1">
        <w:r w:rsidR="00837C01" w:rsidRPr="00837C01">
          <w:rPr>
            <w:rStyle w:val="Hiperpovezava"/>
            <w:rFonts w:asciiTheme="minorHAnsi" w:hAnsiTheme="minorHAnsi" w:cstheme="minorHAnsi"/>
            <w:noProof/>
          </w:rPr>
          <w:t>A) POVABILO K ODDAJI PONUDBE</w:t>
        </w:r>
        <w:r w:rsidR="00837C01" w:rsidRPr="00837C01">
          <w:rPr>
            <w:rFonts w:asciiTheme="minorHAnsi" w:hAnsiTheme="minorHAnsi" w:cstheme="minorHAnsi"/>
            <w:noProof/>
            <w:webHidden/>
          </w:rPr>
          <w:tab/>
        </w:r>
        <w:r w:rsidR="00837C01" w:rsidRPr="00837C01">
          <w:rPr>
            <w:rFonts w:asciiTheme="minorHAnsi" w:hAnsiTheme="minorHAnsi" w:cstheme="minorHAnsi"/>
            <w:noProof/>
            <w:webHidden/>
          </w:rPr>
          <w:fldChar w:fldCharType="begin"/>
        </w:r>
        <w:r w:rsidR="00837C01" w:rsidRPr="00837C01">
          <w:rPr>
            <w:rFonts w:asciiTheme="minorHAnsi" w:hAnsiTheme="minorHAnsi" w:cstheme="minorHAnsi"/>
            <w:noProof/>
            <w:webHidden/>
          </w:rPr>
          <w:instrText xml:space="preserve"> PAGEREF _Toc183001009 \h </w:instrText>
        </w:r>
        <w:r w:rsidR="00837C01" w:rsidRPr="00837C01">
          <w:rPr>
            <w:rFonts w:asciiTheme="minorHAnsi" w:hAnsiTheme="minorHAnsi" w:cstheme="minorHAnsi"/>
            <w:noProof/>
            <w:webHidden/>
          </w:rPr>
        </w:r>
        <w:r w:rsidR="00837C01" w:rsidRPr="00837C01">
          <w:rPr>
            <w:rFonts w:asciiTheme="minorHAnsi" w:hAnsiTheme="minorHAnsi" w:cstheme="minorHAnsi"/>
            <w:noProof/>
            <w:webHidden/>
          </w:rPr>
          <w:fldChar w:fldCharType="separate"/>
        </w:r>
        <w:r w:rsidR="00837C01" w:rsidRPr="00837C01">
          <w:rPr>
            <w:rFonts w:asciiTheme="minorHAnsi" w:hAnsiTheme="minorHAnsi" w:cstheme="minorHAnsi"/>
            <w:noProof/>
            <w:webHidden/>
          </w:rPr>
          <w:t>4</w:t>
        </w:r>
        <w:r w:rsidR="00837C01" w:rsidRPr="00837C01">
          <w:rPr>
            <w:rFonts w:asciiTheme="minorHAnsi" w:hAnsiTheme="minorHAnsi" w:cstheme="minorHAnsi"/>
            <w:noProof/>
            <w:webHidden/>
          </w:rPr>
          <w:fldChar w:fldCharType="end"/>
        </w:r>
      </w:hyperlink>
    </w:p>
    <w:p w14:paraId="2660EF83" w14:textId="77777777" w:rsidR="00837C01" w:rsidRPr="00837C01" w:rsidRDefault="00837C01" w:rsidP="00837C01">
      <w:pPr>
        <w:rPr>
          <w:rFonts w:eastAsiaTheme="minorEastAsia"/>
        </w:rPr>
      </w:pPr>
    </w:p>
    <w:p w14:paraId="1EE2C1D9" w14:textId="6A4F5245" w:rsidR="00837C01" w:rsidRDefault="00837C01">
      <w:pPr>
        <w:pStyle w:val="Kazalovsebine1"/>
        <w:rPr>
          <w:rStyle w:val="Hiperpovezava"/>
          <w:rFonts w:asciiTheme="minorHAnsi" w:hAnsiTheme="minorHAnsi" w:cstheme="minorHAnsi"/>
          <w:noProof/>
        </w:rPr>
      </w:pPr>
      <w:hyperlink w:anchor="_Toc183001010" w:history="1">
        <w:r w:rsidRPr="00837C01">
          <w:rPr>
            <w:rStyle w:val="Hiperpovezava"/>
            <w:rFonts w:asciiTheme="minorHAnsi" w:hAnsiTheme="minorHAnsi" w:cstheme="minorHAnsi"/>
            <w:noProof/>
          </w:rPr>
          <w:t>B) NAVODILA UDELEŽENCEM ZA IZDELAVO PONUDBE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4753D654" w14:textId="77777777" w:rsidR="00837C01" w:rsidRPr="00837C01" w:rsidRDefault="00837C01" w:rsidP="00837C01">
      <w:pPr>
        <w:rPr>
          <w:rFonts w:eastAsiaTheme="minorEastAsia"/>
        </w:rPr>
      </w:pPr>
    </w:p>
    <w:p w14:paraId="7C336E41" w14:textId="1CE778FA" w:rsidR="00837C01" w:rsidRDefault="00837C01">
      <w:pPr>
        <w:pStyle w:val="Kazalovsebine2"/>
        <w:rPr>
          <w:rStyle w:val="Hiperpovezava"/>
          <w:rFonts w:asciiTheme="minorHAnsi" w:hAnsiTheme="minorHAnsi" w:cstheme="minorHAnsi"/>
          <w:noProof/>
        </w:rPr>
      </w:pPr>
      <w:hyperlink w:anchor="_Toc183001011" w:history="1">
        <w:r w:rsidRPr="00837C01">
          <w:rPr>
            <w:rStyle w:val="Hiperpovezava"/>
            <w:rFonts w:asciiTheme="minorHAnsi" w:hAnsiTheme="minorHAnsi" w:cstheme="minorHAnsi"/>
            <w:noProof/>
          </w:rPr>
          <w:t>I. SPLOŠNO O RAZPISU</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4A5EA401" w14:textId="77777777" w:rsidR="00837C01" w:rsidRPr="00837C01" w:rsidRDefault="00837C01" w:rsidP="00837C01">
      <w:pPr>
        <w:rPr>
          <w:rFonts w:eastAsiaTheme="minorEastAsia"/>
        </w:rPr>
      </w:pPr>
    </w:p>
    <w:p w14:paraId="5C19BE4E" w14:textId="1FF9AD35"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2" w:history="1">
        <w:r w:rsidRPr="00837C01">
          <w:rPr>
            <w:rStyle w:val="Hiperpovezava"/>
            <w:rFonts w:asciiTheme="minorHAnsi" w:hAnsiTheme="minorHAnsi" w:cstheme="minorHAnsi"/>
            <w:noProof/>
          </w:rPr>
          <w:t>1.1 Vrsta postopka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62A69891" w14:textId="2A5B87F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3" w:history="1">
        <w:r w:rsidRPr="00837C01">
          <w:rPr>
            <w:rStyle w:val="Hiperpovezava"/>
            <w:rFonts w:asciiTheme="minorHAnsi" w:hAnsiTheme="minorHAnsi" w:cstheme="minorHAnsi"/>
            <w:noProof/>
          </w:rPr>
          <w:t>1.2 Opis predmeta naročila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2C37D189" w14:textId="153E998F"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4" w:history="1">
        <w:r w:rsidRPr="00837C01">
          <w:rPr>
            <w:rStyle w:val="Hiperpovezava"/>
            <w:rFonts w:asciiTheme="minorHAnsi" w:hAnsiTheme="minorHAnsi" w:cstheme="minorHAnsi"/>
            <w:noProof/>
          </w:rPr>
          <w:t>1.3 Veljavnost ponudbe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746E4CF5" w14:textId="22C50D0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5" w:history="1">
        <w:r w:rsidRPr="00837C01">
          <w:rPr>
            <w:rStyle w:val="Hiperpovezava"/>
            <w:rFonts w:asciiTheme="minorHAnsi" w:hAnsiTheme="minorHAnsi" w:cstheme="minorHAnsi"/>
            <w:noProof/>
          </w:rPr>
          <w:t>1.4 Pojasnila in dopolnitev razpisne dokumentacije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_Toc183001015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468B4B30" w14:textId="57E777BC"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6" w:history="1">
        <w:r w:rsidRPr="00837C01">
          <w:rPr>
            <w:rStyle w:val="Hiperpovezava"/>
            <w:rFonts w:asciiTheme="minorHAnsi" w:hAnsiTheme="minorHAnsi" w:cstheme="minorHAnsi"/>
            <w:noProof/>
          </w:rPr>
          <w:t>1.5 Sodelovanje na razpisu</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_Toc183001016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68D057C3" w14:textId="7C677B87"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7" w:history="1">
        <w:r w:rsidRPr="00837C01">
          <w:rPr>
            <w:rStyle w:val="Hiperpovezava"/>
            <w:rFonts w:asciiTheme="minorHAnsi" w:hAnsiTheme="minorHAnsi" w:cstheme="minorHAnsi"/>
            <w:noProof/>
          </w:rPr>
          <w:t>1.6 Pravilna prijava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_Toc183001017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9</w:t>
        </w:r>
        <w:r w:rsidRPr="00837C01">
          <w:rPr>
            <w:rFonts w:asciiTheme="minorHAnsi" w:hAnsiTheme="minorHAnsi" w:cstheme="minorHAnsi"/>
            <w:noProof/>
            <w:webHidden/>
          </w:rPr>
          <w:fldChar w:fldCharType="end"/>
        </w:r>
      </w:hyperlink>
    </w:p>
    <w:p w14:paraId="1BC3C030" w14:textId="2A7BB60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8" w:history="1">
        <w:r w:rsidRPr="00837C01">
          <w:rPr>
            <w:rStyle w:val="Hiperpovezava"/>
            <w:rFonts w:asciiTheme="minorHAnsi" w:hAnsiTheme="minorHAnsi" w:cstheme="minorHAnsi"/>
            <w:noProof/>
          </w:rPr>
          <w:t>1.7 Pogoji za priznanje sposobnosti</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_Toc183001018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10</w:t>
        </w:r>
        <w:r w:rsidRPr="00837C01">
          <w:rPr>
            <w:rFonts w:asciiTheme="minorHAnsi" w:hAnsiTheme="minorHAnsi" w:cstheme="minorHAnsi"/>
            <w:noProof/>
            <w:webHidden/>
          </w:rPr>
          <w:fldChar w:fldCharType="end"/>
        </w:r>
      </w:hyperlink>
    </w:p>
    <w:p w14:paraId="3FB0BDF1" w14:textId="296AF8C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9" w:history="1">
        <w:r w:rsidRPr="00837C01">
          <w:rPr>
            <w:rStyle w:val="Hiperpovezava"/>
            <w:rFonts w:asciiTheme="minorHAnsi" w:hAnsiTheme="minorHAnsi" w:cstheme="minorHAnsi"/>
            <w:noProof/>
          </w:rPr>
          <w:t>1.8 Zaupnost</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_Toc183001019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15</w:t>
        </w:r>
        <w:r w:rsidRPr="00837C01">
          <w:rPr>
            <w:rFonts w:asciiTheme="minorHAnsi" w:hAnsiTheme="minorHAnsi" w:cstheme="minorHAnsi"/>
            <w:noProof/>
            <w:webHidden/>
          </w:rPr>
          <w:fldChar w:fldCharType="end"/>
        </w:r>
      </w:hyperlink>
    </w:p>
    <w:p w14:paraId="7A738B7B" w14:textId="670985B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0" w:history="1">
        <w:r w:rsidRPr="00837C01">
          <w:rPr>
            <w:rStyle w:val="Hiperpovezava"/>
            <w:rFonts w:asciiTheme="minorHAnsi" w:hAnsiTheme="minorHAnsi" w:cstheme="minorHAnsi"/>
            <w:noProof/>
          </w:rPr>
          <w:t>1.9 Jezik</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3DBAF215" w14:textId="18A1220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1" w:history="1">
        <w:r w:rsidRPr="00837C01">
          <w:rPr>
            <w:rStyle w:val="Hiperpovezava"/>
            <w:rFonts w:asciiTheme="minorHAnsi" w:hAnsiTheme="minorHAnsi" w:cstheme="minorHAnsi"/>
            <w:noProof/>
          </w:rPr>
          <w:t>1.10 Rok za predložitev prijav</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47E5E7F8" w14:textId="297C381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2" w:history="1">
        <w:r w:rsidRPr="00837C01">
          <w:rPr>
            <w:rStyle w:val="Hiperpovezava"/>
            <w:rFonts w:asciiTheme="minorHAnsi" w:hAnsiTheme="minorHAnsi" w:cstheme="minorHAnsi"/>
            <w:noProof/>
          </w:rPr>
          <w:t>1.11 Stroški priprave prijave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5A00F4DA" w14:textId="4E3E6165"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3" w:history="1">
        <w:r w:rsidRPr="00837C01">
          <w:rPr>
            <w:rStyle w:val="Hiperpovezava"/>
            <w:rFonts w:asciiTheme="minorHAnsi" w:hAnsiTheme="minorHAnsi" w:cstheme="minorHAnsi"/>
            <w:noProof/>
          </w:rPr>
          <w:t>1.12  Izločitev prijav</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71BE2E47" w14:textId="668E483E"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4" w:history="1">
        <w:r w:rsidRPr="00837C01">
          <w:rPr>
            <w:rStyle w:val="Hiperpovezava"/>
            <w:rFonts w:asciiTheme="minorHAnsi" w:hAnsiTheme="minorHAnsi" w:cstheme="minorHAnsi"/>
            <w:noProof/>
          </w:rPr>
          <w:t>1.13 Zavarovanja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280246E4" w14:textId="5BFECDDE"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5" w:history="1">
        <w:r w:rsidRPr="00837C01">
          <w:rPr>
            <w:rStyle w:val="Hiperpovezava"/>
            <w:rFonts w:asciiTheme="minorHAnsi" w:hAnsiTheme="minorHAnsi" w:cstheme="minorHAnsi"/>
            <w:noProof/>
          </w:rPr>
          <w:t>1.14 Merilo za izbiro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_Toc183001025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7A665E49" w14:textId="3C946FB3"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6" w:history="1">
        <w:r w:rsidRPr="00837C01">
          <w:rPr>
            <w:rStyle w:val="Hiperpovezava"/>
            <w:rFonts w:asciiTheme="minorHAnsi" w:hAnsiTheme="minorHAnsi" w:cstheme="minorHAnsi"/>
            <w:noProof/>
          </w:rPr>
          <w:t>1.15 Izbira v primeru enakih najugodnejših ponudb</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_Toc183001026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43BFEF8" w14:textId="04BEF67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7" w:history="1">
        <w:r w:rsidRPr="00837C01">
          <w:rPr>
            <w:rStyle w:val="Hiperpovezava"/>
            <w:rFonts w:asciiTheme="minorHAnsi" w:hAnsiTheme="minorHAnsi" w:cstheme="minorHAnsi"/>
            <w:noProof/>
          </w:rPr>
          <w:t>1.16 Javno odpiranje ponudb</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_Toc183001027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CB15206" w14:textId="7F1F8C9C"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8" w:history="1">
        <w:r w:rsidRPr="00837C01">
          <w:rPr>
            <w:rStyle w:val="Hiperpovezava"/>
            <w:rFonts w:asciiTheme="minorHAnsi" w:hAnsiTheme="minorHAnsi" w:cstheme="minorHAnsi"/>
            <w:noProof/>
          </w:rPr>
          <w:t>1.17 Variante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_Toc183001028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9A49987" w14:textId="4865C03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9" w:history="1">
        <w:r w:rsidRPr="00837C01">
          <w:rPr>
            <w:rStyle w:val="Hiperpovezava"/>
            <w:rFonts w:asciiTheme="minorHAnsi" w:hAnsiTheme="minorHAnsi" w:cstheme="minorHAnsi"/>
            <w:noProof/>
          </w:rPr>
          <w:t>1.18 Pogodba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_Toc183001029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AA2B8B8" w14:textId="6B002D2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30" w:history="1">
        <w:r w:rsidRPr="00837C01">
          <w:rPr>
            <w:rStyle w:val="Hiperpovezava"/>
            <w:rFonts w:asciiTheme="minorHAnsi" w:hAnsiTheme="minorHAnsi" w:cstheme="minorHAnsi"/>
            <w:noProof/>
          </w:rPr>
          <w:t>1.19 Ustavitev postopka, zavrnitev ponudb in odstop od izvedbe oddaje naročila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5F953B2A" w14:textId="776CEE8A"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31" w:history="1">
        <w:r w:rsidRPr="00837C01">
          <w:rPr>
            <w:rStyle w:val="Hiperpovezava"/>
            <w:rFonts w:asciiTheme="minorHAnsi" w:hAnsiTheme="minorHAnsi" w:cstheme="minorHAnsi"/>
            <w:noProof/>
          </w:rPr>
          <w:t>1.20 Protikorupcijsko obvestilo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7B0BAFAB" w14:textId="56BAE2D7" w:rsidR="00837C01" w:rsidRDefault="00837C01">
      <w:pPr>
        <w:pStyle w:val="Kazalovsebine3"/>
        <w:tabs>
          <w:tab w:val="right" w:leader="dot" w:pos="9488"/>
        </w:tabs>
        <w:rPr>
          <w:rStyle w:val="Hiperpovezava"/>
          <w:rFonts w:asciiTheme="minorHAnsi" w:hAnsiTheme="minorHAnsi" w:cstheme="minorHAnsi"/>
          <w:noProof/>
        </w:rPr>
      </w:pPr>
      <w:hyperlink w:anchor="_Toc183001032" w:history="1">
        <w:r w:rsidRPr="00837C01">
          <w:rPr>
            <w:rStyle w:val="Hiperpovezava"/>
            <w:rFonts w:asciiTheme="minorHAnsi" w:hAnsiTheme="minorHAnsi" w:cstheme="minorHAnsi"/>
            <w:noProof/>
          </w:rPr>
          <w:t>1.21 Pravno varstvo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7E8645A9" w14:textId="77777777" w:rsidR="00837C01" w:rsidRPr="00837C01" w:rsidRDefault="00837C01" w:rsidP="00837C01">
      <w:pPr>
        <w:rPr>
          <w:rFonts w:eastAsiaTheme="minorEastAsia"/>
          <w:lang w:eastAsia="zh-CN"/>
        </w:rPr>
      </w:pPr>
    </w:p>
    <w:p w14:paraId="0A5F252A" w14:textId="154DBA1E" w:rsidR="00837C01" w:rsidRDefault="00837C01">
      <w:pPr>
        <w:pStyle w:val="Kazalovsebine1"/>
        <w:rPr>
          <w:rStyle w:val="Hiperpovezava"/>
          <w:rFonts w:asciiTheme="minorHAnsi" w:hAnsiTheme="minorHAnsi" w:cstheme="minorHAnsi"/>
          <w:noProof/>
        </w:rPr>
      </w:pPr>
      <w:hyperlink w:anchor="_Toc183001033" w:history="1">
        <w:r w:rsidRPr="00837C01">
          <w:rPr>
            <w:rStyle w:val="Hiperpovezava"/>
            <w:rFonts w:asciiTheme="minorHAnsi" w:hAnsiTheme="minorHAnsi" w:cstheme="minorHAnsi"/>
            <w:noProof/>
          </w:rPr>
          <w:t>C) OBRAZCI IN PRILOGE: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4E042779" w14:textId="77777777" w:rsidR="00ED0047" w:rsidRPr="00ED0047" w:rsidRDefault="00ED0047" w:rsidP="00ED0047">
      <w:pPr>
        <w:rPr>
          <w:rFonts w:eastAsiaTheme="minorEastAsia"/>
        </w:rPr>
      </w:pPr>
    </w:p>
    <w:p w14:paraId="7F21816A" w14:textId="0637324F" w:rsidR="00837C01" w:rsidRPr="00837C01" w:rsidRDefault="00837C01">
      <w:pPr>
        <w:pStyle w:val="Kazalovsebine1"/>
        <w:rPr>
          <w:rFonts w:asciiTheme="minorHAnsi" w:eastAsiaTheme="minorEastAsia" w:hAnsiTheme="minorHAnsi" w:cstheme="minorHAnsi"/>
          <w:b w:val="0"/>
          <w:noProof/>
          <w:kern w:val="2"/>
          <w:sz w:val="22"/>
          <w:szCs w:val="22"/>
          <w14:ligatures w14:val="standardContextual"/>
        </w:rPr>
      </w:pPr>
      <w:hyperlink w:anchor="_Toc183001034" w:history="1">
        <w:r w:rsidRPr="00837C01">
          <w:rPr>
            <w:rStyle w:val="Hiperpovezava"/>
            <w:rFonts w:asciiTheme="minorHAnsi" w:hAnsiTheme="minorHAnsi" w:cstheme="minorHAnsi"/>
            <w:noProof/>
          </w:rPr>
          <w:t>PONUDBENI PREDRAČUN</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19</w:t>
        </w:r>
        <w:r w:rsidRPr="00837C01">
          <w:rPr>
            <w:rFonts w:asciiTheme="minorHAnsi" w:hAnsiTheme="minorHAnsi" w:cstheme="minorHAnsi"/>
            <w:noProof/>
            <w:webHidden/>
          </w:rPr>
          <w:fldChar w:fldCharType="end"/>
        </w:r>
      </w:hyperlink>
    </w:p>
    <w:p w14:paraId="62A675DF" w14:textId="436EB273" w:rsidR="008370BA" w:rsidRPr="00911147" w:rsidRDefault="008370BA" w:rsidP="008370BA">
      <w:pPr>
        <w:ind w:left="-567"/>
        <w:rPr>
          <w:rFonts w:asciiTheme="minorHAnsi" w:hAnsiTheme="minorHAnsi" w:cstheme="minorHAnsi"/>
        </w:rPr>
      </w:pPr>
      <w:r w:rsidRPr="00837C01">
        <w:rPr>
          <w:rFonts w:asciiTheme="minorHAnsi" w:hAnsiTheme="minorHAnsi" w:cstheme="minorHAnsi"/>
        </w:rPr>
        <w:fldChar w:fldCharType="end"/>
      </w:r>
    </w:p>
    <w:p w14:paraId="2704D67D" w14:textId="77777777" w:rsidR="008370BA" w:rsidRPr="00911147" w:rsidRDefault="008370BA" w:rsidP="008370BA">
      <w:pPr>
        <w:rPr>
          <w:rFonts w:asciiTheme="minorHAnsi" w:hAnsiTheme="minorHAnsi" w:cstheme="minorHAnsi"/>
        </w:rPr>
      </w:pPr>
      <w:r w:rsidRPr="00911147">
        <w:rPr>
          <w:rFonts w:asciiTheme="minorHAnsi" w:hAnsiTheme="minorHAnsi" w:cstheme="minorHAnsi"/>
        </w:rPr>
        <w:br w:type="page"/>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lastRenderedPageBreak/>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prijave  </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7EF07FFB" w:rsidR="00647E01"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7A0790A1" w:rsidR="008370BA"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w:t>
      </w:r>
      <w:r w:rsidR="00CB6D99">
        <w:rPr>
          <w:rFonts w:asciiTheme="minorHAnsi" w:hAnsiTheme="minorHAnsi" w:cstheme="minorHAnsi"/>
        </w:rPr>
        <w:t>e</w:t>
      </w:r>
      <w:r w:rsidRPr="00470CF0">
        <w:rPr>
          <w:rFonts w:asciiTheme="minorHAnsi" w:hAnsiTheme="minorHAnsi" w:cstheme="minorHAnsi"/>
        </w:rPr>
        <w:t xml:space="preserve"> (OBR-5</w:t>
      </w:r>
      <w:r w:rsidR="00864CC3">
        <w:rPr>
          <w:rFonts w:asciiTheme="minorHAnsi" w:hAnsiTheme="minorHAnsi" w:cstheme="minorHAnsi"/>
        </w:rPr>
        <w:t xml:space="preserve"> in OBR-5.1</w:t>
      </w:r>
      <w:r w:rsidR="00CB6D99">
        <w:rPr>
          <w:rFonts w:asciiTheme="minorHAnsi" w:hAnsiTheme="minorHAnsi" w:cstheme="minorHAnsi"/>
        </w:rPr>
        <w:t>)</w:t>
      </w:r>
      <w:r w:rsidR="00E87573">
        <w:rPr>
          <w:rFonts w:asciiTheme="minorHAnsi" w:hAnsiTheme="minorHAnsi" w:cstheme="minorHAnsi"/>
        </w:rPr>
        <w:t>;</w:t>
      </w:r>
    </w:p>
    <w:p w14:paraId="51339625" w14:textId="00CC361A" w:rsidR="00E87573" w:rsidRPr="0039007B" w:rsidRDefault="00E87573" w:rsidP="00E87573">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9007B">
        <w:rPr>
          <w:rFonts w:asciiTheme="minorHAnsi" w:hAnsiTheme="minorHAnsi" w:cstheme="minorHAnsi"/>
        </w:rPr>
        <w:t xml:space="preserve">Obrazec zavarovanja za dobro izvedbo pogodbenih obveznosti(OBR-6); </w:t>
      </w:r>
    </w:p>
    <w:p w14:paraId="6EE92BD6" w14:textId="13D69A9A" w:rsidR="00E87573" w:rsidRPr="0039007B" w:rsidRDefault="00E87573" w:rsidP="00E87573">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9007B">
        <w:rPr>
          <w:rFonts w:asciiTheme="minorHAnsi" w:hAnsiTheme="minorHAnsi" w:cstheme="minorHAnsi"/>
        </w:rPr>
        <w:t xml:space="preserve">Obrazec zavarovanja za odpravo napak v garancijski dobi (OBR-7); </w:t>
      </w:r>
    </w:p>
    <w:p w14:paraId="10A0DED3" w14:textId="5E04E332" w:rsidR="005C35A3" w:rsidRDefault="005C35A3" w:rsidP="002100E5">
      <w:pPr>
        <w:widowControl w:val="0"/>
        <w:numPr>
          <w:ilvl w:val="0"/>
          <w:numId w:val="15"/>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E00D0">
        <w:rPr>
          <w:rFonts w:asciiTheme="minorHAnsi" w:hAnsiTheme="minorHAnsi" w:cstheme="minorHAnsi"/>
        </w:rPr>
        <w:t>gospodarskega subjekta</w:t>
      </w:r>
      <w:r w:rsidRPr="00470CF0">
        <w:rPr>
          <w:rFonts w:asciiTheme="minorHAnsi" w:hAnsiTheme="minorHAnsi" w:cstheme="minorHAnsi"/>
        </w:rPr>
        <w:t xml:space="preserve"> (OBR-11);</w:t>
      </w:r>
    </w:p>
    <w:p w14:paraId="76E05FB7" w14:textId="736E179A" w:rsidR="00372474" w:rsidRDefault="00372474" w:rsidP="002100E5">
      <w:pPr>
        <w:widowControl w:val="0"/>
        <w:numPr>
          <w:ilvl w:val="0"/>
          <w:numId w:val="15"/>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c izjave o neobstoju izključitvenih</w:t>
      </w:r>
      <w:r w:rsidR="00E65A16">
        <w:rPr>
          <w:rFonts w:asciiTheme="minorHAnsi" w:hAnsiTheme="minorHAnsi" w:cstheme="minorHAnsi"/>
        </w:rPr>
        <w:t xml:space="preserve"> in drugih</w:t>
      </w:r>
      <w:r>
        <w:rPr>
          <w:rFonts w:asciiTheme="minorHAnsi" w:hAnsiTheme="minorHAnsi" w:cstheme="minorHAnsi"/>
        </w:rPr>
        <w:t xml:space="preserve"> razlogov (OBR-12)</w:t>
      </w:r>
      <w:r w:rsidR="00BD028E">
        <w:rPr>
          <w:rFonts w:asciiTheme="minorHAnsi" w:hAnsiTheme="minorHAnsi" w:cstheme="minorHAnsi"/>
        </w:rPr>
        <w:t>.</w:t>
      </w:r>
    </w:p>
    <w:p w14:paraId="0E037CAB" w14:textId="77777777" w:rsidR="00702DE5" w:rsidRPr="00470CF0" w:rsidRDefault="00702DE5" w:rsidP="00702DE5">
      <w:pPr>
        <w:widowControl w:val="0"/>
        <w:suppressAutoHyphens/>
        <w:autoSpaceDE w:val="0"/>
        <w:spacing w:line="360" w:lineRule="auto"/>
        <w:ind w:left="720"/>
        <w:jc w:val="both"/>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9"/>
          <w:headerReference w:type="first" r:id="rId10"/>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3001009"/>
      <w:r w:rsidRPr="00470CF0">
        <w:rPr>
          <w:rFonts w:asciiTheme="minorHAnsi" w:hAnsiTheme="minorHAnsi" w:cstheme="minorHAnsi"/>
          <w:sz w:val="24"/>
          <w:szCs w:val="24"/>
        </w:rPr>
        <w:lastRenderedPageBreak/>
        <w:t>A) POVABILO K ODDAJI PONUDBE</w:t>
      </w:r>
      <w:bookmarkEnd w:id="0"/>
    </w:p>
    <w:p w14:paraId="2CB1DF84" w14:textId="77777777"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p>
    <w:p w14:paraId="22AFE884" w14:textId="158C80DC" w:rsidR="005B3D6A" w:rsidRPr="00702DE5" w:rsidRDefault="006D52AB" w:rsidP="00702DE5">
      <w:pPr>
        <w:pStyle w:val="Telobesedila"/>
        <w:jc w:val="both"/>
        <w:rPr>
          <w:rFonts w:asciiTheme="minorHAnsi" w:hAnsiTheme="minorHAnsi" w:cstheme="minorHAnsi"/>
          <w:i w:val="0"/>
          <w:kern w:val="0"/>
          <w:sz w:val="24"/>
          <w:szCs w:val="24"/>
          <w:lang w:val="sl-SI" w:eastAsia="sl-SI" w:bidi="ar-SA"/>
        </w:rPr>
      </w:pPr>
      <w:r w:rsidRPr="00702DE5">
        <w:rPr>
          <w:rFonts w:asciiTheme="minorHAnsi" w:hAnsiTheme="minorHAnsi" w:cstheme="minorHAnsi"/>
          <w:i w:val="0"/>
          <w:kern w:val="0"/>
          <w:sz w:val="24"/>
          <w:szCs w:val="24"/>
          <w:lang w:val="sl-SI" w:eastAsia="sl-SI" w:bidi="ar-SA"/>
        </w:rPr>
        <w:t xml:space="preserve">Na podlagi 47. člena ZJN-3 (Uradni list RS, št. </w:t>
      </w:r>
      <w:hyperlink r:id="rId11" w:tgtFrame="_blank" w:tooltip="Zakon o javnem naročanju (ZJN-3)" w:history="1">
        <w:r w:rsidRPr="00702DE5">
          <w:rPr>
            <w:rFonts w:asciiTheme="minorHAnsi" w:hAnsiTheme="minorHAnsi" w:cstheme="minorHAnsi"/>
            <w:i w:val="0"/>
            <w:kern w:val="0"/>
            <w:sz w:val="24"/>
            <w:szCs w:val="24"/>
            <w:lang w:val="sl-SI" w:eastAsia="sl-SI" w:bidi="ar-SA"/>
          </w:rPr>
          <w:t>91/15</w:t>
        </w:r>
      </w:hyperlink>
      <w:r w:rsidR="00831E7B">
        <w:rPr>
          <w:rFonts w:asciiTheme="minorHAnsi" w:hAnsiTheme="minorHAnsi" w:cstheme="minorHAnsi"/>
          <w:i w:val="0"/>
          <w:kern w:val="0"/>
          <w:sz w:val="24"/>
          <w:szCs w:val="24"/>
          <w:lang w:val="sl-SI" w:eastAsia="sl-SI" w:bidi="ar-SA"/>
        </w:rPr>
        <w:t xml:space="preserve"> s spremembami</w:t>
      </w:r>
      <w:r w:rsidRPr="00702DE5">
        <w:rPr>
          <w:rFonts w:asciiTheme="minorHAnsi" w:hAnsiTheme="minorHAnsi" w:cstheme="minorHAnsi"/>
          <w:i w:val="0"/>
          <w:kern w:val="0"/>
          <w:sz w:val="24"/>
          <w:szCs w:val="24"/>
          <w:lang w:val="sl-SI" w:eastAsia="sl-SI" w:bidi="ar-SA"/>
        </w:rPr>
        <w:t>; v nadaljevanju: ZJN-3)</w:t>
      </w:r>
      <w:r w:rsidR="00C40E08">
        <w:rPr>
          <w:rFonts w:asciiTheme="minorHAnsi" w:hAnsiTheme="minorHAnsi" w:cstheme="minorHAnsi"/>
          <w:i w:val="0"/>
          <w:kern w:val="0"/>
          <w:sz w:val="24"/>
          <w:szCs w:val="24"/>
          <w:lang w:val="sl-SI" w:eastAsia="sl-SI" w:bidi="ar-SA"/>
        </w:rPr>
        <w:t xml:space="preserve">, </w:t>
      </w:r>
      <w:r w:rsidR="002E3436" w:rsidRPr="002E3436">
        <w:rPr>
          <w:rFonts w:asciiTheme="minorHAnsi" w:hAnsiTheme="minorHAnsi" w:cstheme="minorHAnsi"/>
          <w:i w:val="0"/>
          <w:kern w:val="0"/>
          <w:sz w:val="24"/>
          <w:szCs w:val="24"/>
          <w:lang w:val="sl-SI" w:eastAsia="sl-SI" w:bidi="ar-SA"/>
        </w:rPr>
        <w:t>KOMUNA, javno komunalno podjetje Beltinci d.o.o.</w:t>
      </w:r>
      <w:r w:rsidR="002E3436">
        <w:rPr>
          <w:rFonts w:asciiTheme="minorHAnsi" w:hAnsiTheme="minorHAnsi" w:cstheme="minorHAnsi"/>
          <w:i w:val="0"/>
          <w:kern w:val="0"/>
          <w:sz w:val="24"/>
          <w:szCs w:val="24"/>
          <w:lang w:val="sl-SI" w:eastAsia="sl-SI" w:bidi="ar-SA"/>
        </w:rPr>
        <w:t>, Mladinska ulica 2, 9231 Beltinci</w:t>
      </w:r>
      <w:r w:rsidR="005B3D6A" w:rsidRPr="00702DE5">
        <w:rPr>
          <w:rFonts w:asciiTheme="minorHAnsi" w:hAnsiTheme="minorHAnsi" w:cstheme="minorHAnsi"/>
          <w:i w:val="0"/>
          <w:kern w:val="0"/>
          <w:sz w:val="24"/>
          <w:szCs w:val="24"/>
          <w:lang w:val="sl-SI" w:eastAsia="sl-SI" w:bidi="ar-SA"/>
        </w:rPr>
        <w:t xml:space="preserve">, ki ga zastopa </w:t>
      </w:r>
      <w:r w:rsidR="00C40E08">
        <w:rPr>
          <w:rFonts w:asciiTheme="minorHAnsi" w:hAnsiTheme="minorHAnsi" w:cstheme="minorHAnsi"/>
          <w:i w:val="0"/>
          <w:kern w:val="0"/>
          <w:sz w:val="24"/>
          <w:szCs w:val="24"/>
          <w:lang w:val="sl-SI" w:eastAsia="sl-SI" w:bidi="ar-SA"/>
        </w:rPr>
        <w:t xml:space="preserve">direktor </w:t>
      </w:r>
      <w:r w:rsidR="002E3436">
        <w:rPr>
          <w:rFonts w:asciiTheme="minorHAnsi" w:hAnsiTheme="minorHAnsi" w:cstheme="minorHAnsi"/>
          <w:i w:val="0"/>
          <w:kern w:val="0"/>
          <w:sz w:val="24"/>
          <w:szCs w:val="24"/>
          <w:lang w:val="sl-SI" w:eastAsia="sl-SI" w:bidi="ar-SA"/>
        </w:rPr>
        <w:t>Dejan Klemenčič</w:t>
      </w:r>
      <w:r w:rsidR="005B3D6A" w:rsidRPr="00702DE5">
        <w:rPr>
          <w:rFonts w:asciiTheme="minorHAnsi" w:hAnsiTheme="minorHAnsi" w:cstheme="minorHAnsi"/>
          <w:i w:val="0"/>
          <w:kern w:val="0"/>
          <w:sz w:val="24"/>
          <w:szCs w:val="24"/>
          <w:lang w:val="sl-SI" w:eastAsia="sl-SI" w:bidi="ar-SA"/>
        </w:rPr>
        <w:t xml:space="preserve"> (v nadaljevanju: naročnik) vabi ponudnike, da </w:t>
      </w:r>
      <w:r w:rsidR="003E46C4">
        <w:rPr>
          <w:rFonts w:asciiTheme="minorHAnsi" w:hAnsiTheme="minorHAnsi" w:cstheme="minorHAnsi"/>
          <w:i w:val="0"/>
          <w:kern w:val="0"/>
          <w:sz w:val="24"/>
          <w:szCs w:val="24"/>
          <w:lang w:val="sl-SI" w:eastAsia="sl-SI" w:bidi="ar-SA"/>
        </w:rPr>
        <w:t xml:space="preserve">oddajo ponudbo za dobavo </w:t>
      </w:r>
      <w:r w:rsidR="009B7C23">
        <w:rPr>
          <w:rFonts w:asciiTheme="minorHAnsi" w:hAnsiTheme="minorHAnsi" w:cstheme="minorHAnsi"/>
          <w:i w:val="0"/>
          <w:kern w:val="0"/>
          <w:sz w:val="24"/>
          <w:szCs w:val="24"/>
          <w:lang w:val="sl-SI" w:eastAsia="sl-SI" w:bidi="ar-SA"/>
        </w:rPr>
        <w:t xml:space="preserve">lahkega </w:t>
      </w:r>
      <w:r w:rsidR="00B73B68">
        <w:rPr>
          <w:rFonts w:asciiTheme="minorHAnsi" w:hAnsiTheme="minorHAnsi" w:cstheme="minorHAnsi"/>
          <w:i w:val="0"/>
          <w:kern w:val="0"/>
          <w:sz w:val="24"/>
          <w:szCs w:val="24"/>
          <w:lang w:val="sl-SI" w:eastAsia="sl-SI" w:bidi="ar-SA"/>
        </w:rPr>
        <w:t>tovornega vozila in traktorja.</w:t>
      </w:r>
    </w:p>
    <w:p w14:paraId="2490D098" w14:textId="77777777" w:rsidR="003641AA" w:rsidRDefault="003641AA" w:rsidP="003641AA">
      <w:pPr>
        <w:pStyle w:val="Telobesedila"/>
        <w:jc w:val="both"/>
        <w:rPr>
          <w:rFonts w:asciiTheme="minorHAnsi" w:hAnsiTheme="minorHAnsi" w:cstheme="minorHAnsi"/>
          <w:i w:val="0"/>
          <w:kern w:val="0"/>
          <w:sz w:val="24"/>
          <w:szCs w:val="24"/>
          <w:lang w:val="sl-SI" w:eastAsia="sl-SI" w:bidi="ar-SA"/>
        </w:rPr>
      </w:pPr>
    </w:p>
    <w:p w14:paraId="57FD7AB4" w14:textId="32593D48" w:rsidR="003641AA" w:rsidRPr="00470CF0" w:rsidRDefault="003641AA" w:rsidP="003641AA">
      <w:pPr>
        <w:pStyle w:val="Telobesedila"/>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7524EB87" w14:textId="77777777" w:rsidR="00BB67AB"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470CF0"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2"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470CF0"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3641AA" w:rsidRDefault="008370BA" w:rsidP="003641A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Default="003641AA" w:rsidP="003641AA">
      <w:pPr>
        <w:widowControl w:val="0"/>
        <w:autoSpaceDE w:val="0"/>
        <w:autoSpaceDN w:val="0"/>
        <w:adjustRightInd w:val="0"/>
        <w:jc w:val="both"/>
        <w:rPr>
          <w:rFonts w:asciiTheme="minorHAnsi" w:hAnsiTheme="minorHAnsi" w:cstheme="minorHAnsi"/>
          <w:b/>
        </w:rPr>
      </w:pPr>
    </w:p>
    <w:p w14:paraId="73765D2F" w14:textId="75B2276B" w:rsidR="008370BA" w:rsidRPr="00470CF0" w:rsidRDefault="008370BA" w:rsidP="008370BA">
      <w:pPr>
        <w:widowControl w:val="0"/>
        <w:autoSpaceDE w:val="0"/>
        <w:autoSpaceDN w:val="0"/>
        <w:adjustRightInd w:val="0"/>
        <w:jc w:val="both"/>
        <w:rPr>
          <w:rFonts w:asciiTheme="minorHAnsi" w:hAnsiTheme="minorHAnsi" w:cstheme="minorHAnsi"/>
        </w:rPr>
      </w:pP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1" w:name="_Toc183001010"/>
      <w:r w:rsidRPr="00470CF0">
        <w:rPr>
          <w:rFonts w:asciiTheme="minorHAnsi" w:hAnsiTheme="minorHAnsi" w:cstheme="minorHAnsi"/>
          <w:sz w:val="24"/>
          <w:szCs w:val="24"/>
        </w:rPr>
        <w:lastRenderedPageBreak/>
        <w:t xml:space="preserve">B) NAVODILA UDELEŽENCEM ZA IZDELAVO </w:t>
      </w:r>
      <w:r w:rsidR="00AF73C2">
        <w:rPr>
          <w:rFonts w:asciiTheme="minorHAnsi" w:hAnsiTheme="minorHAnsi" w:cstheme="minorHAnsi"/>
          <w:sz w:val="24"/>
          <w:szCs w:val="24"/>
        </w:rPr>
        <w:t>PONUDBE</w:t>
      </w:r>
      <w:bookmarkEnd w:id="1"/>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3001011"/>
      <w:r w:rsidRPr="00470CF0">
        <w:rPr>
          <w:rFonts w:asciiTheme="minorHAnsi" w:hAnsiTheme="minorHAnsi" w:cstheme="minorHAnsi"/>
          <w:sz w:val="24"/>
          <w:szCs w:val="24"/>
        </w:rPr>
        <w:t>I. SPLOŠNO O RAZPISU</w:t>
      </w:r>
      <w:bookmarkEnd w:id="2"/>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3001012"/>
      <w:r w:rsidRPr="00470CF0">
        <w:rPr>
          <w:rFonts w:asciiTheme="minorHAnsi" w:hAnsiTheme="minorHAnsi" w:cstheme="minorHAnsi"/>
          <w:sz w:val="24"/>
          <w:szCs w:val="24"/>
        </w:rPr>
        <w:t>1.1 Vrsta postopka</w:t>
      </w:r>
      <w:bookmarkEnd w:id="3"/>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5FC578A4" w14:textId="77777777" w:rsidR="00B268BC" w:rsidRPr="00470CF0"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0ACDA22C" w14:textId="77777777" w:rsidR="008370BA" w:rsidRPr="00470CF0" w:rsidRDefault="008370BA" w:rsidP="008370BA">
      <w:pPr>
        <w:pStyle w:val="Telobesedila"/>
        <w:ind w:left="284"/>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3001013"/>
      <w:r w:rsidRPr="00470CF0">
        <w:rPr>
          <w:rFonts w:asciiTheme="minorHAnsi" w:hAnsiTheme="minorHAnsi" w:cstheme="minorHAnsi"/>
          <w:sz w:val="24"/>
          <w:szCs w:val="24"/>
        </w:rPr>
        <w:t>1.2 Opis predmeta naročila</w:t>
      </w:r>
      <w:bookmarkEnd w:id="4"/>
    </w:p>
    <w:p w14:paraId="70079360"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6DADC67A" w14:textId="77777777" w:rsidR="008370BA" w:rsidRPr="00D866B1" w:rsidRDefault="008370BA" w:rsidP="008370BA">
      <w:pPr>
        <w:widowControl w:val="0"/>
        <w:autoSpaceDE w:val="0"/>
        <w:spacing w:line="306" w:lineRule="exact"/>
        <w:ind w:left="5346"/>
        <w:rPr>
          <w:rFonts w:asciiTheme="minorHAnsi" w:hAnsiTheme="minorHAnsi" w:cstheme="minorHAnsi"/>
          <w:iCs/>
        </w:rPr>
      </w:pPr>
    </w:p>
    <w:p w14:paraId="0B9A9448" w14:textId="433F887C" w:rsidR="00702DE5" w:rsidRPr="00176F0E" w:rsidRDefault="00702DE5" w:rsidP="00AA79F9">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Predmet javnega naročila je </w:t>
      </w:r>
      <w:r w:rsidR="00C40E08" w:rsidRPr="00176F0E">
        <w:rPr>
          <w:rFonts w:asciiTheme="minorHAnsi" w:hAnsiTheme="minorHAnsi" w:cstheme="minorHAnsi"/>
          <w:i w:val="0"/>
          <w:kern w:val="0"/>
          <w:sz w:val="24"/>
          <w:szCs w:val="24"/>
          <w:lang w:val="sl-SI" w:eastAsia="sl-SI" w:bidi="ar-SA"/>
        </w:rPr>
        <w:t xml:space="preserve">dobava </w:t>
      </w:r>
      <w:r w:rsidR="00B73B68" w:rsidRPr="00176F0E">
        <w:rPr>
          <w:rFonts w:asciiTheme="minorHAnsi" w:hAnsiTheme="minorHAnsi" w:cstheme="minorHAnsi"/>
          <w:i w:val="0"/>
          <w:kern w:val="0"/>
          <w:sz w:val="24"/>
          <w:szCs w:val="24"/>
          <w:lang w:val="sl-SI" w:eastAsia="sl-SI" w:bidi="ar-SA"/>
        </w:rPr>
        <w:t xml:space="preserve">tovarniško novega </w:t>
      </w:r>
      <w:r w:rsidR="0078454A" w:rsidRPr="00176F0E">
        <w:rPr>
          <w:rFonts w:asciiTheme="minorHAnsi" w:hAnsiTheme="minorHAnsi" w:cstheme="minorHAnsi"/>
          <w:i w:val="0"/>
          <w:kern w:val="0"/>
          <w:sz w:val="24"/>
          <w:szCs w:val="24"/>
          <w:lang w:val="sl-SI" w:eastAsia="sl-SI" w:bidi="ar-SA"/>
        </w:rPr>
        <w:t xml:space="preserve">lahkega </w:t>
      </w:r>
      <w:r w:rsidR="00B73B68" w:rsidRPr="00176F0E">
        <w:rPr>
          <w:rFonts w:asciiTheme="minorHAnsi" w:hAnsiTheme="minorHAnsi" w:cstheme="minorHAnsi"/>
          <w:i w:val="0"/>
          <w:kern w:val="0"/>
          <w:sz w:val="24"/>
          <w:szCs w:val="24"/>
          <w:lang w:val="sl-SI" w:eastAsia="sl-SI" w:bidi="ar-SA"/>
        </w:rPr>
        <w:t>tovornega vozila</w:t>
      </w:r>
      <w:r w:rsidR="00184B32">
        <w:rPr>
          <w:rFonts w:asciiTheme="minorHAnsi" w:hAnsiTheme="minorHAnsi" w:cstheme="minorHAnsi"/>
          <w:i w:val="0"/>
          <w:kern w:val="0"/>
          <w:sz w:val="24"/>
          <w:szCs w:val="24"/>
          <w:lang w:val="sl-SI" w:eastAsia="sl-SI" w:bidi="ar-SA"/>
        </w:rPr>
        <w:t xml:space="preserve"> po sistemu »staro za novo«</w:t>
      </w:r>
      <w:r w:rsidR="00B73B68" w:rsidRPr="00176F0E">
        <w:rPr>
          <w:rFonts w:asciiTheme="minorHAnsi" w:hAnsiTheme="minorHAnsi" w:cstheme="minorHAnsi"/>
          <w:i w:val="0"/>
          <w:kern w:val="0"/>
          <w:sz w:val="24"/>
          <w:szCs w:val="24"/>
          <w:lang w:val="sl-SI" w:eastAsia="sl-SI" w:bidi="ar-SA"/>
        </w:rPr>
        <w:t xml:space="preserve"> in </w:t>
      </w:r>
      <w:r w:rsidR="00184B32">
        <w:rPr>
          <w:rFonts w:asciiTheme="minorHAnsi" w:hAnsiTheme="minorHAnsi" w:cstheme="minorHAnsi"/>
          <w:i w:val="0"/>
          <w:kern w:val="0"/>
          <w:sz w:val="24"/>
          <w:szCs w:val="24"/>
          <w:lang w:val="sl-SI" w:eastAsia="sl-SI" w:bidi="ar-SA"/>
        </w:rPr>
        <w:t xml:space="preserve">tovarniško novega </w:t>
      </w:r>
      <w:r w:rsidR="00B73B68" w:rsidRPr="00176F0E">
        <w:rPr>
          <w:rFonts w:asciiTheme="minorHAnsi" w:hAnsiTheme="minorHAnsi" w:cstheme="minorHAnsi"/>
          <w:i w:val="0"/>
          <w:kern w:val="0"/>
          <w:sz w:val="24"/>
          <w:szCs w:val="24"/>
          <w:lang w:val="sl-SI" w:eastAsia="sl-SI" w:bidi="ar-SA"/>
        </w:rPr>
        <w:t>traktorja za izvajanje dejavnosti naročnika.</w:t>
      </w:r>
    </w:p>
    <w:p w14:paraId="7194F9C4"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30B2D635" w14:textId="50F39DE0"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Javno naročilo je razdelj</w:t>
      </w:r>
      <w:r w:rsidR="00CB6D99" w:rsidRPr="00176F0E">
        <w:rPr>
          <w:rFonts w:asciiTheme="minorHAnsi" w:hAnsiTheme="minorHAnsi" w:cstheme="minorHAnsi"/>
          <w:i w:val="0"/>
          <w:kern w:val="0"/>
          <w:sz w:val="24"/>
          <w:szCs w:val="24"/>
          <w:lang w:val="sl-SI" w:eastAsia="sl-SI" w:bidi="ar-SA"/>
        </w:rPr>
        <w:t>e</w:t>
      </w:r>
      <w:r w:rsidRPr="00176F0E">
        <w:rPr>
          <w:rFonts w:asciiTheme="minorHAnsi" w:hAnsiTheme="minorHAnsi" w:cstheme="minorHAnsi"/>
          <w:i w:val="0"/>
          <w:kern w:val="0"/>
          <w:sz w:val="24"/>
          <w:szCs w:val="24"/>
          <w:lang w:val="sl-SI" w:eastAsia="sl-SI" w:bidi="ar-SA"/>
        </w:rPr>
        <w:t>no na naslednje sklope:</w:t>
      </w:r>
    </w:p>
    <w:p w14:paraId="20B20515"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20CA051A" w14:textId="1A3D0616" w:rsidR="001E3D3E" w:rsidRPr="00176F0E" w:rsidRDefault="001E3D3E" w:rsidP="001E3D3E">
      <w:pPr>
        <w:pStyle w:val="Telobesedila"/>
        <w:numPr>
          <w:ilvl w:val="0"/>
          <w:numId w:val="51"/>
        </w:numPr>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Sklop 1 - </w:t>
      </w:r>
      <w:r w:rsidR="00B73B68" w:rsidRPr="00176F0E">
        <w:rPr>
          <w:rFonts w:asciiTheme="minorHAnsi" w:hAnsiTheme="minorHAnsi" w:cstheme="minorHAnsi"/>
          <w:i w:val="0"/>
          <w:kern w:val="0"/>
          <w:sz w:val="24"/>
          <w:szCs w:val="24"/>
          <w:lang w:val="sl-SI" w:eastAsia="sl-SI" w:bidi="ar-SA"/>
        </w:rPr>
        <w:t xml:space="preserve"> </w:t>
      </w:r>
      <w:r w:rsidR="00E03674" w:rsidRPr="00176F0E">
        <w:rPr>
          <w:rFonts w:asciiTheme="minorHAnsi" w:hAnsiTheme="minorHAnsi" w:cstheme="minorHAnsi"/>
          <w:i w:val="0"/>
          <w:kern w:val="0"/>
          <w:sz w:val="24"/>
          <w:szCs w:val="24"/>
          <w:lang w:val="sl-SI" w:eastAsia="sl-SI" w:bidi="ar-SA"/>
        </w:rPr>
        <w:t xml:space="preserve">LAHKO </w:t>
      </w:r>
      <w:r w:rsidR="00B73B68" w:rsidRPr="00176F0E">
        <w:rPr>
          <w:rFonts w:asciiTheme="minorHAnsi" w:hAnsiTheme="minorHAnsi" w:cstheme="minorHAnsi"/>
          <w:i w:val="0"/>
          <w:kern w:val="0"/>
          <w:sz w:val="24"/>
          <w:szCs w:val="24"/>
          <w:lang w:val="sl-SI" w:eastAsia="sl-SI" w:bidi="ar-SA"/>
        </w:rPr>
        <w:t>TOVORNO VOZILO</w:t>
      </w:r>
      <w:r w:rsidR="004B33E0" w:rsidRPr="00176F0E">
        <w:rPr>
          <w:rFonts w:asciiTheme="minorHAnsi" w:hAnsiTheme="minorHAnsi" w:cstheme="minorHAnsi"/>
          <w:i w:val="0"/>
          <w:kern w:val="0"/>
          <w:sz w:val="24"/>
          <w:szCs w:val="24"/>
          <w:lang w:val="sl-SI" w:eastAsia="sl-SI" w:bidi="ar-SA"/>
        </w:rPr>
        <w:t xml:space="preserve"> ( </w:t>
      </w:r>
      <w:r w:rsidR="004B33E0" w:rsidRPr="00176F0E">
        <w:rPr>
          <w:rFonts w:asciiTheme="minorHAnsi" w:hAnsiTheme="minorHAnsi" w:cstheme="minorHAnsi"/>
          <w:iCs/>
          <w:kern w:val="0"/>
          <w:sz w:val="24"/>
          <w:szCs w:val="24"/>
          <w:lang w:val="sl-SI" w:eastAsia="sl-SI" w:bidi="ar-SA"/>
        </w:rPr>
        <w:t xml:space="preserve">v nadaljevanju tudi: </w:t>
      </w:r>
      <w:r w:rsidR="004B33E0" w:rsidRPr="00176F0E">
        <w:rPr>
          <w:rFonts w:asciiTheme="minorHAnsi" w:hAnsiTheme="minorHAnsi" w:cstheme="minorHAnsi"/>
          <w:i w:val="0"/>
          <w:kern w:val="0"/>
          <w:sz w:val="24"/>
          <w:szCs w:val="24"/>
          <w:lang w:val="sl-SI" w:eastAsia="sl-SI" w:bidi="ar-SA"/>
        </w:rPr>
        <w:t>Sklop 1)</w:t>
      </w:r>
      <w:r w:rsidRPr="00176F0E">
        <w:rPr>
          <w:rFonts w:asciiTheme="minorHAnsi" w:hAnsiTheme="minorHAnsi" w:cstheme="minorHAnsi"/>
          <w:i w:val="0"/>
          <w:kern w:val="0"/>
          <w:sz w:val="24"/>
          <w:szCs w:val="24"/>
          <w:lang w:val="sl-SI" w:eastAsia="sl-SI" w:bidi="ar-SA"/>
        </w:rPr>
        <w:t>;</w:t>
      </w:r>
    </w:p>
    <w:p w14:paraId="522125D8" w14:textId="4DDAECD6" w:rsidR="001E3D3E" w:rsidRPr="00176F0E" w:rsidRDefault="001E3D3E" w:rsidP="001E3D3E">
      <w:pPr>
        <w:pStyle w:val="Telobesedila"/>
        <w:numPr>
          <w:ilvl w:val="0"/>
          <w:numId w:val="51"/>
        </w:numPr>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Sklop 2 -  </w:t>
      </w:r>
      <w:r w:rsidR="00B73B68" w:rsidRPr="00176F0E">
        <w:rPr>
          <w:rFonts w:asciiTheme="minorHAnsi" w:hAnsiTheme="minorHAnsi" w:cstheme="minorHAnsi"/>
          <w:i w:val="0"/>
          <w:kern w:val="0"/>
          <w:sz w:val="24"/>
          <w:szCs w:val="24"/>
          <w:lang w:val="sl-SI" w:eastAsia="sl-SI" w:bidi="ar-SA"/>
        </w:rPr>
        <w:t>TRAKTOR</w:t>
      </w:r>
      <w:r w:rsidR="004B33E0" w:rsidRPr="00176F0E">
        <w:rPr>
          <w:rFonts w:asciiTheme="minorHAnsi" w:hAnsiTheme="minorHAnsi" w:cstheme="minorHAnsi"/>
          <w:i w:val="0"/>
          <w:kern w:val="0"/>
          <w:sz w:val="24"/>
          <w:szCs w:val="24"/>
          <w:lang w:val="sl-SI" w:eastAsia="sl-SI" w:bidi="ar-SA"/>
        </w:rPr>
        <w:t xml:space="preserve"> ( </w:t>
      </w:r>
      <w:r w:rsidR="004B33E0" w:rsidRPr="00176F0E">
        <w:rPr>
          <w:rFonts w:asciiTheme="minorHAnsi" w:hAnsiTheme="minorHAnsi" w:cstheme="minorHAnsi"/>
          <w:iCs/>
          <w:kern w:val="0"/>
          <w:sz w:val="24"/>
          <w:szCs w:val="24"/>
          <w:lang w:val="sl-SI" w:eastAsia="sl-SI" w:bidi="ar-SA"/>
        </w:rPr>
        <w:t>v nadaljevanju tudi</w:t>
      </w:r>
      <w:r w:rsidR="004B33E0" w:rsidRPr="00176F0E">
        <w:rPr>
          <w:rFonts w:asciiTheme="minorHAnsi" w:hAnsiTheme="minorHAnsi" w:cstheme="minorHAnsi"/>
          <w:i w:val="0"/>
          <w:kern w:val="0"/>
          <w:sz w:val="24"/>
          <w:szCs w:val="24"/>
          <w:lang w:val="sl-SI" w:eastAsia="sl-SI" w:bidi="ar-SA"/>
        </w:rPr>
        <w:t>: Sklop 2)</w:t>
      </w:r>
      <w:r w:rsidR="00CB6D99" w:rsidRPr="00176F0E">
        <w:rPr>
          <w:rFonts w:asciiTheme="minorHAnsi" w:hAnsiTheme="minorHAnsi" w:cstheme="minorHAnsi"/>
          <w:i w:val="0"/>
          <w:kern w:val="0"/>
          <w:sz w:val="24"/>
          <w:szCs w:val="24"/>
          <w:lang w:val="sl-SI" w:eastAsia="sl-SI" w:bidi="ar-SA"/>
        </w:rPr>
        <w:t>.</w:t>
      </w:r>
    </w:p>
    <w:p w14:paraId="16EC00FD" w14:textId="51B7C81B" w:rsidR="001E3D3E" w:rsidRPr="00176F0E" w:rsidRDefault="001E3D3E" w:rsidP="00CB6D99">
      <w:pPr>
        <w:pStyle w:val="Telobesedila"/>
        <w:ind w:left="1004"/>
        <w:jc w:val="both"/>
        <w:rPr>
          <w:rFonts w:asciiTheme="minorHAnsi" w:hAnsiTheme="minorHAnsi" w:cstheme="minorHAnsi"/>
          <w:i w:val="0"/>
          <w:kern w:val="0"/>
          <w:sz w:val="24"/>
          <w:szCs w:val="24"/>
          <w:lang w:val="sl-SI" w:eastAsia="sl-SI" w:bidi="ar-SA"/>
        </w:rPr>
      </w:pPr>
    </w:p>
    <w:p w14:paraId="0C7E1F69"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74B65D2C" w14:textId="77B6CA3D" w:rsidR="008B3D4C" w:rsidRPr="00176F0E" w:rsidRDefault="001E3D3E" w:rsidP="00ED352A">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Ponudnik lahko odda ponudbo za enega ali </w:t>
      </w:r>
      <w:r w:rsidR="00B73B68" w:rsidRPr="00176F0E">
        <w:rPr>
          <w:rFonts w:asciiTheme="minorHAnsi" w:hAnsiTheme="minorHAnsi" w:cstheme="minorHAnsi"/>
          <w:i w:val="0"/>
          <w:kern w:val="0"/>
          <w:sz w:val="24"/>
          <w:szCs w:val="24"/>
          <w:lang w:val="sl-SI" w:eastAsia="sl-SI" w:bidi="ar-SA"/>
        </w:rPr>
        <w:t>oba sklopa.</w:t>
      </w:r>
    </w:p>
    <w:p w14:paraId="03917511" w14:textId="77777777" w:rsidR="008B3D4C" w:rsidRPr="00176F0E" w:rsidRDefault="008B3D4C" w:rsidP="00ED352A">
      <w:pPr>
        <w:pStyle w:val="Telobesedila"/>
        <w:ind w:left="284"/>
        <w:jc w:val="both"/>
        <w:rPr>
          <w:rFonts w:asciiTheme="minorHAnsi" w:hAnsiTheme="minorHAnsi" w:cstheme="minorHAnsi"/>
          <w:i w:val="0"/>
          <w:kern w:val="0"/>
          <w:sz w:val="24"/>
          <w:szCs w:val="24"/>
          <w:lang w:val="sl-SI" w:eastAsia="sl-SI" w:bidi="ar-SA"/>
        </w:rPr>
      </w:pPr>
    </w:p>
    <w:p w14:paraId="4CFFE7F9" w14:textId="2F32B7F0" w:rsidR="00ED352A" w:rsidRPr="00176F0E" w:rsidRDefault="00ED352A" w:rsidP="00ED352A">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Z oddajo ponudbe ponudniki soglašajo z naslednjimi zahtevami naročnika</w:t>
      </w:r>
      <w:r w:rsidR="008B3D4C" w:rsidRPr="00176F0E">
        <w:rPr>
          <w:rFonts w:asciiTheme="minorHAnsi" w:hAnsiTheme="minorHAnsi" w:cstheme="minorHAnsi"/>
          <w:i w:val="0"/>
          <w:kern w:val="0"/>
          <w:sz w:val="24"/>
          <w:szCs w:val="24"/>
          <w:lang w:val="sl-SI" w:eastAsia="sl-SI" w:bidi="ar-SA"/>
        </w:rPr>
        <w:t>, ki veljajo za posamezni sklop</w:t>
      </w:r>
      <w:r w:rsidRPr="00176F0E">
        <w:rPr>
          <w:rFonts w:asciiTheme="minorHAnsi" w:hAnsiTheme="minorHAnsi" w:cstheme="minorHAnsi"/>
          <w:i w:val="0"/>
          <w:kern w:val="0"/>
          <w:sz w:val="24"/>
          <w:szCs w:val="24"/>
          <w:lang w:val="sl-SI" w:eastAsia="sl-SI" w:bidi="ar-SA"/>
        </w:rPr>
        <w:t>:</w:t>
      </w:r>
    </w:p>
    <w:p w14:paraId="462E4A92" w14:textId="77777777" w:rsidR="00111C1A" w:rsidRPr="00176F0E" w:rsidRDefault="00111C1A" w:rsidP="00ED352A">
      <w:pPr>
        <w:pStyle w:val="Telobesedila"/>
        <w:ind w:left="284"/>
        <w:jc w:val="both"/>
        <w:rPr>
          <w:rFonts w:asciiTheme="minorHAnsi" w:hAnsiTheme="minorHAnsi" w:cstheme="minorHAnsi"/>
          <w:i w:val="0"/>
          <w:kern w:val="0"/>
          <w:sz w:val="24"/>
          <w:szCs w:val="24"/>
          <w:lang w:val="sl-SI" w:eastAsia="sl-SI" w:bidi="ar-SA"/>
        </w:rPr>
      </w:pPr>
    </w:p>
    <w:p w14:paraId="6A43E5C4" w14:textId="77777777" w:rsidR="00176F0E" w:rsidRDefault="003356E8" w:rsidP="003356E8">
      <w:pPr>
        <w:pStyle w:val="Odstavekseznama"/>
        <w:numPr>
          <w:ilvl w:val="0"/>
          <w:numId w:val="64"/>
        </w:numPr>
        <w:autoSpaceDE w:val="0"/>
        <w:autoSpaceDN w:val="0"/>
        <w:adjustRightInd w:val="0"/>
        <w:spacing w:after="200" w:line="276" w:lineRule="auto"/>
        <w:jc w:val="both"/>
        <w:rPr>
          <w:rFonts w:asciiTheme="minorHAnsi" w:hAnsiTheme="minorHAnsi" w:cstheme="minorHAnsi"/>
          <w:b/>
          <w:bCs/>
          <w:i/>
          <w:iCs/>
        </w:rPr>
      </w:pPr>
      <w:r w:rsidRPr="00176F0E">
        <w:rPr>
          <w:rFonts w:asciiTheme="minorHAnsi" w:hAnsiTheme="minorHAnsi" w:cstheme="minorHAnsi"/>
          <w:b/>
          <w:bCs/>
          <w:i/>
          <w:iCs/>
        </w:rPr>
        <w:t>Sklop 1 -  LAHKO TOVORNO VOZILO</w:t>
      </w:r>
    </w:p>
    <w:p w14:paraId="36BAA36E" w14:textId="77777777" w:rsidR="00176F0E" w:rsidRDefault="00176F0E" w:rsidP="00176F0E">
      <w:pPr>
        <w:pStyle w:val="Odstavekseznama"/>
        <w:autoSpaceDE w:val="0"/>
        <w:autoSpaceDN w:val="0"/>
        <w:adjustRightInd w:val="0"/>
        <w:spacing w:after="200" w:line="276" w:lineRule="auto"/>
        <w:ind w:left="644"/>
        <w:jc w:val="both"/>
        <w:rPr>
          <w:rFonts w:asciiTheme="minorHAnsi" w:hAnsiTheme="minorHAnsi" w:cstheme="minorHAnsi"/>
          <w:b/>
          <w:bCs/>
          <w:i/>
          <w:iCs/>
        </w:rPr>
      </w:pPr>
    </w:p>
    <w:p w14:paraId="698F2160" w14:textId="71162C5B" w:rsidR="003356E8" w:rsidRPr="00176F0E" w:rsidRDefault="00176F0E" w:rsidP="00176F0E">
      <w:pPr>
        <w:pStyle w:val="Odstavekseznama"/>
        <w:autoSpaceDE w:val="0"/>
        <w:autoSpaceDN w:val="0"/>
        <w:adjustRightInd w:val="0"/>
        <w:spacing w:after="200" w:line="276" w:lineRule="auto"/>
        <w:ind w:left="644" w:hanging="360"/>
        <w:jc w:val="both"/>
        <w:rPr>
          <w:rFonts w:asciiTheme="minorHAnsi" w:hAnsiTheme="minorHAnsi" w:cstheme="minorHAnsi"/>
          <w:i/>
          <w:iCs/>
        </w:rPr>
      </w:pPr>
      <w:r w:rsidRPr="00176F0E">
        <w:rPr>
          <w:rFonts w:asciiTheme="minorHAnsi" w:hAnsiTheme="minorHAnsi" w:cstheme="minorHAnsi"/>
          <w:i/>
          <w:iCs/>
        </w:rPr>
        <w:t>Minimalne zahteve:</w:t>
      </w:r>
      <w:r w:rsidR="003356E8" w:rsidRPr="00176F0E">
        <w:rPr>
          <w:rFonts w:asciiTheme="minorHAnsi" w:hAnsiTheme="minorHAnsi" w:cstheme="minorHAnsi"/>
          <w:i/>
          <w:iCs/>
        </w:rPr>
        <w:t xml:space="preserve"> </w:t>
      </w:r>
    </w:p>
    <w:p w14:paraId="40D58AB3" w14:textId="77777777" w:rsidR="00FF541A" w:rsidRPr="00176F0E" w:rsidRDefault="00FF541A" w:rsidP="00FF541A">
      <w:pPr>
        <w:pStyle w:val="Odstavekseznama"/>
        <w:numPr>
          <w:ilvl w:val="0"/>
          <w:numId w:val="68"/>
        </w:numPr>
        <w:autoSpaceDE w:val="0"/>
        <w:autoSpaceDN w:val="0"/>
        <w:adjustRightInd w:val="0"/>
        <w:spacing w:after="200" w:line="276" w:lineRule="auto"/>
        <w:jc w:val="both"/>
        <w:rPr>
          <w:rFonts w:asciiTheme="minorHAnsi" w:hAnsiTheme="minorHAnsi" w:cstheme="minorHAnsi"/>
          <w:i/>
          <w:iCs/>
        </w:rPr>
      </w:pPr>
      <w:r>
        <w:rPr>
          <w:rFonts w:asciiTheme="minorHAnsi" w:hAnsiTheme="minorHAnsi" w:cstheme="minorHAnsi"/>
        </w:rPr>
        <w:t>Motor EURO 6</w:t>
      </w:r>
    </w:p>
    <w:p w14:paraId="5B36DD67"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ABS zavorni sistem</w:t>
      </w:r>
    </w:p>
    <w:p w14:paraId="62D8933B"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3 × airbag</w:t>
      </w:r>
    </w:p>
    <w:p w14:paraId="29951DF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Komfortni sedeži</w:t>
      </w:r>
    </w:p>
    <w:p w14:paraId="58AB7D4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sedež po višini</w:t>
      </w:r>
    </w:p>
    <w:p w14:paraId="45F1B98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lastRenderedPageBreak/>
        <w:t>Klimatska naprava</w:t>
      </w:r>
    </w:p>
    <w:p w14:paraId="65673460"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Električni pomik prednjih stekel</w:t>
      </w:r>
    </w:p>
    <w:p w14:paraId="435139E4"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E. nastavljiva zunanja ogledala</w:t>
      </w:r>
    </w:p>
    <w:p w14:paraId="1E26B2B4"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Centralno zaklepanje</w:t>
      </w:r>
    </w:p>
    <w:p w14:paraId="4DA252D2"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Centralno zaklepanje z daljinskim upravljanjem</w:t>
      </w:r>
    </w:p>
    <w:p w14:paraId="67501B4D"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volan po višini</w:t>
      </w:r>
    </w:p>
    <w:p w14:paraId="0734511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volan po globini</w:t>
      </w:r>
    </w:p>
    <w:p w14:paraId="7D1772FC"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Servo volan</w:t>
      </w:r>
    </w:p>
    <w:p w14:paraId="07A31E0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Avtoradio</w:t>
      </w:r>
    </w:p>
    <w:p w14:paraId="17C34BA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USB priključek</w:t>
      </w:r>
    </w:p>
    <w:p w14:paraId="3A3A3B7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Ojačano vzmetenje</w:t>
      </w:r>
    </w:p>
    <w:p w14:paraId="6707BFA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Sovoznikov sedež za 2 osebi</w:t>
      </w:r>
    </w:p>
    <w:p w14:paraId="2F508D2A"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Pomoč pri speljevanju v klanec</w:t>
      </w:r>
    </w:p>
    <w:p w14:paraId="404444C5" w14:textId="77777777" w:rsidR="00FF541A" w:rsidRPr="00176F0E" w:rsidRDefault="00FF541A" w:rsidP="00FF541A">
      <w:pPr>
        <w:autoSpaceDE w:val="0"/>
        <w:autoSpaceDN w:val="0"/>
        <w:adjustRightInd w:val="0"/>
        <w:ind w:firstLine="644"/>
        <w:jc w:val="both"/>
        <w:rPr>
          <w:rFonts w:asciiTheme="minorHAnsi" w:hAnsiTheme="minorHAnsi" w:cstheme="minorHAnsi"/>
        </w:rPr>
      </w:pPr>
      <w:r w:rsidRPr="00176F0E">
        <w:rPr>
          <w:rFonts w:asciiTheme="minorHAnsi" w:hAnsiTheme="minorHAnsi" w:cstheme="minorHAnsi"/>
        </w:rPr>
        <w:t>Dodatno:</w:t>
      </w:r>
    </w:p>
    <w:p w14:paraId="160F227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Tristranski kiper</w:t>
      </w:r>
    </w:p>
    <w:p w14:paraId="5DAA147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Dimenzije kesona: 3300 × 2100 × 400 mm </w:t>
      </w:r>
      <w:r>
        <w:rPr>
          <w:rFonts w:asciiTheme="minorHAnsi" w:hAnsiTheme="minorHAnsi" w:cstheme="minorHAnsi"/>
        </w:rPr>
        <w:t>(toleranca +/- 5%)</w:t>
      </w:r>
    </w:p>
    <w:p w14:paraId="60DFB58D" w14:textId="77777777" w:rsidR="00FF541A"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Priklop za prikolico</w:t>
      </w:r>
    </w:p>
    <w:p w14:paraId="0144D564" w14:textId="77777777" w:rsidR="00FF541A" w:rsidRPr="00287AC7"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Garancija min. 2 leti</w:t>
      </w:r>
    </w:p>
    <w:p w14:paraId="48BB17C6" w14:textId="764BA7B0"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Nakup po sistemu »staro za novo«</w:t>
      </w:r>
      <w:r w:rsidR="00E04CAE">
        <w:rPr>
          <w:rStyle w:val="Sprotnaopomba-sklic"/>
          <w:rFonts w:asciiTheme="minorHAnsi" w:hAnsiTheme="minorHAnsi" w:cstheme="minorHAnsi"/>
        </w:rPr>
        <w:footnoteReference w:id="1"/>
      </w:r>
      <w:r w:rsidRPr="00176F0E">
        <w:rPr>
          <w:rFonts w:asciiTheme="minorHAnsi" w:hAnsiTheme="minorHAnsi" w:cstheme="minorHAnsi"/>
        </w:rPr>
        <w:t>.</w:t>
      </w:r>
    </w:p>
    <w:p w14:paraId="5B8CFE37" w14:textId="77777777" w:rsidR="006E58B8" w:rsidRPr="00176F0E" w:rsidRDefault="006E58B8" w:rsidP="006E58B8">
      <w:pPr>
        <w:pStyle w:val="Odstavekseznama"/>
        <w:autoSpaceDE w:val="0"/>
        <w:autoSpaceDN w:val="0"/>
        <w:adjustRightInd w:val="0"/>
        <w:spacing w:after="200" w:line="276" w:lineRule="auto"/>
        <w:ind w:left="1004"/>
        <w:jc w:val="both"/>
        <w:rPr>
          <w:rFonts w:asciiTheme="minorHAnsi" w:hAnsiTheme="minorHAnsi" w:cstheme="minorHAnsi"/>
        </w:rPr>
      </w:pPr>
    </w:p>
    <w:p w14:paraId="7090EAAC" w14:textId="77777777" w:rsidR="003356E8" w:rsidRPr="00176F0E" w:rsidRDefault="003356E8" w:rsidP="003356E8">
      <w:pPr>
        <w:pStyle w:val="Odstavekseznama"/>
        <w:autoSpaceDE w:val="0"/>
        <w:autoSpaceDN w:val="0"/>
        <w:adjustRightInd w:val="0"/>
        <w:spacing w:after="200" w:line="276" w:lineRule="auto"/>
        <w:ind w:left="1004"/>
        <w:jc w:val="both"/>
        <w:rPr>
          <w:rFonts w:asciiTheme="minorHAnsi" w:hAnsiTheme="minorHAnsi" w:cstheme="minorHAnsi"/>
        </w:rPr>
      </w:pPr>
    </w:p>
    <w:p w14:paraId="4E713E5E" w14:textId="6750A191" w:rsidR="003356E8" w:rsidRDefault="003356E8" w:rsidP="003356E8">
      <w:pPr>
        <w:pStyle w:val="Odstavekseznama"/>
        <w:numPr>
          <w:ilvl w:val="0"/>
          <w:numId w:val="64"/>
        </w:numPr>
        <w:autoSpaceDE w:val="0"/>
        <w:autoSpaceDN w:val="0"/>
        <w:adjustRightInd w:val="0"/>
        <w:spacing w:after="200" w:line="276" w:lineRule="auto"/>
        <w:jc w:val="both"/>
        <w:rPr>
          <w:rFonts w:asciiTheme="minorHAnsi" w:hAnsiTheme="minorHAnsi" w:cstheme="minorHAnsi"/>
          <w:b/>
          <w:bCs/>
          <w:i/>
          <w:iCs/>
        </w:rPr>
      </w:pPr>
      <w:r w:rsidRPr="00176F0E">
        <w:rPr>
          <w:rFonts w:asciiTheme="minorHAnsi" w:hAnsiTheme="minorHAnsi" w:cstheme="minorHAnsi"/>
          <w:b/>
          <w:bCs/>
          <w:i/>
          <w:iCs/>
        </w:rPr>
        <w:t>Sklop 2 -  TRAKTOR</w:t>
      </w:r>
    </w:p>
    <w:p w14:paraId="248BE428" w14:textId="77777777" w:rsidR="0058103F" w:rsidRDefault="0058103F" w:rsidP="0058103F">
      <w:pPr>
        <w:pStyle w:val="Odstavekseznama"/>
        <w:autoSpaceDE w:val="0"/>
        <w:autoSpaceDN w:val="0"/>
        <w:adjustRightInd w:val="0"/>
        <w:spacing w:after="200" w:line="276" w:lineRule="auto"/>
        <w:ind w:left="644" w:hanging="360"/>
        <w:jc w:val="both"/>
        <w:rPr>
          <w:rFonts w:asciiTheme="minorHAnsi" w:hAnsiTheme="minorHAnsi" w:cstheme="minorHAnsi"/>
          <w:i/>
          <w:iCs/>
        </w:rPr>
      </w:pPr>
    </w:p>
    <w:p w14:paraId="2079969F" w14:textId="40FC27B3" w:rsidR="00176F0E" w:rsidRPr="00176F0E" w:rsidRDefault="00176F0E" w:rsidP="0058103F">
      <w:pPr>
        <w:pStyle w:val="Odstavekseznama"/>
        <w:autoSpaceDE w:val="0"/>
        <w:autoSpaceDN w:val="0"/>
        <w:adjustRightInd w:val="0"/>
        <w:spacing w:after="200" w:line="276" w:lineRule="auto"/>
        <w:ind w:left="644" w:hanging="360"/>
        <w:jc w:val="both"/>
        <w:rPr>
          <w:rFonts w:asciiTheme="minorHAnsi" w:hAnsiTheme="minorHAnsi" w:cstheme="minorHAnsi"/>
          <w:i/>
          <w:iCs/>
        </w:rPr>
      </w:pPr>
      <w:r w:rsidRPr="00176F0E">
        <w:rPr>
          <w:rFonts w:asciiTheme="minorHAnsi" w:hAnsiTheme="minorHAnsi" w:cstheme="minorHAnsi"/>
          <w:i/>
          <w:iCs/>
        </w:rPr>
        <w:t xml:space="preserve">Minimalne zahteve: </w:t>
      </w:r>
    </w:p>
    <w:p w14:paraId="28A1B6A4" w14:textId="77777777" w:rsidR="00FF541A" w:rsidRPr="0058103F"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58103F">
        <w:rPr>
          <w:rFonts w:asciiTheme="minorHAnsi" w:hAnsiTheme="minorHAnsi" w:cstheme="minorHAnsi"/>
        </w:rPr>
        <w:t xml:space="preserve">Moč motorja min. 65 kW, EURO 4, dizelski motor, 4 </w:t>
      </w:r>
      <w:r>
        <w:rPr>
          <w:rFonts w:asciiTheme="minorHAnsi" w:hAnsiTheme="minorHAnsi" w:cstheme="minorHAnsi"/>
        </w:rPr>
        <w:t>valji</w:t>
      </w:r>
    </w:p>
    <w:p w14:paraId="5EE8884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Prostornina min. 3400 </w:t>
      </w:r>
      <w:r>
        <w:rPr>
          <w:rFonts w:asciiTheme="minorHAnsi" w:hAnsiTheme="minorHAnsi" w:cstheme="minorHAnsi"/>
        </w:rPr>
        <w:t>cm</w:t>
      </w:r>
      <w:r w:rsidRPr="00C8692D">
        <w:rPr>
          <w:rFonts w:asciiTheme="minorHAnsi" w:hAnsiTheme="minorHAnsi" w:cstheme="minorHAnsi"/>
          <w:vertAlign w:val="superscript"/>
        </w:rPr>
        <w:t>3</w:t>
      </w:r>
    </w:p>
    <w:p w14:paraId="19C09EFA"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Pogon na vsa 4 kolesa – vklop/izklop prednjega pogona</w:t>
      </w:r>
    </w:p>
    <w:p w14:paraId="0D9FA37B"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Menjalnik min. 2 hitrostni skupini, </w:t>
      </w:r>
      <w:r>
        <w:rPr>
          <w:rFonts w:asciiTheme="minorHAnsi" w:hAnsiTheme="minorHAnsi" w:cstheme="minorHAnsi"/>
        </w:rPr>
        <w:t>homologirana</w:t>
      </w:r>
      <w:r w:rsidRPr="00176F0E">
        <w:rPr>
          <w:rFonts w:asciiTheme="minorHAnsi" w:hAnsiTheme="minorHAnsi" w:cstheme="minorHAnsi"/>
        </w:rPr>
        <w:t xml:space="preserve"> hitrost = 40 km/h</w:t>
      </w:r>
    </w:p>
    <w:p w14:paraId="404F642D"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Hidravlična moč zad</w:t>
      </w:r>
      <w:r>
        <w:rPr>
          <w:rFonts w:asciiTheme="minorHAnsi" w:hAnsiTheme="minorHAnsi" w:cstheme="minorHAnsi"/>
        </w:rPr>
        <w:t>nja hidravlika</w:t>
      </w:r>
      <w:r w:rsidRPr="00176F0E">
        <w:rPr>
          <w:rFonts w:asciiTheme="minorHAnsi" w:hAnsiTheme="minorHAnsi" w:cstheme="minorHAnsi"/>
        </w:rPr>
        <w:t xml:space="preserve"> min. 3500 kg</w:t>
      </w:r>
    </w:p>
    <w:p w14:paraId="40C2D88E"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6 hidravličnih priključkov zadaj, 4 hidravlični priključki spredaj</w:t>
      </w:r>
    </w:p>
    <w:p w14:paraId="0DFAA0FF"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Kompresor za zračne zavore</w:t>
      </w:r>
    </w:p>
    <w:p w14:paraId="62FF0F3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Prednja kardanska gred 1000 obr./min.</w:t>
      </w:r>
    </w:p>
    <w:p w14:paraId="6DF74369"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Čelni nakladač z zajemalko</w:t>
      </w:r>
    </w:p>
    <w:p w14:paraId="41E2073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Klimatizirana kabina</w:t>
      </w:r>
    </w:p>
    <w:p w14:paraId="173B640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Zračni sedež</w:t>
      </w:r>
    </w:p>
    <w:p w14:paraId="5C79505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Lastna teža min. 3900 kg</w:t>
      </w:r>
    </w:p>
    <w:p w14:paraId="52193D65" w14:textId="77777777" w:rsidR="00E04CAE" w:rsidRDefault="00E04CAE" w:rsidP="00FF541A">
      <w:pPr>
        <w:autoSpaceDE w:val="0"/>
        <w:autoSpaceDN w:val="0"/>
        <w:adjustRightInd w:val="0"/>
        <w:ind w:firstLine="644"/>
        <w:jc w:val="both"/>
        <w:rPr>
          <w:rFonts w:asciiTheme="minorHAnsi" w:hAnsiTheme="minorHAnsi" w:cstheme="minorHAnsi"/>
        </w:rPr>
      </w:pPr>
    </w:p>
    <w:p w14:paraId="350BCD62" w14:textId="2D5534AB" w:rsidR="00FF541A" w:rsidRPr="00176F0E" w:rsidRDefault="00FF541A" w:rsidP="00FF541A">
      <w:pPr>
        <w:autoSpaceDE w:val="0"/>
        <w:autoSpaceDN w:val="0"/>
        <w:adjustRightInd w:val="0"/>
        <w:ind w:firstLine="644"/>
        <w:jc w:val="both"/>
        <w:rPr>
          <w:rFonts w:asciiTheme="minorHAnsi" w:hAnsiTheme="minorHAnsi" w:cstheme="minorHAnsi"/>
        </w:rPr>
      </w:pPr>
      <w:r w:rsidRPr="00176F0E">
        <w:rPr>
          <w:rFonts w:asciiTheme="minorHAnsi" w:hAnsiTheme="minorHAnsi" w:cstheme="minorHAnsi"/>
        </w:rPr>
        <w:t>Dodatno:</w:t>
      </w:r>
    </w:p>
    <w:p w14:paraId="20D2EFC9"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Zagotovljen servis na lokaciji kupca</w:t>
      </w:r>
    </w:p>
    <w:p w14:paraId="5745BAEC"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Garancija min. 2 leti</w:t>
      </w:r>
    </w:p>
    <w:p w14:paraId="2920E5D3"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Dobavni rok do 60 dni</w:t>
      </w:r>
    </w:p>
    <w:p w14:paraId="63672680" w14:textId="77777777" w:rsidR="009A31BE" w:rsidRPr="00470CF0" w:rsidRDefault="009A31BE" w:rsidP="002169A3">
      <w:pPr>
        <w:pStyle w:val="Barvniseznampoudarek11"/>
        <w:ind w:left="0"/>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83001014"/>
      <w:r w:rsidRPr="00470CF0">
        <w:rPr>
          <w:rFonts w:asciiTheme="minorHAnsi" w:hAnsiTheme="minorHAnsi" w:cstheme="minorHAnsi"/>
          <w:sz w:val="24"/>
          <w:szCs w:val="24"/>
        </w:rPr>
        <w:t>1.3 Veljavnost ponudbe</w:t>
      </w:r>
      <w:bookmarkEnd w:id="5"/>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7C42F8C8"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Ponudb</w:t>
      </w:r>
      <w:r w:rsidR="00503BBB">
        <w:rPr>
          <w:rFonts w:asciiTheme="minorHAnsi" w:hAnsiTheme="minorHAnsi" w:cstheme="minorHAnsi"/>
        </w:rPr>
        <w:t xml:space="preserve">a velja 3 mesece </w:t>
      </w:r>
      <w:r w:rsidRPr="00470CF0">
        <w:rPr>
          <w:rFonts w:asciiTheme="minorHAnsi" w:hAnsiTheme="minorHAnsi" w:cstheme="minorHAnsi"/>
        </w:rPr>
        <w:t>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83001015"/>
      <w:r w:rsidRPr="00470CF0">
        <w:rPr>
          <w:rFonts w:asciiTheme="minorHAnsi" w:hAnsiTheme="minorHAnsi" w:cstheme="minorHAnsi"/>
          <w:sz w:val="24"/>
          <w:szCs w:val="24"/>
        </w:rPr>
        <w:t>1.4 Pojasnila in dopolnitev razpisne dokumentacije</w:t>
      </w:r>
      <w:bookmarkEnd w:id="6"/>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3001016"/>
      <w:r w:rsidRPr="00470CF0">
        <w:rPr>
          <w:rFonts w:asciiTheme="minorHAnsi" w:hAnsiTheme="minorHAnsi" w:cstheme="minorHAnsi"/>
          <w:sz w:val="24"/>
          <w:szCs w:val="24"/>
        </w:rPr>
        <w:t>1.5 Sodelovanje na razpisu</w:t>
      </w:r>
      <w:bookmarkEnd w:id="7"/>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Kot ponudnik lahko na razpisu kandidira vsaka pravna ali fizična oseba (gospodarski subjekt), ki ima registrirano dejavnost, ki je predmet razpisa, jo prevzema v ponudbi in ima za opravljanje </w:t>
      </w:r>
      <w:r w:rsidRPr="00470CF0">
        <w:rPr>
          <w:rFonts w:asciiTheme="minorHAnsi" w:hAnsiTheme="minorHAnsi" w:cstheme="minorHAnsi"/>
        </w:rPr>
        <w:lastRenderedPageBreak/>
        <w:t>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navesti vse podizvajalce ter vsak del javnega naročila, ki ga namerava oddati v podizvajanje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78920915"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o neobstoju izključitvenih razlogov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w:t>
      </w:r>
      <w:r w:rsidRPr="00470CF0">
        <w:rPr>
          <w:rFonts w:asciiTheme="minorHAnsi" w:hAnsiTheme="minorHAnsi" w:cstheme="minorHAnsi"/>
        </w:rPr>
        <w:lastRenderedPageBreak/>
        <w:t>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68ACC7AD"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o neobstoju izključitvenih razlogov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w:t>
      </w:r>
      <w:r w:rsidRPr="00654587">
        <w:rPr>
          <w:rFonts w:asciiTheme="minorHAnsi" w:hAnsiTheme="minorHAnsi" w:cstheme="minorHAnsi"/>
        </w:rPr>
        <w:lastRenderedPageBreak/>
        <w:t>ustrezne pogoje za sodelovanje in ali zanj obstajajo razlogi za izključitev.</w:t>
      </w:r>
    </w:p>
    <w:p w14:paraId="758B7446" w14:textId="77777777" w:rsidR="00BF6CF5" w:rsidRPr="00470CF0"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3001017"/>
      <w:r w:rsidRPr="00470CF0">
        <w:rPr>
          <w:rFonts w:asciiTheme="minorHAnsi" w:hAnsiTheme="minorHAnsi" w:cstheme="minorHAnsi"/>
          <w:sz w:val="24"/>
          <w:szCs w:val="24"/>
        </w:rPr>
        <w:t>1.6 Pravilna prijava</w:t>
      </w:r>
      <w:bookmarkEnd w:id="8"/>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13"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14"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2"/>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15"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5A36DE9D"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mora vsebovati najmanj </w:t>
      </w:r>
      <w:r w:rsidR="0002641E" w:rsidRPr="00470CF0">
        <w:rPr>
          <w:rFonts w:asciiTheme="minorHAnsi" w:hAnsiTheme="minorHAnsi" w:cstheme="minorHAnsi"/>
        </w:rPr>
        <w:t xml:space="preserve">naslednje izpolnjene </w:t>
      </w:r>
      <w:r w:rsidRPr="00470CF0">
        <w:rPr>
          <w:rFonts w:asciiTheme="minorHAnsi" w:hAnsiTheme="minorHAnsi" w:cstheme="minorHAnsi"/>
        </w:rPr>
        <w:t>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0F2EC2A2"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r w:rsidR="0002641E">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88ED04D" w14:textId="77777777"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podizvajalcev v ponudbi (OBR-3), če ponudnik nastopa s podizvajalci;</w:t>
      </w:r>
    </w:p>
    <w:p w14:paraId="4E501C77" w14:textId="2C4F67A6" w:rsidR="0002641E" w:rsidRPr="004A7983" w:rsidRDefault="0002641E"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pogodbe z izpolnjenimi podatki gospodarskega subjekta za sklop, za katerega se oddaja ponudba;</w:t>
      </w:r>
    </w:p>
    <w:p w14:paraId="25A85444" w14:textId="265E2CA0" w:rsidR="0002641E" w:rsidRPr="0002641E" w:rsidRDefault="00FC17F2" w:rsidP="0002641E">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BB3A5A">
        <w:rPr>
          <w:rFonts w:asciiTheme="minorHAnsi" w:hAnsiTheme="minorHAnsi" w:cstheme="minorHAnsi"/>
          <w:b/>
          <w:bCs/>
        </w:rPr>
        <w:t>gospodarskega subjekta</w:t>
      </w:r>
      <w:r w:rsidRPr="004A7983">
        <w:rPr>
          <w:rFonts w:asciiTheme="minorHAnsi" w:hAnsiTheme="minorHAnsi" w:cstheme="minorHAnsi"/>
          <w:b/>
          <w:bCs/>
        </w:rPr>
        <w:t xml:space="preserve"> (OBR-11);</w:t>
      </w:r>
    </w:p>
    <w:p w14:paraId="686B12BF" w14:textId="016A3C1E" w:rsidR="0002641E" w:rsidRPr="0002641E" w:rsidRDefault="00857E20" w:rsidP="0002641E">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izjave o neobstoju izključitvenih</w:t>
      </w:r>
      <w:r w:rsidR="006A458D">
        <w:rPr>
          <w:rFonts w:asciiTheme="minorHAnsi" w:hAnsiTheme="minorHAnsi" w:cstheme="minorHAnsi"/>
          <w:b/>
          <w:bCs/>
        </w:rPr>
        <w:t xml:space="preserve"> in drugih</w:t>
      </w:r>
      <w:r w:rsidRPr="004A7983">
        <w:rPr>
          <w:rFonts w:asciiTheme="minorHAnsi" w:hAnsiTheme="minorHAnsi" w:cstheme="minorHAnsi"/>
          <w:b/>
          <w:bCs/>
        </w:rPr>
        <w:t xml:space="preserve"> razlogov (OBR-12)</w:t>
      </w:r>
      <w:r w:rsidR="00935811">
        <w:rPr>
          <w:rFonts w:asciiTheme="minorHAnsi" w:hAnsiTheme="minorHAnsi" w:cstheme="minorHAnsi"/>
          <w:b/>
          <w:bCs/>
        </w:rPr>
        <w:t>.</w:t>
      </w:r>
    </w:p>
    <w:p w14:paraId="2671616C" w14:textId="0D0DF6CB" w:rsidR="000E60D3" w:rsidRDefault="000E60D3" w:rsidP="00AD7306">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Tehnična dokumentacija ponujenega/ponujenih vozil/a.</w:t>
      </w:r>
    </w:p>
    <w:p w14:paraId="498036F5" w14:textId="77777777" w:rsidR="001F597F" w:rsidRDefault="001F597F" w:rsidP="008370BA">
      <w:pPr>
        <w:widowControl w:val="0"/>
        <w:autoSpaceDE w:val="0"/>
        <w:ind w:left="284"/>
        <w:jc w:val="both"/>
        <w:rPr>
          <w:rFonts w:asciiTheme="minorHAnsi" w:hAnsiTheme="minorHAnsi" w:cstheme="minorHAnsi"/>
          <w:b/>
          <w:bCs/>
        </w:rPr>
      </w:pPr>
    </w:p>
    <w:p w14:paraId="7ABCCAA4" w14:textId="20F30082" w:rsidR="008370BA" w:rsidRPr="00470CF0" w:rsidRDefault="000E6411" w:rsidP="000E6411">
      <w:pPr>
        <w:widowControl w:val="0"/>
        <w:autoSpaceDE w:val="0"/>
        <w:ind w:left="284"/>
        <w:jc w:val="both"/>
        <w:rPr>
          <w:rFonts w:asciiTheme="minorHAnsi" w:hAnsiTheme="minorHAnsi" w:cstheme="minorHAnsi"/>
        </w:rPr>
      </w:pPr>
      <w:r w:rsidRPr="00994D1B">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37B6E825" w14:textId="77777777" w:rsidR="008370BA" w:rsidRPr="00470CF0"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83001018"/>
      <w:r w:rsidRPr="00470CF0">
        <w:rPr>
          <w:rFonts w:asciiTheme="minorHAnsi" w:hAnsiTheme="minorHAnsi" w:cstheme="minorHAnsi"/>
          <w:sz w:val="24"/>
          <w:szCs w:val="24"/>
        </w:rPr>
        <w:lastRenderedPageBreak/>
        <w:t>1.7 Pogoji za priznanje sposobnosti</w:t>
      </w:r>
      <w:bookmarkEnd w:id="9"/>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3219A58F"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BBADEF6" w14:textId="347D1048"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o izjavo o neobstoju izključitvenih razlogov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3D872FD7"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izpolnjene izjave o neobstoju izključitvenih razlogov (OBR-12)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470CF0" w:rsidRDefault="008370BA" w:rsidP="008370BA">
      <w:pPr>
        <w:widowControl w:val="0"/>
        <w:spacing w:line="266" w:lineRule="exact"/>
        <w:ind w:left="567"/>
        <w:jc w:val="both"/>
        <w:rPr>
          <w:rFonts w:asciiTheme="minorHAnsi" w:hAnsiTheme="minorHAnsi" w:cstheme="minorHAnsi"/>
        </w:rPr>
      </w:pPr>
    </w:p>
    <w:p w14:paraId="1A149C14" w14:textId="3BEE8A09"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59CC165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0581ECD6"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3F46D622" w14:textId="68105337" w:rsidR="00844EA9" w:rsidRPr="00543545" w:rsidRDefault="00844EA9" w:rsidP="00844EA9">
      <w:pPr>
        <w:widowControl w:val="0"/>
        <w:numPr>
          <w:ilvl w:val="0"/>
          <w:numId w:val="11"/>
        </w:numPr>
        <w:suppressAutoHyphens/>
        <w:spacing w:line="266" w:lineRule="exact"/>
        <w:ind w:left="567" w:hanging="283"/>
        <w:jc w:val="both"/>
        <w:rPr>
          <w:rFonts w:asciiTheme="minorHAnsi" w:hAnsiTheme="minorHAnsi" w:cstheme="minorHAnsi"/>
          <w:b/>
        </w:rPr>
      </w:pPr>
      <w:bookmarkStart w:id="10" w:name="_Hlk132717106"/>
      <w:r w:rsidRPr="00543545">
        <w:rPr>
          <w:rFonts w:asciiTheme="minorHAnsi" w:hAnsiTheme="minorHAnsi" w:cstheme="minorHAnsi"/>
          <w:b/>
        </w:rPr>
        <w:t xml:space="preserve">Če je </w:t>
      </w:r>
      <w:r w:rsidR="000E6411">
        <w:rPr>
          <w:rFonts w:asciiTheme="minorHAnsi" w:hAnsiTheme="minorHAnsi" w:cstheme="minorHAnsi"/>
          <w:b/>
        </w:rPr>
        <w:t>gospodarski subjekt</w:t>
      </w:r>
      <w:r w:rsidRPr="00543545">
        <w:rPr>
          <w:rFonts w:asciiTheme="minorHAnsi" w:hAnsiTheme="minorHAnsi" w:cstheme="minorHAnsi"/>
          <w:b/>
        </w:rPr>
        <w:t>:</w:t>
      </w:r>
    </w:p>
    <w:p w14:paraId="1B91A1F5" w14:textId="77777777" w:rsidR="00844EA9" w:rsidRPr="00543545" w:rsidRDefault="00844EA9" w:rsidP="00844EA9">
      <w:pPr>
        <w:widowControl w:val="0"/>
        <w:spacing w:line="266" w:lineRule="exact"/>
        <w:ind w:left="567"/>
        <w:jc w:val="both"/>
        <w:rPr>
          <w:rFonts w:asciiTheme="minorHAnsi" w:hAnsiTheme="minorHAnsi" w:cstheme="minorHAnsi"/>
          <w:b/>
        </w:rPr>
      </w:pP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 xml:space="preserve">Navedeno velja vključno za podizvajalce, dobavitelje ali subjekte, katerih zmogljivost se uporablja v smislu direktiv 2014/23/EU, 2014/24/EU, 2014/25/EU in 2009/81/ES, če </w:t>
      </w:r>
      <w:r w:rsidRPr="00543545">
        <w:rPr>
          <w:rFonts w:asciiTheme="minorHAnsi" w:hAnsiTheme="minorHAnsi" w:cstheme="minorHAnsi"/>
        </w:rPr>
        <w:lastRenderedPageBreak/>
        <w:t>predstavljajo več kot 10 odstotkov vrednosti naročil</w:t>
      </w:r>
      <w:r w:rsidRPr="00543545">
        <w:rPr>
          <w:rFonts w:asciiTheme="minorHAnsi" w:hAnsiTheme="minorHAnsi" w:cstheme="minorHAnsi"/>
          <w:vertAlign w:val="superscript"/>
        </w:rPr>
        <w:footnoteReference w:id="3"/>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0BA77BDF" w14:textId="4BE226F4"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bookmarkEnd w:id="10"/>
    <w:p w14:paraId="6C69F8C9" w14:textId="77777777" w:rsidR="00592843" w:rsidRPr="00470CF0" w:rsidRDefault="00592843" w:rsidP="008370BA">
      <w:pPr>
        <w:widowControl w:val="0"/>
        <w:spacing w:line="266" w:lineRule="exact"/>
        <w:jc w:val="both"/>
        <w:rPr>
          <w:rFonts w:asciiTheme="minorHAnsi" w:hAnsiTheme="minorHAnsi" w:cstheme="minorHAnsi"/>
          <w:i/>
        </w:rPr>
      </w:pPr>
    </w:p>
    <w:p w14:paraId="7DA908E0"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76B679CF" w:rsidR="00857E20" w:rsidRPr="00470CF0" w:rsidRDefault="00857E20" w:rsidP="00857E20">
      <w:pPr>
        <w:widowControl w:val="0"/>
        <w:spacing w:line="266" w:lineRule="exact"/>
        <w:ind w:left="567"/>
        <w:jc w:val="both"/>
        <w:rPr>
          <w:rFonts w:asciiTheme="minorHAnsi" w:hAnsiTheme="minorHAnsi" w:cstheme="minorHAnsi"/>
          <w:i/>
        </w:rPr>
      </w:pPr>
      <w:bookmarkStart w:id="11"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bookmarkEnd w:id="11"/>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7B62B4C9" w14:textId="7B255FA6"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EKONOMSKI IN FINANČNI POLOŽAJ</w:t>
      </w:r>
    </w:p>
    <w:p w14:paraId="14BE8E77" w14:textId="77777777" w:rsidR="008370BA" w:rsidRPr="00470CF0" w:rsidRDefault="008370BA" w:rsidP="008370BA">
      <w:pPr>
        <w:widowControl w:val="0"/>
        <w:spacing w:line="266" w:lineRule="exact"/>
        <w:ind w:left="567"/>
        <w:jc w:val="both"/>
        <w:rPr>
          <w:rFonts w:asciiTheme="minorHAnsi" w:hAnsiTheme="minorHAnsi" w:cstheme="minorHAnsi"/>
          <w:b/>
        </w:rPr>
      </w:pPr>
    </w:p>
    <w:p w14:paraId="6D6C200D" w14:textId="5D3E5960"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v zadnjih šestih mesecih ni imel blokiranih transakcijskih računov pri bankah.</w:t>
      </w:r>
    </w:p>
    <w:p w14:paraId="77D3E0C8" w14:textId="77777777" w:rsidR="008370BA" w:rsidRPr="00470CF0" w:rsidRDefault="008370BA" w:rsidP="00BC4BC8">
      <w:pPr>
        <w:widowControl w:val="0"/>
        <w:spacing w:line="266" w:lineRule="exact"/>
        <w:jc w:val="both"/>
        <w:rPr>
          <w:rFonts w:asciiTheme="minorHAnsi" w:hAnsiTheme="minorHAnsi" w:cstheme="minorHAnsi"/>
        </w:rPr>
      </w:pPr>
    </w:p>
    <w:p w14:paraId="1663581D" w14:textId="658CFB07" w:rsidR="008370BA" w:rsidRPr="00470CF0" w:rsidRDefault="00BC4BC8" w:rsidP="00857E20">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857E20" w:rsidRPr="00470CF0">
        <w:rPr>
          <w:rFonts w:asciiTheme="minorHAnsi" w:hAnsiTheme="minorHAnsi" w:cstheme="minorHAnsi"/>
          <w:i/>
        </w:rPr>
        <w:t xml:space="preserve"> potrdi izpolnjevanje tega pogoja s predložitvijo </w:t>
      </w:r>
      <w:r w:rsidR="00857E20" w:rsidRPr="00857E20">
        <w:rPr>
          <w:rFonts w:asciiTheme="minorHAnsi" w:hAnsiTheme="minorHAnsi" w:cstheme="minorHAnsi"/>
          <w:i/>
        </w:rPr>
        <w:t>izpolnjene izjave o neobstoju izključitvenih razlogov (OBR-12)</w:t>
      </w:r>
      <w:r w:rsidR="00857E20">
        <w:rPr>
          <w:rFonts w:asciiTheme="minorHAnsi" w:hAnsiTheme="minorHAnsi" w:cstheme="minorHAnsi"/>
          <w:i/>
        </w:rPr>
        <w:t>.</w:t>
      </w:r>
    </w:p>
    <w:p w14:paraId="7C3802F5" w14:textId="77777777" w:rsidR="008370BA" w:rsidRPr="00470CF0" w:rsidRDefault="008370BA" w:rsidP="008370BA">
      <w:pPr>
        <w:widowControl w:val="0"/>
        <w:ind w:left="567"/>
        <w:jc w:val="both"/>
        <w:rPr>
          <w:rFonts w:asciiTheme="minorHAnsi" w:hAnsiTheme="minorHAnsi" w:cstheme="minorHAnsi"/>
          <w:i/>
        </w:rPr>
      </w:pPr>
    </w:p>
    <w:p w14:paraId="0BD67A93" w14:textId="7D2E7100"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 xml:space="preserve">Naročnik si pridržuje pravico, da od </w:t>
      </w:r>
      <w:r w:rsidR="00D85945" w:rsidRPr="00470CF0">
        <w:rPr>
          <w:rFonts w:asciiTheme="minorHAnsi" w:hAnsiTheme="minorHAnsi" w:cstheme="minorHAnsi"/>
          <w:i/>
        </w:rPr>
        <w:t>gospodarskega subjekta</w:t>
      </w:r>
      <w:r w:rsidRPr="00470CF0">
        <w:rPr>
          <w:rFonts w:asciiTheme="minorHAnsi" w:hAnsiTheme="minorHAnsi" w:cstheme="minorHAnsi"/>
          <w:i/>
        </w:rPr>
        <w:t xml:space="preserve"> naknadno zahteva predložitev </w:t>
      </w:r>
      <w:r w:rsidRPr="00470CF0">
        <w:rPr>
          <w:rFonts w:asciiTheme="minorHAnsi" w:hAnsiTheme="minorHAnsi" w:cstheme="minorHAnsi"/>
          <w:b/>
          <w:i/>
        </w:rPr>
        <w:t xml:space="preserve">BON-1 </w:t>
      </w:r>
      <w:r w:rsidRPr="00470CF0">
        <w:rPr>
          <w:rFonts w:asciiTheme="minorHAnsi" w:hAnsiTheme="minorHAnsi" w:cstheme="minorHAnsi"/>
          <w:i/>
        </w:rPr>
        <w:t>ali</w:t>
      </w:r>
      <w:r w:rsidRPr="00470CF0">
        <w:rPr>
          <w:rFonts w:asciiTheme="minorHAnsi" w:hAnsiTheme="minorHAnsi" w:cstheme="minorHAnsi"/>
          <w:b/>
          <w:i/>
        </w:rPr>
        <w:t xml:space="preserve"> BON-2 obraz</w:t>
      </w:r>
      <w:r w:rsidR="00FB64ED" w:rsidRPr="00470CF0">
        <w:rPr>
          <w:rFonts w:asciiTheme="minorHAnsi" w:hAnsiTheme="minorHAnsi" w:cstheme="minorHAnsi"/>
          <w:b/>
          <w:i/>
        </w:rPr>
        <w:t>ca</w:t>
      </w:r>
      <w:r w:rsidRPr="00470CF0">
        <w:rPr>
          <w:rFonts w:asciiTheme="minorHAnsi" w:hAnsiTheme="minorHAnsi" w:cstheme="minorHAnsi"/>
          <w:i/>
        </w:rPr>
        <w:t xml:space="preserve">, ki </w:t>
      </w:r>
      <w:r w:rsidR="00AA79F9">
        <w:rPr>
          <w:rFonts w:asciiTheme="minorHAnsi" w:hAnsiTheme="minorHAnsi" w:cstheme="minorHAnsi"/>
          <w:i/>
        </w:rPr>
        <w:t xml:space="preserve">je </w:t>
      </w:r>
      <w:r w:rsidR="005C6E69">
        <w:rPr>
          <w:rFonts w:asciiTheme="minorHAnsi" w:hAnsiTheme="minorHAnsi" w:cstheme="minorHAnsi"/>
          <w:i/>
        </w:rPr>
        <w:t>izdan</w:t>
      </w:r>
      <w:r w:rsidRPr="00470CF0">
        <w:rPr>
          <w:rFonts w:asciiTheme="minorHAnsi" w:hAnsiTheme="minorHAnsi" w:cstheme="minorHAnsi"/>
          <w:i/>
        </w:rPr>
        <w:t xml:space="preserve"> </w:t>
      </w:r>
      <w:r w:rsidR="00AA79F9">
        <w:rPr>
          <w:rFonts w:asciiTheme="minorHAnsi" w:hAnsiTheme="minorHAnsi" w:cstheme="minorHAnsi"/>
          <w:i/>
        </w:rPr>
        <w:t xml:space="preserve">najkasneje </w:t>
      </w:r>
      <w:r w:rsidRPr="00470CF0">
        <w:rPr>
          <w:rFonts w:asciiTheme="minorHAnsi" w:hAnsiTheme="minorHAnsi" w:cstheme="minorHAnsi"/>
          <w:i/>
        </w:rPr>
        <w:t xml:space="preserve">60 dni </w:t>
      </w:r>
      <w:r w:rsidR="005C6E69">
        <w:rPr>
          <w:rFonts w:asciiTheme="minorHAnsi" w:hAnsiTheme="minorHAnsi" w:cstheme="minorHAnsi"/>
          <w:i/>
        </w:rPr>
        <w:t>pred ali po roku</w:t>
      </w:r>
      <w:r w:rsidRPr="00470CF0">
        <w:rPr>
          <w:rFonts w:asciiTheme="minorHAnsi" w:hAnsiTheme="minorHAnsi" w:cstheme="minorHAnsi"/>
          <w:i/>
        </w:rPr>
        <w:t xml:space="preserve"> za oddajo ponudb in iz katerega je razvidno, da gospodarski subjekt v zadnjih šestih mesecih ni imel blokiranih transakcijskih računov oz. </w:t>
      </w:r>
      <w:r w:rsidRPr="00470CF0">
        <w:rPr>
          <w:rFonts w:asciiTheme="minorHAnsi" w:hAnsiTheme="minorHAnsi" w:cstheme="minorHAnsi"/>
          <w:b/>
          <w:i/>
        </w:rPr>
        <w:t>potrdila vseh bank</w:t>
      </w:r>
      <w:r w:rsidRPr="00470CF0">
        <w:rPr>
          <w:rFonts w:asciiTheme="minorHAnsi" w:hAnsiTheme="minorHAnsi" w:cstheme="minorHAnsi"/>
          <w:i/>
        </w:rPr>
        <w:t xml:space="preserve">, ki vodijo TRR gospodarskega subjekta, ki </w:t>
      </w:r>
      <w:r w:rsidR="00AA79F9">
        <w:rPr>
          <w:rFonts w:asciiTheme="minorHAnsi" w:hAnsiTheme="minorHAnsi" w:cstheme="minorHAnsi"/>
          <w:i/>
        </w:rPr>
        <w:t>so</w:t>
      </w:r>
      <w:r w:rsidR="000920A2">
        <w:rPr>
          <w:rFonts w:asciiTheme="minorHAnsi" w:hAnsiTheme="minorHAnsi" w:cstheme="minorHAnsi"/>
          <w:i/>
        </w:rPr>
        <w:t xml:space="preserve"> izdana</w:t>
      </w:r>
      <w:r w:rsidR="000920A2" w:rsidRPr="00470CF0">
        <w:rPr>
          <w:rFonts w:asciiTheme="minorHAnsi" w:hAnsiTheme="minorHAnsi" w:cstheme="minorHAnsi"/>
          <w:i/>
        </w:rPr>
        <w:t xml:space="preserve"> </w:t>
      </w:r>
      <w:r w:rsidR="00AA79F9">
        <w:rPr>
          <w:rFonts w:asciiTheme="minorHAnsi" w:hAnsiTheme="minorHAnsi" w:cstheme="minorHAnsi"/>
          <w:i/>
        </w:rPr>
        <w:t xml:space="preserve">najkasneje </w:t>
      </w:r>
      <w:r w:rsidR="000920A2" w:rsidRPr="00470CF0">
        <w:rPr>
          <w:rFonts w:asciiTheme="minorHAnsi" w:hAnsiTheme="minorHAnsi" w:cstheme="minorHAnsi"/>
          <w:i/>
        </w:rPr>
        <w:t xml:space="preserve">60 dni </w:t>
      </w:r>
      <w:r w:rsidR="000920A2">
        <w:rPr>
          <w:rFonts w:asciiTheme="minorHAnsi" w:hAnsiTheme="minorHAnsi" w:cstheme="minorHAnsi"/>
          <w:i/>
        </w:rPr>
        <w:t>pred ali po roku</w:t>
      </w:r>
      <w:r w:rsidR="000920A2" w:rsidRPr="00470CF0">
        <w:rPr>
          <w:rFonts w:asciiTheme="minorHAnsi" w:hAnsiTheme="minorHAnsi" w:cstheme="minorHAnsi"/>
          <w:i/>
        </w:rPr>
        <w:t xml:space="preserve"> za oddajo ponudb </w:t>
      </w:r>
      <w:r w:rsidRPr="00470CF0">
        <w:rPr>
          <w:rFonts w:asciiTheme="minorHAnsi" w:hAnsiTheme="minorHAnsi" w:cstheme="minorHAnsi"/>
          <w:i/>
        </w:rPr>
        <w:t>in iz katerih je razvidno, da gospodarski subjekt v zadnjih šestih mesecih ni imel blokiranih transakcijskih računov.</w:t>
      </w:r>
    </w:p>
    <w:p w14:paraId="17A8720B" w14:textId="77777777" w:rsidR="008370BA" w:rsidRPr="00470CF0" w:rsidRDefault="008370BA" w:rsidP="008370BA">
      <w:pPr>
        <w:widowControl w:val="0"/>
        <w:spacing w:line="266" w:lineRule="exact"/>
        <w:jc w:val="both"/>
        <w:rPr>
          <w:rFonts w:asciiTheme="minorHAnsi" w:hAnsiTheme="minorHAnsi" w:cstheme="minorHAnsi"/>
          <w:i/>
        </w:rPr>
      </w:pPr>
    </w:p>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7B3FDF" w:rsidRDefault="008370BA" w:rsidP="008370BA">
      <w:pPr>
        <w:widowControl w:val="0"/>
        <w:spacing w:line="266" w:lineRule="exact"/>
        <w:ind w:left="567"/>
        <w:jc w:val="both"/>
        <w:rPr>
          <w:rFonts w:asciiTheme="minorHAnsi" w:hAnsiTheme="minorHAnsi" w:cstheme="minorHAnsi"/>
          <w:b/>
        </w:rPr>
      </w:pPr>
      <w:r w:rsidRPr="007B3FDF">
        <w:rPr>
          <w:rFonts w:asciiTheme="minorHAnsi" w:hAnsiTheme="minorHAnsi" w:cstheme="minorHAnsi"/>
          <w:b/>
        </w:rPr>
        <w:lastRenderedPageBreak/>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5F553C01" w14:textId="77777777" w:rsidR="00503D06" w:rsidRPr="00994D1B" w:rsidRDefault="00503D06" w:rsidP="00503D06">
      <w:pPr>
        <w:widowControl w:val="0"/>
        <w:spacing w:line="266" w:lineRule="exact"/>
        <w:jc w:val="both"/>
        <w:rPr>
          <w:rFonts w:asciiTheme="minorHAnsi" w:hAnsiTheme="minorHAnsi" w:cstheme="minorHAnsi"/>
          <w:i/>
        </w:rPr>
      </w:pPr>
    </w:p>
    <w:p w14:paraId="63EBE9B9"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Naročniki v zadnji treh (3) letih od objave tega javnega naročila zoper gospodarske subjekte niso upravičeno vlagali reklamacij glede kakovosti storitev in/ali dobavljenega blaga, kakovosti, pravočasnosti in zanesljivosti dobav in storitev ter nespoštovanja drugih pogodbenih obveznosti.</w:t>
      </w:r>
    </w:p>
    <w:p w14:paraId="6C72459B" w14:textId="77777777" w:rsidR="00503D06" w:rsidRPr="00994D1B" w:rsidRDefault="00503D06" w:rsidP="00503D06">
      <w:pPr>
        <w:widowControl w:val="0"/>
        <w:ind w:left="567"/>
        <w:jc w:val="both"/>
        <w:rPr>
          <w:rFonts w:asciiTheme="minorHAnsi" w:hAnsiTheme="minorHAnsi" w:cstheme="minorHAnsi"/>
          <w:i/>
        </w:rPr>
      </w:pPr>
    </w:p>
    <w:p w14:paraId="76E53E9F"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s predložitvijo z izpolnjene izjave o neobstoju izključitvenih razlogov (OBR-12).</w:t>
      </w:r>
    </w:p>
    <w:p w14:paraId="53A04894" w14:textId="77777777" w:rsidR="00503D06" w:rsidRPr="00994D1B" w:rsidRDefault="00503D06" w:rsidP="00503D06">
      <w:pPr>
        <w:widowControl w:val="0"/>
        <w:ind w:left="567"/>
        <w:jc w:val="both"/>
        <w:rPr>
          <w:rFonts w:asciiTheme="minorHAnsi" w:hAnsiTheme="minorHAnsi" w:cstheme="minorHAnsi"/>
          <w:i/>
        </w:rPr>
      </w:pPr>
    </w:p>
    <w:p w14:paraId="470D487B" w14:textId="77777777" w:rsidR="00503D06" w:rsidRPr="00994D1B" w:rsidRDefault="00503D06" w:rsidP="00503D06">
      <w:pPr>
        <w:widowControl w:val="0"/>
        <w:ind w:left="567"/>
        <w:jc w:val="both"/>
        <w:rPr>
          <w:rFonts w:asciiTheme="minorHAnsi" w:hAnsiTheme="minorHAnsi" w:cstheme="minorHAnsi"/>
        </w:rPr>
      </w:pPr>
      <w:r w:rsidRPr="00994D1B">
        <w:rPr>
          <w:rFonts w:asciiTheme="minorHAnsi" w:hAnsiTheme="minorHAnsi" w:cstheme="minorHAnsi"/>
        </w:rPr>
        <w:t>V kolikor naročnik razpolaga z dokazili o nespoštovanju zgoraj naštetih pogodbenih obveznosti, lahko ponudnika izloči iz postopka ocenjevanja prejetih ponudb.</w:t>
      </w:r>
    </w:p>
    <w:p w14:paraId="63A2740B" w14:textId="77777777" w:rsidR="00503D06" w:rsidRPr="00994D1B" w:rsidRDefault="00503D06" w:rsidP="00503D06">
      <w:pPr>
        <w:widowControl w:val="0"/>
        <w:spacing w:line="266" w:lineRule="exact"/>
        <w:jc w:val="both"/>
        <w:rPr>
          <w:rFonts w:asciiTheme="minorHAnsi" w:hAnsiTheme="minorHAnsi" w:cstheme="minorHAnsi"/>
        </w:rPr>
      </w:pPr>
    </w:p>
    <w:p w14:paraId="6A4AB045"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z oddajo ponudbe soglaša, da do naročnika predmetnega razpisa ne bo uveljavljal nobenega odškodninskega zahtevka, če se pred sklepanjem pogodbe prekliče že objavljeno javno naročilo, če ne bo izbran kot najugodnejši ponudnik oziroma, da v primeru ustavitve postopka, zavrnitve vseh ponudb ali odstopa od izvedbe javnega naročila ne bo zahteval povrnitve nobenih stroškov, ki jih je imel s pripravo ponudbene dokumentacije.</w:t>
      </w:r>
    </w:p>
    <w:p w14:paraId="4E5944F2" w14:textId="77777777" w:rsidR="00503D06" w:rsidRPr="00994D1B" w:rsidRDefault="00503D06" w:rsidP="00503D06">
      <w:pPr>
        <w:widowControl w:val="0"/>
        <w:spacing w:line="266" w:lineRule="exact"/>
        <w:ind w:left="567"/>
        <w:jc w:val="both"/>
        <w:rPr>
          <w:rFonts w:asciiTheme="minorHAnsi" w:hAnsiTheme="minorHAnsi" w:cstheme="minorHAnsi"/>
        </w:rPr>
      </w:pPr>
    </w:p>
    <w:p w14:paraId="51B6D7BF"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z izpolnjeno izjavo o neobstoju izključitvenih razlogov (OBR-12).</w:t>
      </w:r>
    </w:p>
    <w:p w14:paraId="6E7FA070" w14:textId="77777777" w:rsidR="00503D06" w:rsidRPr="00994D1B" w:rsidRDefault="00503D06" w:rsidP="00503D06">
      <w:pPr>
        <w:widowControl w:val="0"/>
        <w:spacing w:line="266" w:lineRule="exact"/>
        <w:ind w:left="567"/>
        <w:jc w:val="both"/>
        <w:rPr>
          <w:rFonts w:asciiTheme="minorHAnsi" w:hAnsiTheme="minorHAnsi" w:cstheme="minorHAnsi"/>
          <w:i/>
        </w:rPr>
      </w:pPr>
    </w:p>
    <w:p w14:paraId="313AD1AA" w14:textId="51CA842F" w:rsidR="00503D06" w:rsidRPr="001A4A1A"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v celoti sprejema pogoje javnega razpisa, pogoje predmetne razpisne dokumentacije in njenih sestavnih delov, pod katerimi daje svojo ponudbo ter soglaša, da bodo ti pogoji v celoti sestavni del pogodbe.</w:t>
      </w:r>
      <w:r>
        <w:rPr>
          <w:rFonts w:asciiTheme="minorHAnsi" w:hAnsiTheme="minorHAnsi" w:cstheme="minorHAnsi"/>
          <w:b/>
        </w:rPr>
        <w:t xml:space="preserve"> </w:t>
      </w:r>
      <w:r w:rsidRPr="001A4A1A">
        <w:rPr>
          <w:rFonts w:asciiTheme="minorHAnsi" w:hAnsiTheme="minorHAnsi" w:cstheme="minorHAnsi"/>
          <w:b/>
        </w:rPr>
        <w:t xml:space="preserve">Gospodarski subjekt prav tako v </w:t>
      </w:r>
      <w:bookmarkStart w:id="12" w:name="_Hlk53656694"/>
      <w:r w:rsidRPr="001A4A1A">
        <w:rPr>
          <w:rFonts w:asciiTheme="minorHAnsi" w:hAnsiTheme="minorHAnsi" w:cstheme="minorHAnsi"/>
          <w:b/>
        </w:rPr>
        <w:t>celoti soglaša z vzorcem pogodbe</w:t>
      </w:r>
      <w:r w:rsidR="0004549E">
        <w:rPr>
          <w:rFonts w:asciiTheme="minorHAnsi" w:hAnsiTheme="minorHAnsi" w:cstheme="minorHAnsi"/>
          <w:b/>
        </w:rPr>
        <w:t xml:space="preserve"> za posamezni sklop za katerega oddaja ponudbo.</w:t>
      </w:r>
      <w:r w:rsidRPr="001A4A1A">
        <w:rPr>
          <w:rFonts w:asciiTheme="minorHAnsi" w:hAnsiTheme="minorHAnsi" w:cstheme="minorHAnsi"/>
          <w:b/>
        </w:rPr>
        <w:t xml:space="preserve"> (OBR-5).</w:t>
      </w:r>
    </w:p>
    <w:bookmarkEnd w:id="12"/>
    <w:p w14:paraId="388A2CAB" w14:textId="77777777" w:rsidR="00503D06" w:rsidRPr="00994D1B" w:rsidRDefault="00503D06" w:rsidP="00503D06">
      <w:pPr>
        <w:widowControl w:val="0"/>
        <w:suppressAutoHyphens/>
        <w:spacing w:line="266" w:lineRule="exact"/>
        <w:jc w:val="both"/>
        <w:rPr>
          <w:rFonts w:asciiTheme="minorHAnsi" w:hAnsiTheme="minorHAnsi" w:cstheme="minorHAnsi"/>
        </w:rPr>
      </w:pPr>
    </w:p>
    <w:p w14:paraId="27E061A8"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z izpolnjeno izjavo o neobstoju izključitvenih razlogov (OBR-12).</w:t>
      </w:r>
    </w:p>
    <w:p w14:paraId="660F3316" w14:textId="77777777" w:rsidR="00503D06" w:rsidRPr="00994D1B" w:rsidRDefault="00503D06" w:rsidP="00503D06">
      <w:pPr>
        <w:widowControl w:val="0"/>
        <w:spacing w:line="266" w:lineRule="exact"/>
        <w:jc w:val="both"/>
        <w:rPr>
          <w:rFonts w:asciiTheme="minorHAnsi" w:hAnsiTheme="minorHAnsi" w:cstheme="minorHAnsi"/>
          <w:b/>
          <w:i/>
        </w:rPr>
      </w:pPr>
    </w:p>
    <w:p w14:paraId="7027B0A6" w14:textId="57A27138"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 xml:space="preserve">Gospodarski subjekt bo predložil izjavo o udeležbi fizičnih in pravnih oseb v lastništvu </w:t>
      </w:r>
      <w:r w:rsidR="002C5DF6">
        <w:rPr>
          <w:rFonts w:asciiTheme="minorHAnsi" w:hAnsiTheme="minorHAnsi" w:cstheme="minorHAnsi"/>
          <w:b/>
        </w:rPr>
        <w:t>gospodarskega subjekta</w:t>
      </w:r>
      <w:r w:rsidRPr="00994D1B">
        <w:rPr>
          <w:rFonts w:asciiTheme="minorHAnsi" w:hAnsiTheme="minorHAnsi" w:cstheme="minorHAnsi"/>
          <w:b/>
        </w:rPr>
        <w:t xml:space="preserve"> ter izjavo v skladu s 14. in 35. členom Zakona o integriteti in preprečevanju korupcije (Uradni list RS, št. 69/11-uradno prečiščeno besedilo, 158/20, 3/22- ZDeb in 16/23- ZZPri).</w:t>
      </w:r>
    </w:p>
    <w:p w14:paraId="3DB0D275" w14:textId="77777777" w:rsidR="00503D06" w:rsidRPr="00994D1B" w:rsidRDefault="00503D06" w:rsidP="00503D06">
      <w:pPr>
        <w:widowControl w:val="0"/>
        <w:ind w:left="567"/>
        <w:jc w:val="both"/>
        <w:rPr>
          <w:rFonts w:asciiTheme="minorHAnsi" w:hAnsiTheme="minorHAnsi" w:cstheme="minorHAnsi"/>
          <w:b/>
        </w:rPr>
      </w:pPr>
    </w:p>
    <w:p w14:paraId="4386999C" w14:textId="7DF20CE5"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predloži izpolnjeno izjavo o udeležbi fizičnih in pravnih oseb v lastništvu ponudnika na predloženem obrazcu (OBR-11)</w:t>
      </w:r>
      <w:r>
        <w:rPr>
          <w:rFonts w:asciiTheme="minorHAnsi" w:hAnsiTheme="minorHAnsi" w:cstheme="minorHAnsi"/>
          <w:i/>
        </w:rPr>
        <w:t>, ki jo po potrebi lahko</w:t>
      </w:r>
      <w:r w:rsidR="00501302">
        <w:rPr>
          <w:rFonts w:asciiTheme="minorHAnsi" w:hAnsiTheme="minorHAnsi" w:cstheme="minorHAnsi"/>
          <w:i/>
        </w:rPr>
        <w:t xml:space="preserve"> predloži v več izvodih ali</w:t>
      </w:r>
      <w:r>
        <w:rPr>
          <w:rFonts w:asciiTheme="minorHAnsi" w:hAnsiTheme="minorHAnsi" w:cstheme="minorHAnsi"/>
          <w:i/>
        </w:rPr>
        <w:t xml:space="preserve"> dopolni z lastno izjavo.</w:t>
      </w:r>
    </w:p>
    <w:p w14:paraId="1DBFDDF9" w14:textId="77777777" w:rsidR="00503D06" w:rsidRPr="00994D1B" w:rsidRDefault="00503D06" w:rsidP="00503D06">
      <w:pPr>
        <w:widowControl w:val="0"/>
        <w:suppressAutoHyphens/>
        <w:spacing w:line="266" w:lineRule="exact"/>
        <w:ind w:left="567"/>
        <w:jc w:val="both"/>
        <w:rPr>
          <w:rFonts w:asciiTheme="minorHAnsi" w:hAnsiTheme="minorHAnsi" w:cstheme="minorHAnsi"/>
          <w:i/>
        </w:rPr>
      </w:pPr>
    </w:p>
    <w:p w14:paraId="64B36D4D"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z oddajo ponudbe soglaša, da lahko naročnik v skladu s 7. odstavkom 89. člena ZJN-3:</w:t>
      </w:r>
    </w:p>
    <w:p w14:paraId="527506A0"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popravi računske napake, ki jih odkrije pri pregledu in ocenjevanju ponudb, pri tem se količina in cena na enoto brez DDV ne smeta spreminjati,</w:t>
      </w:r>
    </w:p>
    <w:p w14:paraId="6E8C184A"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0F8CCBDE"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popravi napačno zapisano stopnjo DDV v pravilno.</w:t>
      </w:r>
    </w:p>
    <w:p w14:paraId="2775B63A" w14:textId="77777777" w:rsidR="00503D06" w:rsidRPr="00994D1B" w:rsidRDefault="00503D06" w:rsidP="00503D06">
      <w:pPr>
        <w:widowControl w:val="0"/>
        <w:suppressAutoHyphens/>
        <w:spacing w:line="266" w:lineRule="exact"/>
        <w:jc w:val="both"/>
        <w:rPr>
          <w:rFonts w:asciiTheme="minorHAnsi" w:hAnsiTheme="minorHAnsi" w:cstheme="minorHAnsi"/>
          <w:b/>
        </w:rPr>
      </w:pPr>
    </w:p>
    <w:p w14:paraId="69DC99D9"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lastRenderedPageBreak/>
        <w:t>Ponudnik/partner/podizvajalec potrdi izpolnjevanje tega pogoja z izpolnjeno izjavo o neobstoju izključitvenih razlogov (OBR-12).</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477F7256"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E6561D" w:rsidRPr="00E6561D">
        <w:rPr>
          <w:rFonts w:asciiTheme="minorHAnsi" w:hAnsiTheme="minorHAnsi" w:cstheme="minorHAnsi"/>
        </w:rPr>
        <w:t xml:space="preserve">Uradni list RS, št. </w:t>
      </w:r>
      <w:hyperlink r:id="rId16" w:tgtFrame="_blank" w:tooltip="Zakon o splošnem upravnem postopku (uradno prečiščeno besedilo) (ZUP-UPB2)" w:history="1">
        <w:r w:rsidR="00E6561D" w:rsidRPr="00E6561D">
          <w:rPr>
            <w:rFonts w:asciiTheme="minorHAnsi" w:hAnsiTheme="minorHAnsi" w:cstheme="minorHAnsi"/>
          </w:rPr>
          <w:t>24/06</w:t>
        </w:r>
      </w:hyperlink>
      <w:r w:rsidR="00E6561D" w:rsidRPr="00E6561D">
        <w:rPr>
          <w:rFonts w:asciiTheme="minorHAnsi" w:hAnsiTheme="minorHAnsi" w:cstheme="minorHAnsi"/>
        </w:rPr>
        <w:t xml:space="preserve"> – uradno prečiščeno besedilo, </w:t>
      </w:r>
      <w:hyperlink r:id="rId17" w:tgtFrame="_blank" w:tooltip="Zakon o upravnem sporu (ZUS-1)" w:history="1">
        <w:r w:rsidR="00E6561D" w:rsidRPr="00E6561D">
          <w:rPr>
            <w:rFonts w:asciiTheme="minorHAnsi" w:hAnsiTheme="minorHAnsi" w:cstheme="minorHAnsi"/>
          </w:rPr>
          <w:t>105/06</w:t>
        </w:r>
      </w:hyperlink>
      <w:r w:rsidR="00E6561D" w:rsidRPr="00E6561D">
        <w:rPr>
          <w:rFonts w:asciiTheme="minorHAnsi" w:hAnsiTheme="minorHAnsi" w:cstheme="minorHAnsi"/>
        </w:rPr>
        <w:t xml:space="preserve"> – ZUS-1, </w:t>
      </w:r>
      <w:hyperlink r:id="rId18" w:tgtFrame="_blank" w:tooltip="Zakon o spremembah in dopolnitvah Zakona o splošnem upravnem postopku (ZUP-E)" w:history="1">
        <w:r w:rsidR="00E6561D" w:rsidRPr="00E6561D">
          <w:rPr>
            <w:rFonts w:asciiTheme="minorHAnsi" w:hAnsiTheme="minorHAnsi" w:cstheme="minorHAnsi"/>
          </w:rPr>
          <w:t>126/07</w:t>
        </w:r>
      </w:hyperlink>
      <w:r w:rsidR="00E6561D" w:rsidRPr="00E6561D">
        <w:rPr>
          <w:rFonts w:asciiTheme="minorHAnsi" w:hAnsiTheme="minorHAnsi" w:cstheme="minorHAnsi"/>
        </w:rPr>
        <w:t xml:space="preserve">, </w:t>
      </w:r>
      <w:hyperlink r:id="rId19" w:tgtFrame="_blank" w:tooltip="Zakon o spremembi in dopolnitvah Zakona o splošnem upravnem postopku (ZUP-F)" w:history="1">
        <w:r w:rsidR="00E6561D" w:rsidRPr="00E6561D">
          <w:rPr>
            <w:rFonts w:asciiTheme="minorHAnsi" w:hAnsiTheme="minorHAnsi" w:cstheme="minorHAnsi"/>
          </w:rPr>
          <w:t>65/08</w:t>
        </w:r>
      </w:hyperlink>
      <w:r w:rsidR="00E6561D" w:rsidRPr="00E6561D">
        <w:rPr>
          <w:rFonts w:asciiTheme="minorHAnsi" w:hAnsiTheme="minorHAnsi" w:cstheme="minorHAnsi"/>
        </w:rPr>
        <w:t xml:space="preserve">, </w:t>
      </w:r>
      <w:hyperlink r:id="rId20" w:tgtFrame="_blank" w:tooltip="Zakon o spremembah in dopolnitvah Zakona o splošnem upravnem postopku (ZUP-G)" w:history="1">
        <w:r w:rsidR="00E6561D" w:rsidRPr="00E6561D">
          <w:rPr>
            <w:rFonts w:asciiTheme="minorHAnsi" w:hAnsiTheme="minorHAnsi" w:cstheme="minorHAnsi"/>
          </w:rPr>
          <w:t>8/10</w:t>
        </w:r>
      </w:hyperlink>
      <w:r w:rsidR="00E6561D" w:rsidRPr="00E6561D">
        <w:rPr>
          <w:rFonts w:asciiTheme="minorHAnsi" w:hAnsiTheme="minorHAnsi" w:cstheme="minorHAnsi"/>
        </w:rPr>
        <w:t xml:space="preserve">, </w:t>
      </w:r>
      <w:hyperlink r:id="rId21" w:tgtFrame="_blank" w:tooltip="Zakon o spremembah in dopolnitvi Zakona o splošnem upravnem postopku (ZUP-H)" w:history="1">
        <w:r w:rsidR="00E6561D" w:rsidRPr="00E6561D">
          <w:rPr>
            <w:rFonts w:asciiTheme="minorHAnsi" w:hAnsiTheme="minorHAnsi" w:cstheme="minorHAnsi"/>
          </w:rPr>
          <w:t>82/13</w:t>
        </w:r>
      </w:hyperlink>
      <w:r w:rsidR="00E6561D" w:rsidRPr="00E6561D">
        <w:rPr>
          <w:rFonts w:asciiTheme="minorHAnsi" w:hAnsiTheme="minorHAnsi" w:cstheme="minorHAnsi"/>
        </w:rPr>
        <w:t xml:space="preserve">, </w:t>
      </w:r>
      <w:hyperlink r:id="rId22" w:tgtFrame="_blank" w:tooltip="Zakon o interventnih ukrepih za omilitev posledic drugega vala epidemije COVID-19 (ZIUOPDVE)" w:history="1">
        <w:r w:rsidR="00E6561D" w:rsidRPr="00E6561D">
          <w:rPr>
            <w:rFonts w:asciiTheme="minorHAnsi" w:hAnsiTheme="minorHAnsi" w:cstheme="minorHAnsi"/>
          </w:rPr>
          <w:t>175/20</w:t>
        </w:r>
      </w:hyperlink>
      <w:r w:rsidR="00E6561D" w:rsidRPr="00E6561D">
        <w:rPr>
          <w:rFonts w:asciiTheme="minorHAnsi" w:hAnsiTheme="minorHAnsi" w:cstheme="minorHAnsi"/>
        </w:rPr>
        <w:t xml:space="preserve"> – ZIUOPDVE, </w:t>
      </w:r>
      <w:hyperlink r:id="rId23" w:tgtFrame="_blank" w:tooltip="Zakon o debirokratizaciji (ZDeb)" w:history="1">
        <w:r w:rsidR="00E6561D" w:rsidRPr="00E6561D">
          <w:rPr>
            <w:rFonts w:asciiTheme="minorHAnsi" w:hAnsiTheme="minorHAnsi" w:cstheme="minorHAnsi"/>
          </w:rPr>
          <w:t>3/22</w:t>
        </w:r>
      </w:hyperlink>
      <w:r w:rsidR="00E6561D" w:rsidRPr="00E6561D">
        <w:rPr>
          <w:rFonts w:asciiTheme="minorHAnsi" w:hAnsiTheme="minorHAnsi" w:cstheme="minorHAnsi"/>
        </w:rPr>
        <w:t xml:space="preserve"> – ZDeb in </w:t>
      </w:r>
      <w:hyperlink r:id="rId24" w:tgtFrame="_blank" w:tooltip="Zakon o spremembah in dopolnitvah Zakona o splošnem upravnem postopku (ZUP-I)" w:history="1">
        <w:r w:rsidR="00E6561D" w:rsidRPr="00E6561D">
          <w:rPr>
            <w:rFonts w:asciiTheme="minorHAnsi" w:hAnsiTheme="minorHAnsi" w:cstheme="minorHAnsi"/>
          </w:rPr>
          <w:t>85/25</w:t>
        </w:r>
      </w:hyperlink>
      <w:r w:rsidRPr="00470CF0">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3001019"/>
      <w:r w:rsidRPr="00470CF0">
        <w:rPr>
          <w:rFonts w:asciiTheme="minorHAnsi" w:hAnsiTheme="minorHAnsi" w:cstheme="minorHAnsi"/>
          <w:sz w:val="24"/>
          <w:szCs w:val="24"/>
        </w:rPr>
        <w:t>1.8 Zaupnost</w:t>
      </w:r>
      <w:bookmarkEnd w:id="13"/>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w:t>
      </w:r>
      <w:r w:rsidRPr="00470CF0">
        <w:rPr>
          <w:rFonts w:asciiTheme="minorHAnsi" w:hAnsiTheme="minorHAnsi" w:cstheme="minorHAnsi"/>
        </w:rPr>
        <w:lastRenderedPageBreak/>
        <w:t xml:space="preserve">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3001020"/>
      <w:r w:rsidRPr="00470CF0">
        <w:rPr>
          <w:rFonts w:asciiTheme="minorHAnsi" w:hAnsiTheme="minorHAnsi" w:cstheme="minorHAnsi"/>
          <w:sz w:val="24"/>
          <w:szCs w:val="24"/>
        </w:rPr>
        <w:t>1.9 Jezik</w:t>
      </w:r>
      <w:bookmarkEnd w:id="14"/>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73D90298"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Vsi dokumenti, dokazila in podatki v prijavi morajo biti napisani v slovenskem jeziku. </w:t>
      </w:r>
      <w:r w:rsidR="00655985">
        <w:rPr>
          <w:rFonts w:asciiTheme="minorHAnsi" w:hAnsiTheme="minorHAnsi" w:cstheme="minorHAnsi"/>
        </w:rPr>
        <w:t>Tehnične specifikacije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83001021"/>
      <w:r w:rsidRPr="00470CF0">
        <w:rPr>
          <w:rFonts w:asciiTheme="minorHAnsi" w:hAnsiTheme="minorHAnsi" w:cstheme="minorHAnsi"/>
          <w:sz w:val="24"/>
          <w:szCs w:val="24"/>
        </w:rPr>
        <w:t>1.10 Rok za predložitev prijav</w:t>
      </w:r>
      <w:bookmarkEnd w:id="15"/>
      <w:r w:rsidRPr="00470CF0">
        <w:rPr>
          <w:rFonts w:asciiTheme="minorHAnsi" w:hAnsiTheme="minorHAnsi" w:cstheme="minorHAnsi"/>
          <w:sz w:val="24"/>
          <w:szCs w:val="24"/>
        </w:rPr>
        <w:t xml:space="preserve"> </w:t>
      </w:r>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25"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77777777"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6" w:name="_Toc183001022"/>
      <w:r w:rsidRPr="00470CF0">
        <w:rPr>
          <w:rFonts w:asciiTheme="minorHAnsi" w:hAnsiTheme="minorHAnsi" w:cstheme="minorHAnsi"/>
          <w:sz w:val="24"/>
          <w:szCs w:val="24"/>
        </w:rPr>
        <w:t>1.11 Stroški priprave prijave</w:t>
      </w:r>
      <w:bookmarkEnd w:id="16"/>
      <w:r w:rsidRPr="00470CF0">
        <w:rPr>
          <w:rFonts w:asciiTheme="minorHAnsi" w:hAnsiTheme="minorHAnsi" w:cstheme="minorHAnsi"/>
          <w:sz w:val="24"/>
          <w:szCs w:val="24"/>
        </w:rPr>
        <w:t xml:space="preserve"> </w:t>
      </w:r>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Udeleženec nosi vse stroške povezane s pripravo in predložitvijo prijave.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3001023"/>
      <w:r w:rsidRPr="00470CF0">
        <w:rPr>
          <w:rFonts w:asciiTheme="minorHAnsi" w:hAnsiTheme="minorHAnsi" w:cstheme="minorHAnsi"/>
          <w:sz w:val="24"/>
          <w:szCs w:val="24"/>
        </w:rPr>
        <w:t>1.12  Izločitev prijav</w:t>
      </w:r>
      <w:bookmarkEnd w:id="17"/>
      <w:r w:rsidRPr="00470CF0">
        <w:rPr>
          <w:rFonts w:asciiTheme="minorHAnsi" w:hAnsiTheme="minorHAnsi" w:cstheme="minorHAnsi"/>
          <w:sz w:val="24"/>
          <w:szCs w:val="24"/>
        </w:rPr>
        <w:t xml:space="preserve"> </w:t>
      </w:r>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18" w:name="_Toc183001024"/>
      <w:r w:rsidRPr="00181611">
        <w:rPr>
          <w:rFonts w:asciiTheme="minorHAnsi" w:hAnsiTheme="minorHAnsi" w:cstheme="minorHAnsi"/>
          <w:sz w:val="24"/>
          <w:szCs w:val="24"/>
        </w:rPr>
        <w:t>1.13 Zavarovanja</w:t>
      </w:r>
      <w:bookmarkEnd w:id="18"/>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507AFE1E" w14:textId="0AF5955D" w:rsidR="004703A0" w:rsidRPr="004C38FF" w:rsidRDefault="004703A0" w:rsidP="002A3787">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Najugodnejši ponudnik </w:t>
      </w:r>
      <w:r>
        <w:rPr>
          <w:rFonts w:asciiTheme="minorHAnsi" w:hAnsiTheme="minorHAnsi" w:cstheme="minorHAnsi"/>
        </w:rPr>
        <w:t xml:space="preserve">po posameznem sklopu </w:t>
      </w:r>
      <w:r w:rsidRPr="004C38FF">
        <w:rPr>
          <w:rFonts w:asciiTheme="minorHAnsi" w:hAnsiTheme="minorHAnsi" w:cstheme="minorHAnsi"/>
        </w:rPr>
        <w:t>bo naročniku kot finančno zavarovanje za dobro izvedbo pogodbenih obveznosti, v osmih dneh od sklenitve pogodbe, izročil bianco menico (2x) z menično izjavo v višini 10% skupne ponudbene vrednosti z DDV, ki jo je mogoče unovčiti še 30 dni po opravljenem prevzemu.</w:t>
      </w:r>
    </w:p>
    <w:p w14:paraId="1973B79E" w14:textId="77777777" w:rsidR="004703A0" w:rsidRPr="004C38FF" w:rsidRDefault="004703A0" w:rsidP="002A3787">
      <w:pPr>
        <w:widowControl w:val="0"/>
        <w:autoSpaceDE w:val="0"/>
        <w:spacing w:line="266" w:lineRule="exact"/>
        <w:ind w:left="284"/>
        <w:jc w:val="both"/>
        <w:rPr>
          <w:rFonts w:asciiTheme="minorHAnsi" w:hAnsiTheme="minorHAnsi" w:cstheme="minorHAnsi"/>
        </w:rPr>
      </w:pPr>
    </w:p>
    <w:p w14:paraId="0757DF66" w14:textId="4450A94F" w:rsidR="004703A0" w:rsidRDefault="004703A0" w:rsidP="002A3787">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Po uspešno opravljenem prevzemu mora izbrani ponudnik</w:t>
      </w:r>
      <w:r>
        <w:rPr>
          <w:rFonts w:asciiTheme="minorHAnsi" w:hAnsiTheme="minorHAnsi" w:cstheme="minorHAnsi"/>
        </w:rPr>
        <w:t xml:space="preserve"> po posameznem sklopu </w:t>
      </w:r>
      <w:r w:rsidRPr="004C38FF">
        <w:rPr>
          <w:rFonts w:asciiTheme="minorHAnsi" w:hAnsiTheme="minorHAnsi" w:cstheme="minorHAnsi"/>
        </w:rPr>
        <w:t xml:space="preserve"> v osmih dneh naročniku izročiti bianco menico (2x) z menično izjavo v višini 5% skupne ponudbene vrednosti z DDV, ki jo je mogoče unovčiti še 30 dni po poteku vseh garancijskih rokov.</w:t>
      </w:r>
    </w:p>
    <w:p w14:paraId="1F2B174F" w14:textId="77777777" w:rsidR="004703A0" w:rsidRDefault="004703A0" w:rsidP="002A3787">
      <w:pPr>
        <w:widowControl w:val="0"/>
        <w:autoSpaceDE w:val="0"/>
        <w:spacing w:line="266" w:lineRule="exact"/>
        <w:ind w:left="284"/>
        <w:jc w:val="both"/>
        <w:rPr>
          <w:rFonts w:asciiTheme="minorHAnsi" w:hAnsiTheme="minorHAnsi" w:cstheme="minorHAnsi"/>
        </w:rPr>
      </w:pPr>
    </w:p>
    <w:p w14:paraId="0BDC0368" w14:textId="24010C01" w:rsidR="004703A0" w:rsidRPr="004C38FF" w:rsidRDefault="004703A0" w:rsidP="002A3787">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Izročitev finančnega zavarovanja za dobro izvedbo pogodbenih obveznosti je pogoj za </w:t>
      </w:r>
      <w:r>
        <w:rPr>
          <w:rFonts w:asciiTheme="minorHAnsi" w:hAnsiTheme="minorHAnsi" w:cstheme="minorHAnsi"/>
        </w:rPr>
        <w:lastRenderedPageBreak/>
        <w:t>veljavnost pogodbe.</w:t>
      </w:r>
    </w:p>
    <w:p w14:paraId="65EB0D9D" w14:textId="77777777" w:rsidR="007A068F" w:rsidRPr="00470CF0" w:rsidRDefault="007A068F" w:rsidP="00486642">
      <w:pPr>
        <w:widowControl w:val="0"/>
        <w:autoSpaceDE w:val="0"/>
        <w:spacing w:line="266" w:lineRule="exact"/>
        <w:jc w:val="both"/>
        <w:rPr>
          <w:rFonts w:asciiTheme="minorHAnsi" w:hAnsiTheme="minorHAnsi" w:cstheme="minorHAnsi"/>
        </w:rPr>
      </w:pPr>
    </w:p>
    <w:p w14:paraId="765ED8C3" w14:textId="4A1A5440" w:rsidR="008370BA" w:rsidRPr="00AD09C8"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3001025"/>
      <w:r w:rsidRPr="00AD09C8">
        <w:rPr>
          <w:rFonts w:asciiTheme="minorHAnsi" w:hAnsiTheme="minorHAnsi" w:cstheme="minorHAnsi"/>
          <w:sz w:val="24"/>
          <w:szCs w:val="24"/>
        </w:rPr>
        <w:t>1.14 Merilo za izbiro</w:t>
      </w:r>
      <w:bookmarkEnd w:id="19"/>
      <w:r w:rsidRPr="00AD09C8">
        <w:rPr>
          <w:rFonts w:asciiTheme="minorHAnsi" w:hAnsiTheme="minorHAnsi" w:cstheme="minorHAnsi"/>
          <w:sz w:val="24"/>
          <w:szCs w:val="24"/>
        </w:rPr>
        <w:t xml:space="preserve"> </w:t>
      </w: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46C3B06" w14:textId="4FBF8ACD" w:rsidR="00C842C2" w:rsidRPr="00470CF0" w:rsidRDefault="000A001F" w:rsidP="000E60D3">
      <w:pPr>
        <w:widowControl w:val="0"/>
        <w:autoSpaceDE w:val="0"/>
        <w:spacing w:line="266" w:lineRule="exact"/>
        <w:ind w:left="284"/>
        <w:jc w:val="both"/>
        <w:rPr>
          <w:rFonts w:asciiTheme="minorHAnsi" w:hAnsiTheme="minorHAnsi" w:cstheme="minorHAnsi"/>
        </w:rPr>
      </w:pPr>
      <w:r w:rsidRPr="003B6046">
        <w:rPr>
          <w:rFonts w:asciiTheme="minorHAnsi" w:hAnsiTheme="minorHAnsi" w:cstheme="minorHAnsi"/>
        </w:rPr>
        <w:t>Merilo za izbor najugodnejšega ponudnika</w:t>
      </w:r>
      <w:r w:rsidR="004B33E0">
        <w:rPr>
          <w:rFonts w:asciiTheme="minorHAnsi" w:hAnsiTheme="minorHAnsi" w:cstheme="minorHAnsi"/>
        </w:rPr>
        <w:t xml:space="preserve"> </w:t>
      </w:r>
      <w:r w:rsidR="000E60D3">
        <w:rPr>
          <w:rFonts w:asciiTheme="minorHAnsi" w:hAnsiTheme="minorHAnsi" w:cstheme="minorHAnsi"/>
        </w:rPr>
        <w:t>za posamezni sklop je najnižja skupna ponudbena vrednost brez DDV v EUR.</w:t>
      </w: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3001026"/>
      <w:r w:rsidRPr="00470CF0">
        <w:rPr>
          <w:rFonts w:asciiTheme="minorHAnsi" w:hAnsiTheme="minorHAnsi" w:cstheme="minorHAnsi"/>
          <w:sz w:val="24"/>
          <w:szCs w:val="24"/>
        </w:rPr>
        <w:t>1.15 Izbira v primeru enakih najugodnejših ponudb</w:t>
      </w:r>
      <w:bookmarkEnd w:id="20"/>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5AD4FBC" w14:textId="1233A804" w:rsidR="00A60E35" w:rsidRPr="00D743B3" w:rsidRDefault="00A60E35" w:rsidP="00A60E35">
      <w:pPr>
        <w:widowControl w:val="0"/>
        <w:autoSpaceDE w:val="0"/>
        <w:spacing w:line="266" w:lineRule="exact"/>
        <w:ind w:left="284"/>
        <w:jc w:val="both"/>
        <w:rPr>
          <w:rFonts w:asciiTheme="minorHAnsi" w:hAnsiTheme="minorHAnsi" w:cstheme="minorHAnsi"/>
        </w:rPr>
      </w:pPr>
      <w:r w:rsidRPr="00D743B3">
        <w:rPr>
          <w:rFonts w:asciiTheme="minorHAnsi" w:hAnsiTheme="minorHAnsi" w:cstheme="minorHAnsi"/>
        </w:rPr>
        <w:t xml:space="preserve">V primeru, da bosta najmanj dva ponudnika </w:t>
      </w:r>
      <w:r w:rsidR="006B6A46">
        <w:rPr>
          <w:rFonts w:asciiTheme="minorHAnsi" w:hAnsiTheme="minorHAnsi" w:cstheme="minorHAnsi"/>
        </w:rPr>
        <w:t xml:space="preserve">ponudila </w:t>
      </w:r>
      <w:r w:rsidR="000E60D3">
        <w:rPr>
          <w:rFonts w:asciiTheme="minorHAnsi" w:hAnsiTheme="minorHAnsi" w:cstheme="minorHAnsi"/>
        </w:rPr>
        <w:t>enako ponudbeno vrednost</w:t>
      </w:r>
      <w:r w:rsidRPr="00D743B3">
        <w:rPr>
          <w:rFonts w:asciiTheme="minorHAnsi" w:hAnsiTheme="minorHAnsi" w:cstheme="minorHAnsi"/>
        </w:rPr>
        <w:t xml:space="preserve">, bo imela prednost </w:t>
      </w:r>
      <w:r w:rsidR="0046526B">
        <w:rPr>
          <w:rFonts w:asciiTheme="minorHAnsi" w:hAnsiTheme="minorHAnsi" w:cstheme="minorHAnsi"/>
        </w:rPr>
        <w:t xml:space="preserve">oz. bo izbrana </w:t>
      </w:r>
      <w:r w:rsidRPr="00D743B3">
        <w:rPr>
          <w:rFonts w:asciiTheme="minorHAnsi" w:hAnsiTheme="minorHAnsi" w:cstheme="minorHAnsi"/>
        </w:rPr>
        <w:t xml:space="preserve">ponudba ponudnika, ki </w:t>
      </w:r>
      <w:r>
        <w:rPr>
          <w:rFonts w:asciiTheme="minorHAnsi" w:hAnsiTheme="minorHAnsi" w:cstheme="minorHAnsi"/>
        </w:rPr>
        <w:t>je ponudbo v sistem e-JN oddal prej.</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3001027"/>
      <w:r w:rsidRPr="00470CF0">
        <w:rPr>
          <w:rFonts w:asciiTheme="minorHAnsi" w:hAnsiTheme="minorHAnsi" w:cstheme="minorHAnsi"/>
          <w:sz w:val="24"/>
          <w:szCs w:val="24"/>
        </w:rPr>
        <w:t>1.16 Javno odpiranje ponudb</w:t>
      </w:r>
      <w:bookmarkEnd w:id="21"/>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261F15F2" w14:textId="77777777" w:rsidR="00506B33" w:rsidRPr="00470CF0" w:rsidRDefault="00506B33" w:rsidP="008370BA">
      <w:pPr>
        <w:widowControl w:val="0"/>
        <w:autoSpaceDE w:val="0"/>
        <w:spacing w:line="266" w:lineRule="exact"/>
        <w:ind w:left="284"/>
        <w:jc w:val="both"/>
        <w:rPr>
          <w:rFonts w:asciiTheme="minorHAnsi" w:hAnsiTheme="minorHAnsi" w:cstheme="minorHAnsi"/>
        </w:rPr>
      </w:pP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83001028"/>
      <w:r w:rsidRPr="00470CF0">
        <w:rPr>
          <w:rFonts w:asciiTheme="minorHAnsi" w:hAnsiTheme="minorHAnsi" w:cstheme="minorHAnsi"/>
          <w:sz w:val="24"/>
          <w:szCs w:val="24"/>
        </w:rPr>
        <w:t>1.17 Variante</w:t>
      </w:r>
      <w:bookmarkEnd w:id="22"/>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3" w:name="_Toc183001029"/>
      <w:r w:rsidRPr="00470CF0">
        <w:rPr>
          <w:rFonts w:asciiTheme="minorHAnsi" w:hAnsiTheme="minorHAnsi" w:cstheme="minorHAnsi"/>
          <w:sz w:val="24"/>
          <w:szCs w:val="24"/>
        </w:rPr>
        <w:t>1.18 Pogodba</w:t>
      </w:r>
      <w:bookmarkEnd w:id="23"/>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25757BD2" w14:textId="77777777" w:rsidR="00384EEB" w:rsidRPr="00470CF0" w:rsidRDefault="00384EEB" w:rsidP="008370BA">
      <w:pPr>
        <w:widowControl w:val="0"/>
        <w:autoSpaceDE w:val="0"/>
        <w:spacing w:line="266" w:lineRule="exact"/>
        <w:ind w:left="284"/>
        <w:jc w:val="both"/>
        <w:rPr>
          <w:rFonts w:asciiTheme="minorHAnsi" w:hAnsiTheme="minorHAnsi" w:cstheme="minorHAnsi"/>
        </w:rPr>
      </w:pP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3001030"/>
      <w:r w:rsidRPr="00470CF0">
        <w:rPr>
          <w:rFonts w:asciiTheme="minorHAnsi" w:hAnsiTheme="minorHAnsi" w:cstheme="minorHAnsi"/>
          <w:sz w:val="24"/>
          <w:szCs w:val="24"/>
        </w:rPr>
        <w:t>1.19 Ustavitev postopka, zavrnitev ponudb in odstop od izvedbe oddaje naročila</w:t>
      </w:r>
      <w:bookmarkEnd w:id="24"/>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w:t>
      </w:r>
      <w:r w:rsidRPr="00470CF0">
        <w:rPr>
          <w:rFonts w:asciiTheme="minorHAnsi" w:hAnsiTheme="minorHAnsi" w:cstheme="minorHAnsi"/>
        </w:rPr>
        <w:lastRenderedPageBreak/>
        <w:t xml:space="preserve">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3001031"/>
      <w:r w:rsidRPr="00470CF0">
        <w:rPr>
          <w:rFonts w:asciiTheme="minorHAnsi" w:hAnsiTheme="minorHAnsi" w:cstheme="minorHAnsi"/>
          <w:sz w:val="24"/>
          <w:szCs w:val="24"/>
        </w:rPr>
        <w:t>1.20 Protikorupcijsko obvestilo</w:t>
      </w:r>
      <w:bookmarkEnd w:id="25"/>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83001032"/>
      <w:r w:rsidRPr="00470CF0">
        <w:rPr>
          <w:rFonts w:asciiTheme="minorHAnsi" w:hAnsiTheme="minorHAnsi" w:cstheme="minorHAnsi"/>
          <w:sz w:val="24"/>
          <w:szCs w:val="24"/>
        </w:rPr>
        <w:t>1.21 Pravno varstvo</w:t>
      </w:r>
      <w:bookmarkEnd w:id="26"/>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6BDB51E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9279DA">
        <w:rPr>
          <w:rFonts w:asciiTheme="minorHAnsi" w:hAnsiTheme="minorHAnsi" w:cstheme="minorHAnsi"/>
        </w:rPr>
        <w:t xml:space="preserve"> </w:t>
      </w:r>
      <w:hyperlink r:id="rId26" w:tgtFrame="_blank" w:tooltip="Zakon o pravnem varstvu v postopkih javnega naročanja (ZPVPJN)" w:history="1">
        <w:r w:rsidR="009279DA" w:rsidRPr="00CA7B3B">
          <w:rPr>
            <w:rFonts w:asciiTheme="minorHAnsi" w:hAnsiTheme="minorHAnsi" w:cstheme="minorHAnsi"/>
          </w:rPr>
          <w:t>43/11</w:t>
        </w:r>
      </w:hyperlink>
      <w:r w:rsidR="009279DA" w:rsidRPr="009279DA">
        <w:rPr>
          <w:rFonts w:asciiTheme="minorHAnsi" w:hAnsiTheme="minorHAnsi" w:cstheme="minorHAnsi"/>
        </w:rPr>
        <w:t xml:space="preserve">, </w:t>
      </w:r>
      <w:hyperlink r:id="rId27" w:tgtFrame="_blank" w:tooltip="Zakon o dopolnitvi Zakona o tajnih podatkih (ZTP-D)" w:history="1">
        <w:r w:rsidR="009279DA" w:rsidRPr="00CA7B3B">
          <w:rPr>
            <w:rFonts w:asciiTheme="minorHAnsi" w:hAnsiTheme="minorHAnsi" w:cstheme="minorHAnsi"/>
          </w:rPr>
          <w:t>60/11</w:t>
        </w:r>
      </w:hyperlink>
      <w:r w:rsidR="009279DA" w:rsidRPr="009279DA">
        <w:rPr>
          <w:rFonts w:asciiTheme="minorHAnsi" w:hAnsiTheme="minorHAnsi" w:cstheme="minorHAnsi"/>
        </w:rPr>
        <w:t xml:space="preserve"> – ZTP-D, </w:t>
      </w:r>
      <w:hyperlink r:id="rId28" w:tgtFrame="_blank" w:tooltip="Zakon o spremembah in dopolnitvah Zakona o pravnem varstvu v postopkih javnega naročanja (ZPVPJN-A)" w:history="1">
        <w:r w:rsidR="009279DA" w:rsidRPr="00CA7B3B">
          <w:rPr>
            <w:rFonts w:asciiTheme="minorHAnsi" w:hAnsiTheme="minorHAnsi" w:cstheme="minorHAnsi"/>
          </w:rPr>
          <w:t>63/13</w:t>
        </w:r>
      </w:hyperlink>
      <w:r w:rsidR="009279DA" w:rsidRPr="009279DA">
        <w:rPr>
          <w:rFonts w:asciiTheme="minorHAnsi" w:hAnsiTheme="minorHAnsi" w:cstheme="minorHAnsi"/>
        </w:rPr>
        <w:t xml:space="preserve">, </w:t>
      </w:r>
      <w:hyperlink r:id="rId29" w:tgtFrame="_blank" w:tooltip="Zakon o spremembah in dopolnitvah Zakona o državni upravi (ZDU-1I)" w:history="1">
        <w:r w:rsidR="009279DA" w:rsidRPr="00CA7B3B">
          <w:rPr>
            <w:rFonts w:asciiTheme="minorHAnsi" w:hAnsiTheme="minorHAnsi" w:cstheme="minorHAnsi"/>
          </w:rPr>
          <w:t>90/14</w:t>
        </w:r>
      </w:hyperlink>
      <w:r w:rsidR="009279DA" w:rsidRPr="009279DA">
        <w:rPr>
          <w:rFonts w:asciiTheme="minorHAnsi" w:hAnsiTheme="minorHAnsi" w:cstheme="minorHAnsi"/>
        </w:rPr>
        <w:t xml:space="preserve"> – ZDU-1I, </w:t>
      </w:r>
      <w:hyperlink r:id="rId30" w:tgtFrame="_blank" w:tooltip="Zakon o spremembah in dopolnitvah Zakona o pravnem varstvu v postopkih javnega naročanja (ZPVPJN-B)" w:history="1">
        <w:r w:rsidR="009279DA" w:rsidRPr="00CA7B3B">
          <w:rPr>
            <w:rFonts w:asciiTheme="minorHAnsi" w:hAnsiTheme="minorHAnsi" w:cstheme="minorHAnsi"/>
          </w:rPr>
          <w:t>60/17</w:t>
        </w:r>
      </w:hyperlink>
      <w:r w:rsidR="009279DA" w:rsidRPr="009279DA">
        <w:rPr>
          <w:rFonts w:asciiTheme="minorHAnsi" w:hAnsiTheme="minorHAnsi" w:cstheme="minorHAnsi"/>
        </w:rPr>
        <w:t xml:space="preserve"> in </w:t>
      </w:r>
      <w:hyperlink r:id="rId31" w:tgtFrame="_blank" w:tooltip="Zakon o spremembah in dopolnitvah Zakona o pravnem varstvu v postopkih javnega naročanja (ZPVPJN-C)" w:history="1">
        <w:r w:rsidR="009279DA" w:rsidRPr="00CA7B3B">
          <w:rPr>
            <w:rFonts w:asciiTheme="minorHAnsi" w:hAnsiTheme="minorHAnsi" w:cstheme="minorHAnsi"/>
          </w:rPr>
          <w:t>72/19</w:t>
        </w:r>
      </w:hyperlink>
      <w:r w:rsidRPr="00470CF0">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2"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7" w:name="_Toc183001033"/>
      <w:r w:rsidRPr="00470CF0">
        <w:rPr>
          <w:rFonts w:asciiTheme="minorHAnsi" w:hAnsiTheme="minorHAnsi" w:cstheme="minorHAnsi"/>
          <w:sz w:val="24"/>
          <w:szCs w:val="24"/>
        </w:rPr>
        <w:t>C) OBRAZCI IN PRILOGE:</w:t>
      </w:r>
      <w:bookmarkEnd w:id="27"/>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28" w:name="_Hlk61943058"/>
      <w:r w:rsidRPr="00470CF0">
        <w:rPr>
          <w:rFonts w:asciiTheme="minorHAnsi" w:hAnsiTheme="minorHAnsi" w:cstheme="minorHAnsi"/>
          <w:b/>
          <w:i/>
        </w:rPr>
        <w:lastRenderedPageBreak/>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tbl>
      <w:tblPr>
        <w:tblW w:w="0" w:type="auto"/>
        <w:tblBorders>
          <w:insideH w:val="single" w:sz="4" w:space="0" w:color="auto"/>
        </w:tblBorders>
        <w:tblLook w:val="01E0" w:firstRow="1" w:lastRow="1" w:firstColumn="1" w:lastColumn="1" w:noHBand="0" w:noVBand="0"/>
      </w:tblPr>
      <w:tblGrid>
        <w:gridCol w:w="9072"/>
      </w:tblGrid>
      <w:tr w:rsidR="00B365F6" w:rsidRPr="00B365F6" w14:paraId="71C11FB9" w14:textId="77777777" w:rsidTr="0022548D">
        <w:tc>
          <w:tcPr>
            <w:tcW w:w="9072" w:type="dxa"/>
            <w:tcBorders>
              <w:top w:val="nil"/>
              <w:bottom w:val="nil"/>
            </w:tcBorders>
          </w:tcPr>
          <w:p w14:paraId="24F28F25" w14:textId="77777777" w:rsidR="00B365F6" w:rsidRPr="00B365F6" w:rsidRDefault="00B365F6" w:rsidP="0022548D">
            <w:pPr>
              <w:jc w:val="both"/>
              <w:rPr>
                <w:rFonts w:asciiTheme="minorHAnsi" w:hAnsiTheme="minorHAnsi" w:cstheme="minorHAnsi"/>
              </w:rPr>
            </w:pPr>
            <w:bookmarkStart w:id="29" w:name="_Hlk63616689"/>
          </w:p>
          <w:p w14:paraId="086A5164" w14:textId="77777777" w:rsidR="00B365F6" w:rsidRPr="00B365F6" w:rsidRDefault="00B365F6" w:rsidP="0022548D">
            <w:pPr>
              <w:jc w:val="both"/>
              <w:rPr>
                <w:rFonts w:asciiTheme="minorHAnsi" w:hAnsiTheme="minorHAnsi" w:cstheme="minorHAnsi"/>
              </w:rPr>
            </w:pPr>
            <w:r w:rsidRPr="00B365F6">
              <w:rPr>
                <w:rFonts w:asciiTheme="minorHAnsi" w:hAnsiTheme="minorHAnsi" w:cstheme="minorHAnsi"/>
              </w:rPr>
              <w:t>Ponudnik:</w:t>
            </w:r>
            <w:sdt>
              <w:sdtPr>
                <w:rPr>
                  <w:rFonts w:asciiTheme="minorHAnsi" w:hAnsiTheme="minorHAnsi" w:cstheme="minorHAnsi"/>
                </w:rPr>
                <w:id w:val="308293918"/>
                <w:placeholder>
                  <w:docPart w:val="57E587B5DC834620B270B93DCD06A91A"/>
                </w:placeholder>
                <w:showingPlcHdr/>
              </w:sdtPr>
              <w:sdtContent>
                <w:r w:rsidRPr="00B365F6">
                  <w:rPr>
                    <w:rStyle w:val="Besedilooznabemesta"/>
                    <w:rFonts w:asciiTheme="minorHAnsi" w:hAnsiTheme="minorHAnsi" w:cstheme="minorHAnsi"/>
                    <w:highlight w:val="lightGray"/>
                  </w:rPr>
                  <w:t>Kliknite ali tapnite tukaj, če želite vnesti besedilo.</w:t>
                </w:r>
              </w:sdtContent>
            </w:sdt>
          </w:p>
        </w:tc>
      </w:tr>
      <w:tr w:rsidR="00B365F6" w:rsidRPr="00B365F6" w14:paraId="0924626E" w14:textId="77777777" w:rsidTr="0022548D">
        <w:trPr>
          <w:trHeight w:val="74"/>
        </w:trPr>
        <w:tc>
          <w:tcPr>
            <w:tcW w:w="9072" w:type="dxa"/>
            <w:tcBorders>
              <w:top w:val="nil"/>
            </w:tcBorders>
          </w:tcPr>
          <w:p w14:paraId="18EAF777" w14:textId="77777777" w:rsidR="00B365F6" w:rsidRPr="00B365F6" w:rsidRDefault="00B365F6" w:rsidP="0022548D">
            <w:pPr>
              <w:jc w:val="both"/>
              <w:rPr>
                <w:rFonts w:asciiTheme="minorHAnsi" w:hAnsiTheme="minorHAnsi" w:cstheme="minorHAnsi"/>
              </w:rPr>
            </w:pPr>
            <w:r w:rsidRPr="00B365F6">
              <w:rPr>
                <w:rFonts w:asciiTheme="minorHAnsi" w:hAnsiTheme="minorHAnsi" w:cstheme="minorHAnsi"/>
              </w:rPr>
              <w:t xml:space="preserve">Naslov: </w:t>
            </w:r>
            <w:sdt>
              <w:sdtPr>
                <w:rPr>
                  <w:rFonts w:asciiTheme="minorHAnsi" w:hAnsiTheme="minorHAnsi" w:cstheme="minorHAnsi"/>
                  <w:highlight w:val="lightGray"/>
                </w:rPr>
                <w:id w:val="1088510066"/>
                <w:placeholder>
                  <w:docPart w:val="57E587B5DC834620B270B93DCD06A91A"/>
                </w:placeholder>
                <w:showingPlcHdr/>
              </w:sdtPr>
              <w:sdtContent>
                <w:r w:rsidRPr="00B365F6">
                  <w:rPr>
                    <w:rStyle w:val="Besedilooznabemesta"/>
                    <w:rFonts w:asciiTheme="minorHAnsi" w:hAnsiTheme="minorHAnsi" w:cstheme="minorHAnsi"/>
                    <w:highlight w:val="lightGray"/>
                  </w:rPr>
                  <w:t>Kliknite ali tapnite tukaj, če želite vnesti besedilo.</w:t>
                </w:r>
              </w:sdtContent>
            </w:sdt>
          </w:p>
        </w:tc>
      </w:tr>
    </w:tbl>
    <w:p w14:paraId="53E0D367" w14:textId="77777777" w:rsidR="00B365F6" w:rsidRPr="00B365F6" w:rsidRDefault="00B365F6" w:rsidP="00B365F6">
      <w:pPr>
        <w:rPr>
          <w:rFonts w:asciiTheme="minorHAnsi" w:hAnsiTheme="minorHAnsi" w:cstheme="minorHAnsi"/>
          <w:b/>
          <w:bCs/>
          <w:sz w:val="20"/>
          <w:szCs w:val="20"/>
        </w:rPr>
      </w:pPr>
      <w:bookmarkStart w:id="30" w:name="_Toc163952960"/>
      <w:bookmarkStart w:id="31" w:name="_Toc225047727"/>
      <w:bookmarkStart w:id="32" w:name="_Toc225049262"/>
      <w:bookmarkStart w:id="33" w:name="_Toc262712306"/>
    </w:p>
    <w:p w14:paraId="731AEE28" w14:textId="77777777" w:rsidR="00B365F6" w:rsidRPr="00B365F6" w:rsidRDefault="00B365F6" w:rsidP="00B365F6">
      <w:pPr>
        <w:rPr>
          <w:rFonts w:asciiTheme="minorHAnsi" w:hAnsiTheme="minorHAnsi" w:cstheme="minorHAnsi"/>
          <w:b/>
          <w:bCs/>
          <w:sz w:val="20"/>
          <w:szCs w:val="20"/>
        </w:rPr>
      </w:pPr>
    </w:p>
    <w:p w14:paraId="6B2F6944" w14:textId="77777777" w:rsidR="00B365F6" w:rsidRPr="00B365F6" w:rsidRDefault="00B365F6" w:rsidP="00B365F6">
      <w:pPr>
        <w:pStyle w:val="Naslov1"/>
        <w:spacing w:before="0"/>
        <w:jc w:val="center"/>
        <w:rPr>
          <w:rFonts w:asciiTheme="minorHAnsi" w:hAnsiTheme="minorHAnsi" w:cstheme="minorHAnsi"/>
          <w:sz w:val="24"/>
          <w:szCs w:val="24"/>
        </w:rPr>
      </w:pPr>
      <w:bookmarkStart w:id="34" w:name="_Toc174357376"/>
      <w:bookmarkStart w:id="35" w:name="_Toc183001034"/>
      <w:r w:rsidRPr="00B365F6">
        <w:rPr>
          <w:rFonts w:asciiTheme="minorHAnsi" w:hAnsiTheme="minorHAnsi" w:cstheme="minorHAnsi"/>
          <w:sz w:val="24"/>
          <w:szCs w:val="24"/>
        </w:rPr>
        <w:t>PONUDBENI P</w:t>
      </w:r>
      <w:bookmarkEnd w:id="30"/>
      <w:bookmarkEnd w:id="31"/>
      <w:bookmarkEnd w:id="32"/>
      <w:bookmarkEnd w:id="33"/>
      <w:r w:rsidRPr="00B365F6">
        <w:rPr>
          <w:rFonts w:asciiTheme="minorHAnsi" w:hAnsiTheme="minorHAnsi" w:cstheme="minorHAnsi"/>
          <w:sz w:val="24"/>
          <w:szCs w:val="24"/>
        </w:rPr>
        <w:t>REDRAČUN</w:t>
      </w:r>
      <w:bookmarkEnd w:id="34"/>
      <w:bookmarkEnd w:id="35"/>
      <w:r w:rsidRPr="00B365F6">
        <w:rPr>
          <w:rFonts w:asciiTheme="minorHAnsi" w:hAnsiTheme="minorHAnsi" w:cstheme="minorHAnsi"/>
          <w:sz w:val="24"/>
          <w:szCs w:val="24"/>
        </w:rPr>
        <w:t xml:space="preserve"> </w:t>
      </w:r>
    </w:p>
    <w:p w14:paraId="14E655E9" w14:textId="77777777" w:rsidR="00B365F6" w:rsidRPr="00B365F6" w:rsidRDefault="00B365F6" w:rsidP="00B365F6">
      <w:pPr>
        <w:jc w:val="center"/>
        <w:rPr>
          <w:rFonts w:asciiTheme="minorHAnsi" w:hAnsiTheme="minorHAnsi" w:cstheme="minorHAnsi"/>
          <w:b/>
          <w:bCs/>
        </w:rPr>
      </w:pPr>
      <w:r w:rsidRPr="00B365F6">
        <w:rPr>
          <w:rFonts w:asciiTheme="minorHAnsi" w:hAnsiTheme="minorHAnsi" w:cstheme="minorHAnsi"/>
          <w:b/>
          <w:bCs/>
        </w:rPr>
        <w:t xml:space="preserve">ŠT. </w:t>
      </w:r>
      <w:sdt>
        <w:sdtPr>
          <w:rPr>
            <w:rFonts w:asciiTheme="minorHAnsi" w:hAnsiTheme="minorHAnsi" w:cstheme="minorHAnsi"/>
            <w:b/>
            <w:bCs/>
          </w:rPr>
          <w:id w:val="119961989"/>
          <w:placeholder>
            <w:docPart w:val="5747746EBA954FB68C1E0B6D602C0A7D"/>
          </w:placeholder>
          <w:showingPlcHdr/>
        </w:sdtPr>
        <w:sdtContent>
          <w:r w:rsidRPr="00B365F6">
            <w:rPr>
              <w:rStyle w:val="Besedilooznabemesta"/>
              <w:rFonts w:asciiTheme="minorHAnsi" w:hAnsiTheme="minorHAnsi" w:cstheme="minorHAnsi"/>
              <w:b/>
              <w:bCs/>
            </w:rPr>
            <w:t>Kliknite ali tapnite tukaj, če želite vnesti besedilo.</w:t>
          </w:r>
        </w:sdtContent>
      </w:sdt>
    </w:p>
    <w:p w14:paraId="43F242B1" w14:textId="77777777" w:rsidR="00071F37" w:rsidRDefault="00071F37" w:rsidP="00B365F6">
      <w:pPr>
        <w:jc w:val="both"/>
        <w:rPr>
          <w:rFonts w:asciiTheme="minorHAnsi" w:hAnsiTheme="minorHAnsi" w:cstheme="minorHAnsi"/>
          <w:sz w:val="20"/>
          <w:szCs w:val="20"/>
        </w:rPr>
      </w:pPr>
    </w:p>
    <w:p w14:paraId="4028C46D" w14:textId="77777777" w:rsidR="00071F37" w:rsidRDefault="00071F37" w:rsidP="00B365F6">
      <w:pPr>
        <w:jc w:val="both"/>
        <w:rPr>
          <w:rFonts w:asciiTheme="minorHAnsi" w:hAnsiTheme="minorHAnsi" w:cstheme="minorHAnsi"/>
          <w:sz w:val="20"/>
          <w:szCs w:val="20"/>
        </w:rPr>
      </w:pPr>
    </w:p>
    <w:tbl>
      <w:tblPr>
        <w:tblStyle w:val="Tabelamrea"/>
        <w:tblW w:w="0" w:type="auto"/>
        <w:jc w:val="center"/>
        <w:tblLook w:val="04A0" w:firstRow="1" w:lastRow="0" w:firstColumn="1" w:lastColumn="0" w:noHBand="0" w:noVBand="1"/>
      </w:tblPr>
      <w:tblGrid>
        <w:gridCol w:w="1843"/>
        <w:gridCol w:w="1985"/>
        <w:gridCol w:w="1701"/>
        <w:gridCol w:w="1984"/>
        <w:gridCol w:w="1843"/>
      </w:tblGrid>
      <w:tr w:rsidR="002A3787" w:rsidRPr="00B36478" w14:paraId="67B597EE" w14:textId="09D57F71" w:rsidTr="002A3787">
        <w:trPr>
          <w:trHeight w:val="799"/>
          <w:jc w:val="center"/>
        </w:trPr>
        <w:tc>
          <w:tcPr>
            <w:tcW w:w="1843" w:type="dxa"/>
            <w:shd w:val="clear" w:color="auto" w:fill="A8D08D" w:themeFill="accent6" w:themeFillTint="99"/>
            <w:vAlign w:val="center"/>
          </w:tcPr>
          <w:p w14:paraId="4BF04570" w14:textId="77777777" w:rsidR="002A3787" w:rsidRPr="00B36478" w:rsidRDefault="002A3787" w:rsidP="00ED521B">
            <w:pPr>
              <w:tabs>
                <w:tab w:val="center" w:pos="4536"/>
                <w:tab w:val="right" w:pos="9072"/>
              </w:tabs>
              <w:spacing w:after="180"/>
              <w:jc w:val="center"/>
              <w:rPr>
                <w:rFonts w:asciiTheme="minorHAnsi" w:hAnsiTheme="minorHAnsi" w:cstheme="minorHAnsi"/>
                <w:i/>
                <w:iCs/>
                <w:sz w:val="18"/>
                <w:szCs w:val="18"/>
              </w:rPr>
            </w:pPr>
            <w:r w:rsidRPr="00B36478">
              <w:rPr>
                <w:rFonts w:asciiTheme="minorHAnsi" w:hAnsiTheme="minorHAnsi" w:cstheme="minorHAnsi"/>
                <w:i/>
                <w:iCs/>
                <w:sz w:val="18"/>
                <w:szCs w:val="18"/>
              </w:rPr>
              <w:t>NAZIV SKLOPA</w:t>
            </w:r>
          </w:p>
        </w:tc>
        <w:tc>
          <w:tcPr>
            <w:tcW w:w="1985" w:type="dxa"/>
            <w:shd w:val="clear" w:color="auto" w:fill="A8D08D" w:themeFill="accent6" w:themeFillTint="99"/>
            <w:vAlign w:val="center"/>
          </w:tcPr>
          <w:p w14:paraId="5BA4B16D" w14:textId="1F6B600E" w:rsidR="002A3787" w:rsidRPr="00B36478"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Ponudbena vrednost novega vozila brez DDV v EUR</w:t>
            </w:r>
          </w:p>
        </w:tc>
        <w:tc>
          <w:tcPr>
            <w:tcW w:w="1701" w:type="dxa"/>
            <w:shd w:val="clear" w:color="auto" w:fill="A8D08D" w:themeFill="accent6" w:themeFillTint="99"/>
            <w:vAlign w:val="center"/>
          </w:tcPr>
          <w:p w14:paraId="58379756" w14:textId="0A5D0BB1" w:rsidR="002A378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Odkupna vrednost vozila naročnika v EUR brez DDV</w:t>
            </w:r>
          </w:p>
        </w:tc>
        <w:tc>
          <w:tcPr>
            <w:tcW w:w="1984" w:type="dxa"/>
            <w:shd w:val="clear" w:color="auto" w:fill="A8D08D" w:themeFill="accent6" w:themeFillTint="99"/>
            <w:vAlign w:val="center"/>
          </w:tcPr>
          <w:p w14:paraId="2AAB793F" w14:textId="3463BF11" w:rsidR="002A3787" w:rsidRDefault="002A3787" w:rsidP="002A3787">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 xml:space="preserve">Skupna ponudbena vrednost v EUR brez DDV </w:t>
            </w:r>
            <w:r>
              <w:rPr>
                <w:rStyle w:val="Sprotnaopomba-sklic"/>
                <w:rFonts w:asciiTheme="minorHAnsi" w:hAnsiTheme="minorHAnsi" w:cstheme="minorHAnsi"/>
                <w:i/>
                <w:iCs/>
                <w:sz w:val="18"/>
                <w:szCs w:val="18"/>
              </w:rPr>
              <w:footnoteReference w:id="4"/>
            </w:r>
          </w:p>
        </w:tc>
        <w:tc>
          <w:tcPr>
            <w:tcW w:w="1843" w:type="dxa"/>
            <w:shd w:val="clear" w:color="auto" w:fill="A8D08D" w:themeFill="accent6" w:themeFillTint="99"/>
            <w:vAlign w:val="center"/>
          </w:tcPr>
          <w:p w14:paraId="5E86D064" w14:textId="5A076CBE" w:rsidR="002A378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z DDV</w:t>
            </w:r>
          </w:p>
        </w:tc>
      </w:tr>
      <w:tr w:rsidR="002A3787" w:rsidRPr="00B36478" w14:paraId="53A43C1A" w14:textId="74F56AF6" w:rsidTr="002A3787">
        <w:trPr>
          <w:trHeight w:val="800"/>
          <w:jc w:val="center"/>
        </w:trPr>
        <w:tc>
          <w:tcPr>
            <w:tcW w:w="1843" w:type="dxa"/>
            <w:shd w:val="clear" w:color="auto" w:fill="FFFFFF" w:themeFill="background1"/>
            <w:vAlign w:val="center"/>
          </w:tcPr>
          <w:p w14:paraId="3C926F8F" w14:textId="79D98AB0" w:rsidR="002A3787" w:rsidRPr="000B1BE1" w:rsidRDefault="002A3787" w:rsidP="002A3787">
            <w:pPr>
              <w:pStyle w:val="Telobesedila"/>
              <w:ind w:left="22" w:firstLine="12"/>
              <w:jc w:val="center"/>
              <w:rPr>
                <w:rFonts w:asciiTheme="minorHAnsi" w:hAnsiTheme="minorHAnsi" w:cstheme="minorHAnsi"/>
                <w:b/>
                <w:bCs/>
                <w:sz w:val="18"/>
                <w:szCs w:val="18"/>
                <w:lang w:eastAsia="sl-SI"/>
              </w:rPr>
            </w:pPr>
            <w:r w:rsidRPr="000B1BE1">
              <w:rPr>
                <w:rFonts w:asciiTheme="minorHAnsi" w:hAnsiTheme="minorHAnsi" w:cstheme="minorHAnsi"/>
                <w:b/>
                <w:bCs/>
                <w:sz w:val="18"/>
                <w:szCs w:val="18"/>
                <w:lang w:eastAsia="sl-SI"/>
              </w:rPr>
              <w:t xml:space="preserve">SKLOP </w:t>
            </w:r>
            <w:r>
              <w:rPr>
                <w:rFonts w:asciiTheme="minorHAnsi" w:hAnsiTheme="minorHAnsi" w:cstheme="minorHAnsi"/>
                <w:b/>
                <w:bCs/>
                <w:sz w:val="18"/>
                <w:szCs w:val="18"/>
                <w:lang w:eastAsia="sl-SI"/>
              </w:rPr>
              <w:t xml:space="preserve">1 – </w:t>
            </w:r>
            <w:r w:rsidRPr="002A3787">
              <w:rPr>
                <w:rFonts w:asciiTheme="minorHAnsi" w:hAnsiTheme="minorHAnsi" w:cstheme="minorHAnsi"/>
                <w:b/>
                <w:bCs/>
                <w:sz w:val="18"/>
                <w:szCs w:val="18"/>
                <w:lang w:eastAsia="sl-SI"/>
              </w:rPr>
              <w:t>LAHKO TOVORNO VOZILO</w:t>
            </w:r>
          </w:p>
        </w:tc>
        <w:tc>
          <w:tcPr>
            <w:tcW w:w="1985" w:type="dxa"/>
            <w:shd w:val="clear" w:color="auto" w:fill="D9D9D9" w:themeFill="background1" w:themeFillShade="D9"/>
            <w:vAlign w:val="center"/>
          </w:tcPr>
          <w:sdt>
            <w:sdtPr>
              <w:rPr>
                <w:rFonts w:asciiTheme="minorHAnsi" w:hAnsiTheme="minorHAnsi" w:cstheme="minorHAnsi"/>
                <w:b/>
                <w:bCs/>
                <w:sz w:val="18"/>
                <w:szCs w:val="18"/>
              </w:rPr>
              <w:id w:val="-1142654526"/>
              <w:placeholder>
                <w:docPart w:val="D58C403787E84FB5B05F9D2676E994A4"/>
              </w:placeholder>
              <w:showingPlcHdr/>
            </w:sdtPr>
            <w:sdtContent>
              <w:p w14:paraId="58CEA294" w14:textId="77777777" w:rsidR="002A3787" w:rsidRPr="000B1BE1" w:rsidRDefault="002A378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701" w:type="dxa"/>
            <w:shd w:val="clear" w:color="auto" w:fill="D9D9D9" w:themeFill="background1" w:themeFillShade="D9"/>
            <w:vAlign w:val="center"/>
          </w:tcPr>
          <w:sdt>
            <w:sdtPr>
              <w:rPr>
                <w:rFonts w:asciiTheme="minorHAnsi" w:hAnsiTheme="minorHAnsi" w:cstheme="minorHAnsi"/>
                <w:b/>
                <w:bCs/>
                <w:sz w:val="18"/>
                <w:szCs w:val="18"/>
              </w:rPr>
              <w:id w:val="1384436877"/>
              <w:placeholder>
                <w:docPart w:val="53A28D4B1B6C44C09657EF8C6D655545"/>
              </w:placeholder>
              <w:showingPlcHdr/>
            </w:sdtPr>
            <w:sdtContent>
              <w:p w14:paraId="0A3FFB9C" w14:textId="77777777" w:rsidR="002A3787" w:rsidRDefault="002A378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984" w:type="dxa"/>
            <w:shd w:val="clear" w:color="auto" w:fill="D9D9D9" w:themeFill="background1" w:themeFillShade="D9"/>
            <w:vAlign w:val="center"/>
          </w:tcPr>
          <w:sdt>
            <w:sdtPr>
              <w:rPr>
                <w:rFonts w:asciiTheme="minorHAnsi" w:hAnsiTheme="minorHAnsi" w:cstheme="minorHAnsi"/>
                <w:b/>
                <w:bCs/>
                <w:sz w:val="18"/>
                <w:szCs w:val="18"/>
              </w:rPr>
              <w:id w:val="1365166310"/>
              <w:placeholder>
                <w:docPart w:val="F9BE57F5AEA049E99A569C620198CAD0"/>
              </w:placeholder>
              <w:showingPlcHdr/>
            </w:sdtPr>
            <w:sdtContent>
              <w:p w14:paraId="20517E76" w14:textId="78A9C70B" w:rsidR="002A3787" w:rsidRDefault="002A3787" w:rsidP="002A3787">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843" w:type="dxa"/>
            <w:shd w:val="clear" w:color="auto" w:fill="D9D9D9" w:themeFill="background1" w:themeFillShade="D9"/>
            <w:vAlign w:val="center"/>
          </w:tcPr>
          <w:sdt>
            <w:sdtPr>
              <w:rPr>
                <w:rFonts w:asciiTheme="minorHAnsi" w:hAnsiTheme="minorHAnsi" w:cstheme="minorHAnsi"/>
                <w:b/>
                <w:bCs/>
                <w:sz w:val="18"/>
                <w:szCs w:val="18"/>
              </w:rPr>
              <w:id w:val="-178966672"/>
              <w:placeholder>
                <w:docPart w:val="3A3A004820574C81BBBE23205C961EEF"/>
              </w:placeholder>
              <w:showingPlcHdr/>
            </w:sdtPr>
            <w:sdtContent>
              <w:p w14:paraId="06154905" w14:textId="6E109584" w:rsidR="002A3787" w:rsidRDefault="002A3787" w:rsidP="002A3787">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r>
    </w:tbl>
    <w:p w14:paraId="387B76CF" w14:textId="77777777" w:rsidR="00750830" w:rsidRDefault="00750830" w:rsidP="00B365F6">
      <w:pPr>
        <w:jc w:val="both"/>
        <w:rPr>
          <w:rFonts w:asciiTheme="minorHAnsi" w:hAnsiTheme="minorHAnsi" w:cstheme="minorHAnsi"/>
          <w:sz w:val="20"/>
          <w:szCs w:val="20"/>
        </w:rPr>
      </w:pPr>
    </w:p>
    <w:p w14:paraId="026025C3" w14:textId="77777777" w:rsidR="00750830" w:rsidRDefault="00750830" w:rsidP="00B365F6">
      <w:pPr>
        <w:jc w:val="both"/>
        <w:rPr>
          <w:rFonts w:asciiTheme="minorHAnsi" w:hAnsiTheme="minorHAnsi" w:cstheme="minorHAnsi"/>
          <w:sz w:val="20"/>
          <w:szCs w:val="20"/>
        </w:rPr>
      </w:pPr>
    </w:p>
    <w:tbl>
      <w:tblPr>
        <w:tblStyle w:val="Tabelamrea"/>
        <w:tblW w:w="0" w:type="auto"/>
        <w:jc w:val="center"/>
        <w:tblLook w:val="04A0" w:firstRow="1" w:lastRow="0" w:firstColumn="1" w:lastColumn="0" w:noHBand="0" w:noVBand="1"/>
      </w:tblPr>
      <w:tblGrid>
        <w:gridCol w:w="2547"/>
        <w:gridCol w:w="2835"/>
        <w:gridCol w:w="3969"/>
      </w:tblGrid>
      <w:tr w:rsidR="00071F37" w:rsidRPr="00B36478" w14:paraId="7E9294ED" w14:textId="2F636A38" w:rsidTr="002A3787">
        <w:trPr>
          <w:trHeight w:val="799"/>
          <w:jc w:val="center"/>
        </w:trPr>
        <w:tc>
          <w:tcPr>
            <w:tcW w:w="2547" w:type="dxa"/>
            <w:shd w:val="clear" w:color="auto" w:fill="A8D08D" w:themeFill="accent6" w:themeFillTint="99"/>
            <w:vAlign w:val="center"/>
          </w:tcPr>
          <w:p w14:paraId="3CB90EAE" w14:textId="77777777" w:rsidR="00071F37" w:rsidRPr="00B36478" w:rsidRDefault="00071F37" w:rsidP="00ED521B">
            <w:pPr>
              <w:tabs>
                <w:tab w:val="center" w:pos="4536"/>
                <w:tab w:val="right" w:pos="9072"/>
              </w:tabs>
              <w:spacing w:after="180"/>
              <w:jc w:val="center"/>
              <w:rPr>
                <w:rFonts w:asciiTheme="minorHAnsi" w:hAnsiTheme="minorHAnsi" w:cstheme="minorHAnsi"/>
                <w:i/>
                <w:iCs/>
                <w:sz w:val="18"/>
                <w:szCs w:val="18"/>
              </w:rPr>
            </w:pPr>
            <w:r w:rsidRPr="00B36478">
              <w:rPr>
                <w:rFonts w:asciiTheme="minorHAnsi" w:hAnsiTheme="minorHAnsi" w:cstheme="minorHAnsi"/>
                <w:i/>
                <w:iCs/>
                <w:sz w:val="18"/>
                <w:szCs w:val="18"/>
              </w:rPr>
              <w:t>NAZIV SKLOPA</w:t>
            </w:r>
          </w:p>
        </w:tc>
        <w:tc>
          <w:tcPr>
            <w:tcW w:w="2835" w:type="dxa"/>
            <w:shd w:val="clear" w:color="auto" w:fill="A8D08D" w:themeFill="accent6" w:themeFillTint="99"/>
            <w:vAlign w:val="center"/>
          </w:tcPr>
          <w:p w14:paraId="227506CC" w14:textId="6D79E409" w:rsidR="00071F37" w:rsidRPr="00B36478"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brez DDV</w:t>
            </w:r>
          </w:p>
        </w:tc>
        <w:tc>
          <w:tcPr>
            <w:tcW w:w="3969" w:type="dxa"/>
            <w:shd w:val="clear" w:color="auto" w:fill="A8D08D" w:themeFill="accent6" w:themeFillTint="99"/>
            <w:vAlign w:val="center"/>
          </w:tcPr>
          <w:p w14:paraId="13EEB360" w14:textId="2AAE92FC" w:rsidR="00071F3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z DDV</w:t>
            </w:r>
          </w:p>
        </w:tc>
      </w:tr>
      <w:tr w:rsidR="00071F37" w:rsidRPr="00B36478" w14:paraId="41A2F7A2" w14:textId="476412DC" w:rsidTr="002A3787">
        <w:trPr>
          <w:trHeight w:val="800"/>
          <w:jc w:val="center"/>
        </w:trPr>
        <w:tc>
          <w:tcPr>
            <w:tcW w:w="2547" w:type="dxa"/>
            <w:shd w:val="clear" w:color="auto" w:fill="FFFFFF" w:themeFill="background1"/>
            <w:vAlign w:val="center"/>
          </w:tcPr>
          <w:p w14:paraId="5868399D" w14:textId="5F8A2151" w:rsidR="00071F37" w:rsidRPr="000B1BE1" w:rsidRDefault="00071F37" w:rsidP="00ED521B">
            <w:pPr>
              <w:pStyle w:val="Telobesedila"/>
              <w:ind w:left="176" w:hanging="142"/>
              <w:jc w:val="center"/>
              <w:rPr>
                <w:rFonts w:asciiTheme="minorHAnsi" w:hAnsiTheme="minorHAnsi" w:cstheme="minorHAnsi"/>
                <w:b/>
                <w:bCs/>
                <w:sz w:val="18"/>
                <w:szCs w:val="18"/>
                <w:lang w:eastAsia="sl-SI"/>
              </w:rPr>
            </w:pPr>
            <w:r w:rsidRPr="000B1BE1">
              <w:rPr>
                <w:rFonts w:asciiTheme="minorHAnsi" w:hAnsiTheme="minorHAnsi" w:cstheme="minorHAnsi"/>
                <w:b/>
                <w:bCs/>
                <w:sz w:val="18"/>
                <w:szCs w:val="18"/>
                <w:lang w:eastAsia="sl-SI"/>
              </w:rPr>
              <w:t xml:space="preserve">SKLOP </w:t>
            </w:r>
            <w:r>
              <w:rPr>
                <w:rFonts w:asciiTheme="minorHAnsi" w:hAnsiTheme="minorHAnsi" w:cstheme="minorHAnsi"/>
                <w:b/>
                <w:bCs/>
                <w:sz w:val="18"/>
                <w:szCs w:val="18"/>
                <w:lang w:eastAsia="sl-SI"/>
              </w:rPr>
              <w:t xml:space="preserve">2 - </w:t>
            </w:r>
            <w:r w:rsidR="002A3787">
              <w:rPr>
                <w:rFonts w:asciiTheme="minorHAnsi" w:hAnsiTheme="minorHAnsi" w:cstheme="minorHAnsi"/>
                <w:b/>
                <w:bCs/>
                <w:sz w:val="18"/>
                <w:szCs w:val="18"/>
                <w:lang w:eastAsia="sl-SI"/>
              </w:rPr>
              <w:t>TRAKTOR</w:t>
            </w:r>
          </w:p>
        </w:tc>
        <w:tc>
          <w:tcPr>
            <w:tcW w:w="2835" w:type="dxa"/>
            <w:shd w:val="clear" w:color="auto" w:fill="D9D9D9" w:themeFill="background1" w:themeFillShade="D9"/>
            <w:vAlign w:val="center"/>
          </w:tcPr>
          <w:sdt>
            <w:sdtPr>
              <w:rPr>
                <w:rFonts w:asciiTheme="minorHAnsi" w:hAnsiTheme="minorHAnsi" w:cstheme="minorHAnsi"/>
                <w:b/>
                <w:bCs/>
                <w:sz w:val="18"/>
                <w:szCs w:val="18"/>
              </w:rPr>
              <w:id w:val="1151254750"/>
              <w:placeholder>
                <w:docPart w:val="07F6CE548EF9458CAD2BE9B61C1DD15E"/>
              </w:placeholder>
              <w:showingPlcHdr/>
            </w:sdtPr>
            <w:sdtContent>
              <w:p w14:paraId="31771D12" w14:textId="77777777" w:rsidR="00071F37" w:rsidRPr="000B1BE1" w:rsidRDefault="00071F3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3969" w:type="dxa"/>
            <w:shd w:val="clear" w:color="auto" w:fill="D9D9D9" w:themeFill="background1" w:themeFillShade="D9"/>
            <w:vAlign w:val="center"/>
          </w:tcPr>
          <w:sdt>
            <w:sdtPr>
              <w:rPr>
                <w:rFonts w:asciiTheme="minorHAnsi" w:hAnsiTheme="minorHAnsi" w:cstheme="minorHAnsi"/>
                <w:b/>
                <w:bCs/>
                <w:sz w:val="18"/>
                <w:szCs w:val="18"/>
              </w:rPr>
              <w:id w:val="34391273"/>
              <w:placeholder>
                <w:docPart w:val="E0A56E6667184B968D1F4EE8BCF36B34"/>
              </w:placeholder>
              <w:showingPlcHdr/>
            </w:sdtPr>
            <w:sdtContent>
              <w:p w14:paraId="65346979" w14:textId="67D0537E" w:rsidR="00071F37" w:rsidRDefault="009E338A" w:rsidP="00CF6760">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r>
    </w:tbl>
    <w:p w14:paraId="630AD5A9" w14:textId="77777777" w:rsidR="002A3787" w:rsidRPr="00F36230" w:rsidRDefault="002A3787" w:rsidP="002A3787">
      <w:pPr>
        <w:rPr>
          <w:rFonts w:asciiTheme="minorHAnsi" w:hAnsiTheme="minorHAnsi" w:cstheme="minorHAnsi"/>
          <w:b/>
          <w:bCs/>
          <w:i/>
          <w:iCs/>
          <w:sz w:val="20"/>
          <w:szCs w:val="20"/>
        </w:rPr>
      </w:pPr>
    </w:p>
    <w:p w14:paraId="7E0818EE" w14:textId="77777777" w:rsidR="00352325" w:rsidRPr="00153849" w:rsidRDefault="00352325" w:rsidP="00352325">
      <w:pPr>
        <w:jc w:val="both"/>
        <w:rPr>
          <w:rFonts w:asciiTheme="minorHAnsi" w:hAnsiTheme="minorHAnsi" w:cstheme="minorHAnsi"/>
          <w:sz w:val="18"/>
          <w:szCs w:val="18"/>
        </w:rPr>
      </w:pPr>
    </w:p>
    <w:p w14:paraId="17B153D5" w14:textId="77777777" w:rsidR="00352325" w:rsidRPr="003B6046" w:rsidRDefault="00352325" w:rsidP="00352325">
      <w:pPr>
        <w:pStyle w:val="Odstavekseznama"/>
        <w:ind w:left="360"/>
        <w:jc w:val="both"/>
        <w:rPr>
          <w:rFonts w:asciiTheme="minorHAnsi" w:hAnsiTheme="minorHAnsi" w:cstheme="minorHAnsi"/>
          <w:sz w:val="18"/>
          <w:szCs w:val="18"/>
        </w:rPr>
      </w:pPr>
    </w:p>
    <w:p w14:paraId="08E9BF1D" w14:textId="0C69BCDE" w:rsidR="00352325" w:rsidRPr="001A4A1A" w:rsidRDefault="00352325" w:rsidP="00352325">
      <w:pPr>
        <w:numPr>
          <w:ilvl w:val="0"/>
          <w:numId w:val="45"/>
        </w:numPr>
        <w:suppressAutoHyphens/>
        <w:jc w:val="both"/>
        <w:rPr>
          <w:rFonts w:asciiTheme="minorHAnsi" w:hAnsiTheme="minorHAnsi" w:cstheme="minorHAnsi"/>
        </w:rPr>
      </w:pPr>
      <w:r w:rsidRPr="001A4A1A">
        <w:rPr>
          <w:rFonts w:asciiTheme="minorHAnsi" w:hAnsiTheme="minorHAnsi" w:cstheme="minorHAnsi"/>
        </w:rPr>
        <w:t xml:space="preserve">Ponudba velja </w:t>
      </w:r>
      <w:r w:rsidR="00A17AF4">
        <w:rPr>
          <w:rFonts w:asciiTheme="minorHAnsi" w:hAnsiTheme="minorHAnsi" w:cstheme="minorHAnsi"/>
        </w:rPr>
        <w:t>tri mesece</w:t>
      </w:r>
      <w:r w:rsidRPr="001A4A1A">
        <w:rPr>
          <w:rFonts w:asciiTheme="minorHAnsi" w:hAnsiTheme="minorHAnsi" w:cstheme="minorHAnsi"/>
        </w:rPr>
        <w:t xml:space="preserve"> od roka za oddajo ponudb.</w:t>
      </w:r>
    </w:p>
    <w:p w14:paraId="0A557FE0" w14:textId="6AC5C90B" w:rsidR="00352325" w:rsidRPr="001A4A1A" w:rsidRDefault="00352325" w:rsidP="00352325">
      <w:pPr>
        <w:numPr>
          <w:ilvl w:val="0"/>
          <w:numId w:val="45"/>
        </w:numPr>
        <w:jc w:val="both"/>
        <w:rPr>
          <w:rFonts w:asciiTheme="minorHAnsi" w:hAnsiTheme="minorHAnsi" w:cstheme="minorHAnsi"/>
        </w:rPr>
      </w:pPr>
      <w:r w:rsidRPr="001A4A1A">
        <w:rPr>
          <w:rFonts w:asciiTheme="minorHAnsi" w:hAnsiTheme="minorHAnsi" w:cstheme="minorHAnsi"/>
        </w:rPr>
        <w:t>Naročilo se obvezujemo izvesti v skladu z zahtevami iz Razpisne dokumentacije za oddajo javnega naročila z oznako BL-</w:t>
      </w:r>
      <w:r w:rsidR="00864CC3">
        <w:rPr>
          <w:rFonts w:asciiTheme="minorHAnsi" w:hAnsiTheme="minorHAnsi" w:cstheme="minorHAnsi"/>
        </w:rPr>
        <w:t>2</w:t>
      </w:r>
      <w:r w:rsidRPr="001A4A1A">
        <w:rPr>
          <w:rFonts w:asciiTheme="minorHAnsi" w:hAnsiTheme="minorHAnsi" w:cstheme="minorHAnsi"/>
        </w:rPr>
        <w:t>/202</w:t>
      </w:r>
      <w:r w:rsidR="00F62AC2">
        <w:rPr>
          <w:rFonts w:asciiTheme="minorHAnsi" w:hAnsiTheme="minorHAnsi" w:cstheme="minorHAnsi"/>
        </w:rPr>
        <w:t>6</w:t>
      </w:r>
      <w:r w:rsidRPr="001A4A1A">
        <w:rPr>
          <w:rFonts w:asciiTheme="minorHAnsi" w:hAnsiTheme="minorHAnsi" w:cstheme="minorHAnsi"/>
        </w:rPr>
        <w:t>.</w:t>
      </w:r>
    </w:p>
    <w:p w14:paraId="4E658FB1" w14:textId="77777777" w:rsidR="00B365F6" w:rsidRPr="00B365F6" w:rsidRDefault="00B365F6" w:rsidP="00B365F6">
      <w:pPr>
        <w:jc w:val="both"/>
        <w:rPr>
          <w:rFonts w:asciiTheme="minorHAnsi" w:hAnsiTheme="minorHAnsi" w:cstheme="minorHAnsi"/>
          <w:sz w:val="20"/>
          <w:szCs w:val="20"/>
        </w:rPr>
      </w:pPr>
    </w:p>
    <w:p w14:paraId="294663B3" w14:textId="77777777" w:rsidR="00B365F6" w:rsidRPr="00B365F6" w:rsidRDefault="00B365F6" w:rsidP="00B365F6">
      <w:pPr>
        <w:jc w:val="both"/>
        <w:rPr>
          <w:rFonts w:asciiTheme="minorHAnsi" w:hAnsiTheme="minorHAnsi" w:cstheme="minorHAnsi"/>
          <w:sz w:val="20"/>
          <w:szCs w:val="20"/>
        </w:rPr>
      </w:pPr>
    </w:p>
    <w:p w14:paraId="0C6BA12C" w14:textId="77777777" w:rsidR="00B365F6" w:rsidRPr="00B365F6" w:rsidRDefault="00B365F6" w:rsidP="00B365F6">
      <w:pPr>
        <w:jc w:val="both"/>
        <w:rPr>
          <w:rFonts w:asciiTheme="minorHAnsi" w:hAnsiTheme="minorHAnsi" w:cstheme="minorHAnsi"/>
        </w:rPr>
      </w:pPr>
      <w:r w:rsidRPr="00B365F6">
        <w:rPr>
          <w:rFonts w:asciiTheme="minorHAnsi" w:hAnsiTheme="minorHAnsi" w:cstheme="minorHAnsi"/>
        </w:rPr>
        <w:t xml:space="preserve">Datum: </w:t>
      </w:r>
      <w:sdt>
        <w:sdtPr>
          <w:rPr>
            <w:rFonts w:asciiTheme="minorHAnsi" w:hAnsiTheme="minorHAnsi" w:cstheme="minorHAnsi"/>
          </w:rPr>
          <w:id w:val="-1075978714"/>
          <w:placeholder>
            <w:docPart w:val="AA678698D42E4DF88ECB760D303A463A"/>
          </w:placeholder>
          <w:showingPlcHdr/>
          <w:date>
            <w:dateFormat w:val="d. MM. yyyy"/>
            <w:lid w:val="sl-SI"/>
            <w:storeMappedDataAs w:val="dateTime"/>
            <w:calendar w:val="gregorian"/>
          </w:date>
        </w:sdtPr>
        <w:sdtContent>
          <w:r w:rsidRPr="00B365F6">
            <w:rPr>
              <w:rStyle w:val="Besedilooznabemesta"/>
              <w:rFonts w:asciiTheme="minorHAnsi" w:hAnsiTheme="minorHAnsi" w:cstheme="minorHAnsi"/>
              <w:highlight w:val="lightGray"/>
            </w:rPr>
            <w:t>Kliknite ali tapnite tukaj, če želite vnesti datum.</w:t>
          </w:r>
        </w:sdtContent>
      </w:sdt>
    </w:p>
    <w:p w14:paraId="1812D1FB" w14:textId="77777777" w:rsidR="00B365F6" w:rsidRPr="00B365F6" w:rsidRDefault="00B365F6" w:rsidP="00B365F6">
      <w:pPr>
        <w:jc w:val="both"/>
        <w:rPr>
          <w:rFonts w:asciiTheme="minorHAnsi" w:hAnsiTheme="minorHAnsi" w:cstheme="minorHAnsi"/>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365F6" w:rsidRPr="00B365F6" w14:paraId="1F3906F3" w14:textId="77777777" w:rsidTr="0022548D">
        <w:tc>
          <w:tcPr>
            <w:tcW w:w="843" w:type="dxa"/>
          </w:tcPr>
          <w:p w14:paraId="250E381E" w14:textId="77777777" w:rsidR="00B365F6" w:rsidRPr="00B365F6" w:rsidRDefault="00B365F6" w:rsidP="0022548D">
            <w:pPr>
              <w:numPr>
                <w:ilvl w:val="12"/>
                <w:numId w:val="0"/>
              </w:numPr>
              <w:rPr>
                <w:rFonts w:asciiTheme="minorHAnsi" w:hAnsiTheme="minorHAnsi" w:cstheme="minorHAnsi"/>
              </w:rPr>
            </w:pPr>
          </w:p>
        </w:tc>
        <w:tc>
          <w:tcPr>
            <w:tcW w:w="3260" w:type="dxa"/>
          </w:tcPr>
          <w:p w14:paraId="2D8B97A3" w14:textId="77777777" w:rsidR="00B365F6" w:rsidRPr="00B365F6" w:rsidRDefault="00B365F6" w:rsidP="0022548D">
            <w:pPr>
              <w:numPr>
                <w:ilvl w:val="12"/>
                <w:numId w:val="0"/>
              </w:numPr>
              <w:rPr>
                <w:rFonts w:asciiTheme="minorHAnsi" w:hAnsiTheme="minorHAnsi" w:cstheme="minorHAnsi"/>
              </w:rPr>
            </w:pPr>
          </w:p>
        </w:tc>
        <w:tc>
          <w:tcPr>
            <w:tcW w:w="567" w:type="dxa"/>
          </w:tcPr>
          <w:p w14:paraId="5F451FA8" w14:textId="77777777" w:rsidR="00B365F6" w:rsidRPr="00B365F6" w:rsidRDefault="00B365F6" w:rsidP="0022548D">
            <w:pPr>
              <w:numPr>
                <w:ilvl w:val="12"/>
                <w:numId w:val="0"/>
              </w:numPr>
              <w:jc w:val="center"/>
              <w:rPr>
                <w:rFonts w:asciiTheme="minorHAnsi" w:hAnsiTheme="minorHAnsi" w:cstheme="minorHAnsi"/>
              </w:rPr>
            </w:pPr>
          </w:p>
        </w:tc>
        <w:tc>
          <w:tcPr>
            <w:tcW w:w="1361" w:type="dxa"/>
          </w:tcPr>
          <w:p w14:paraId="79DC48E5" w14:textId="77777777" w:rsidR="00B365F6" w:rsidRPr="00B365F6" w:rsidRDefault="00B365F6" w:rsidP="0022548D">
            <w:pPr>
              <w:numPr>
                <w:ilvl w:val="12"/>
                <w:numId w:val="0"/>
              </w:numPr>
              <w:jc w:val="center"/>
              <w:rPr>
                <w:rFonts w:asciiTheme="minorHAnsi" w:hAnsiTheme="minorHAnsi" w:cstheme="minorHAnsi"/>
              </w:rPr>
            </w:pPr>
          </w:p>
          <w:p w14:paraId="12E5635E" w14:textId="77777777" w:rsidR="00B365F6" w:rsidRPr="00B365F6" w:rsidRDefault="00B365F6" w:rsidP="0022548D">
            <w:pPr>
              <w:numPr>
                <w:ilvl w:val="12"/>
                <w:numId w:val="0"/>
              </w:numPr>
              <w:jc w:val="center"/>
              <w:rPr>
                <w:rFonts w:asciiTheme="minorHAnsi" w:hAnsiTheme="minorHAnsi" w:cstheme="minorHAnsi"/>
              </w:rPr>
            </w:pPr>
            <w:r w:rsidRPr="00B365F6">
              <w:rPr>
                <w:rFonts w:asciiTheme="minorHAnsi" w:hAnsiTheme="minorHAnsi" w:cstheme="minorHAnsi"/>
              </w:rPr>
              <w:t>MP</w:t>
            </w:r>
          </w:p>
        </w:tc>
        <w:tc>
          <w:tcPr>
            <w:tcW w:w="567" w:type="dxa"/>
          </w:tcPr>
          <w:p w14:paraId="0521CF77" w14:textId="77777777" w:rsidR="00B365F6" w:rsidRPr="00B365F6" w:rsidRDefault="00B365F6" w:rsidP="0022548D">
            <w:pPr>
              <w:numPr>
                <w:ilvl w:val="12"/>
                <w:numId w:val="0"/>
              </w:numPr>
              <w:jc w:val="center"/>
              <w:rPr>
                <w:rFonts w:asciiTheme="minorHAnsi" w:hAnsiTheme="minorHAnsi" w:cstheme="minorHAnsi"/>
              </w:rPr>
            </w:pPr>
          </w:p>
        </w:tc>
        <w:tc>
          <w:tcPr>
            <w:tcW w:w="3289" w:type="dxa"/>
          </w:tcPr>
          <w:p w14:paraId="7D20B230" w14:textId="77777777" w:rsidR="00B365F6" w:rsidRPr="00B365F6" w:rsidRDefault="00B365F6" w:rsidP="0022548D">
            <w:pPr>
              <w:numPr>
                <w:ilvl w:val="12"/>
                <w:numId w:val="0"/>
              </w:numPr>
              <w:rPr>
                <w:rFonts w:asciiTheme="minorHAnsi" w:hAnsiTheme="minorHAnsi" w:cstheme="minorHAnsi"/>
              </w:rPr>
            </w:pPr>
            <w:r w:rsidRPr="00B365F6">
              <w:rPr>
                <w:rFonts w:asciiTheme="minorHAnsi" w:hAnsiTheme="minorHAnsi" w:cstheme="minorHAnsi"/>
              </w:rPr>
              <w:t xml:space="preserve"> </w:t>
            </w:r>
          </w:p>
          <w:p w14:paraId="6A60D0D9" w14:textId="77777777" w:rsidR="00B365F6" w:rsidRPr="00B365F6" w:rsidRDefault="00B365F6" w:rsidP="0022548D">
            <w:pPr>
              <w:numPr>
                <w:ilvl w:val="12"/>
                <w:numId w:val="0"/>
              </w:numPr>
              <w:rPr>
                <w:rFonts w:asciiTheme="minorHAnsi" w:hAnsiTheme="minorHAnsi" w:cstheme="minorHAnsi"/>
              </w:rPr>
            </w:pPr>
            <w:r w:rsidRPr="00B365F6">
              <w:rPr>
                <w:rFonts w:asciiTheme="minorHAnsi" w:hAnsiTheme="minorHAnsi" w:cstheme="minorHAnsi"/>
              </w:rPr>
              <w:t xml:space="preserve"> Ponudnik:</w:t>
            </w:r>
          </w:p>
        </w:tc>
      </w:tr>
    </w:tbl>
    <w:p w14:paraId="69CC6441" w14:textId="77777777" w:rsidR="00B365F6" w:rsidRPr="00B365F6" w:rsidRDefault="00B365F6" w:rsidP="00B365F6">
      <w:pPr>
        <w:jc w:val="both"/>
        <w:rPr>
          <w:rFonts w:asciiTheme="minorHAnsi" w:hAnsiTheme="minorHAnsi" w:cstheme="minorHAnsi"/>
          <w:i/>
        </w:rPr>
      </w:pPr>
    </w:p>
    <w:p w14:paraId="0D8A425E" w14:textId="77777777" w:rsidR="0068086C" w:rsidRDefault="0068086C" w:rsidP="008370BA">
      <w:pPr>
        <w:jc w:val="both"/>
        <w:rPr>
          <w:rFonts w:asciiTheme="minorHAnsi" w:hAnsiTheme="minorHAnsi" w:cstheme="minorHAnsi"/>
          <w:i/>
          <w:iCs/>
          <w:sz w:val="18"/>
          <w:szCs w:val="18"/>
        </w:rPr>
      </w:pPr>
    </w:p>
    <w:p w14:paraId="137DDCB3" w14:textId="77777777" w:rsidR="00A71CFD" w:rsidRDefault="00A71CFD" w:rsidP="008370BA">
      <w:pPr>
        <w:jc w:val="both"/>
        <w:rPr>
          <w:rFonts w:asciiTheme="minorHAnsi" w:hAnsiTheme="minorHAnsi" w:cstheme="minorHAnsi"/>
          <w:i/>
          <w:iCs/>
          <w:sz w:val="18"/>
          <w:szCs w:val="18"/>
        </w:rPr>
      </w:pPr>
    </w:p>
    <w:p w14:paraId="38D4784C" w14:textId="77777777" w:rsidR="0068086C" w:rsidRDefault="0068086C" w:rsidP="008370BA">
      <w:pPr>
        <w:jc w:val="both"/>
        <w:rPr>
          <w:rFonts w:asciiTheme="minorHAnsi" w:hAnsiTheme="minorHAnsi" w:cstheme="minorHAnsi"/>
          <w:i/>
          <w:iCs/>
          <w:sz w:val="18"/>
          <w:szCs w:val="18"/>
        </w:rPr>
      </w:pPr>
    </w:p>
    <w:p w14:paraId="0D9E42E3" w14:textId="77777777" w:rsidR="0068086C" w:rsidRDefault="0068086C" w:rsidP="008370BA">
      <w:pPr>
        <w:jc w:val="both"/>
        <w:rPr>
          <w:rFonts w:asciiTheme="minorHAnsi" w:hAnsiTheme="minorHAnsi" w:cstheme="minorHAnsi"/>
          <w:i/>
          <w:iCs/>
          <w:sz w:val="18"/>
          <w:szCs w:val="18"/>
        </w:rPr>
      </w:pPr>
    </w:p>
    <w:p w14:paraId="0A2EF228" w14:textId="77777777" w:rsidR="002A3787" w:rsidRDefault="002A3787" w:rsidP="008370BA">
      <w:pPr>
        <w:jc w:val="both"/>
        <w:rPr>
          <w:rFonts w:asciiTheme="minorHAnsi" w:hAnsiTheme="minorHAnsi" w:cstheme="minorHAnsi"/>
          <w:i/>
          <w:iCs/>
          <w:sz w:val="18"/>
          <w:szCs w:val="18"/>
        </w:rPr>
      </w:pPr>
    </w:p>
    <w:p w14:paraId="5213B9AC" w14:textId="77777777" w:rsidR="002A3787" w:rsidRDefault="002A3787" w:rsidP="008370BA">
      <w:pPr>
        <w:jc w:val="both"/>
        <w:rPr>
          <w:rFonts w:asciiTheme="minorHAnsi" w:hAnsiTheme="minorHAnsi" w:cstheme="minorHAnsi"/>
          <w:i/>
          <w:iCs/>
          <w:sz w:val="18"/>
          <w:szCs w:val="18"/>
        </w:rPr>
      </w:pPr>
    </w:p>
    <w:p w14:paraId="2D268CD1" w14:textId="653E7F50" w:rsidR="008370BA" w:rsidRPr="00CF6760" w:rsidRDefault="00CF6760" w:rsidP="00CF6760">
      <w:pPr>
        <w:jc w:val="both"/>
        <w:rPr>
          <w:rFonts w:asciiTheme="minorHAnsi" w:hAnsiTheme="minorHAnsi" w:cstheme="minorHAnsi"/>
          <w:i/>
          <w:sz w:val="18"/>
          <w:szCs w:val="18"/>
        </w:rPr>
        <w:sectPr w:rsidR="008370BA" w:rsidRPr="00CF6760" w:rsidSect="00D02D05">
          <w:pgSz w:w="11906" w:h="16838"/>
          <w:pgMar w:top="1418" w:right="1274" w:bottom="1440" w:left="1134" w:header="709" w:footer="709" w:gutter="0"/>
          <w:cols w:space="708"/>
          <w:docGrid w:linePitch="360"/>
        </w:sectPr>
      </w:pPr>
      <w:bookmarkStart w:id="36" w:name="_Hlk61942753"/>
      <w:bookmarkEnd w:id="28"/>
      <w:bookmarkEnd w:id="29"/>
      <w:r w:rsidRPr="00AC0DD1">
        <w:rPr>
          <w:rFonts w:asciiTheme="minorHAnsi" w:hAnsiTheme="minorHAnsi" w:cstheme="minorHAnsi"/>
          <w:i/>
          <w:sz w:val="18"/>
          <w:szCs w:val="18"/>
        </w:rPr>
        <w:t xml:space="preserve">OPOMBA: Predračun se izpolni tako, da se izpolnijo </w:t>
      </w:r>
      <w:r w:rsidRPr="002A3787">
        <w:rPr>
          <w:rFonts w:asciiTheme="minorHAnsi" w:hAnsiTheme="minorHAnsi" w:cstheme="minorHAnsi"/>
          <w:b/>
          <w:bCs/>
          <w:i/>
          <w:sz w:val="18"/>
          <w:szCs w:val="18"/>
          <w:u w:val="single"/>
        </w:rPr>
        <w:t>VSE OSENČENE POSTAVKE ZA TISTE SKLOPE, ZA KATERE PONUDNIK ODDAJA PONUDBO</w:t>
      </w:r>
      <w:r w:rsidRPr="00AC0DD1">
        <w:rPr>
          <w:rFonts w:asciiTheme="minorHAnsi" w:hAnsiTheme="minorHAnsi" w:cstheme="minorHAnsi"/>
          <w:i/>
          <w:sz w:val="18"/>
          <w:szCs w:val="18"/>
        </w:rPr>
        <w:t xml:space="preserve"> . </w:t>
      </w:r>
      <w:r>
        <w:rPr>
          <w:rFonts w:asciiTheme="minorHAnsi" w:hAnsiTheme="minorHAnsi" w:cstheme="minorHAnsi"/>
          <w:i/>
          <w:sz w:val="18"/>
          <w:szCs w:val="18"/>
        </w:rPr>
        <w:t xml:space="preserve">Vrednosti </w:t>
      </w:r>
      <w:r w:rsidRPr="003408EA">
        <w:rPr>
          <w:rFonts w:asciiTheme="minorHAnsi" w:hAnsiTheme="minorHAnsi" w:cstheme="minorHAnsi"/>
          <w:i/>
          <w:sz w:val="18"/>
          <w:szCs w:val="18"/>
        </w:rPr>
        <w:t xml:space="preserve"> </w:t>
      </w:r>
      <w:r>
        <w:rPr>
          <w:rFonts w:asciiTheme="minorHAnsi" w:hAnsiTheme="minorHAnsi" w:cstheme="minorHAnsi"/>
          <w:i/>
          <w:sz w:val="18"/>
          <w:szCs w:val="18"/>
        </w:rPr>
        <w:t xml:space="preserve">morajo biti zaokrožene </w:t>
      </w:r>
      <w:r w:rsidRPr="003408EA">
        <w:rPr>
          <w:rFonts w:asciiTheme="minorHAnsi" w:hAnsiTheme="minorHAnsi" w:cstheme="minorHAnsi"/>
          <w:i/>
          <w:sz w:val="18"/>
          <w:szCs w:val="18"/>
        </w:rPr>
        <w:t>na 2 decimalk</w:t>
      </w:r>
      <w:r>
        <w:rPr>
          <w:rFonts w:asciiTheme="minorHAnsi" w:hAnsiTheme="minorHAnsi" w:cstheme="minorHAnsi"/>
          <w:i/>
          <w:sz w:val="18"/>
          <w:szCs w:val="18"/>
        </w:rPr>
        <w:t>i</w:t>
      </w:r>
      <w:r w:rsidRPr="003408EA">
        <w:rPr>
          <w:rFonts w:asciiTheme="minorHAnsi" w:hAnsiTheme="minorHAnsi" w:cstheme="minorHAnsi"/>
          <w:i/>
          <w:sz w:val="18"/>
          <w:szCs w:val="18"/>
        </w:rPr>
        <w:t xml:space="preserve"> natančno.</w:t>
      </w:r>
      <w:r>
        <w:rPr>
          <w:rFonts w:asciiTheme="minorHAnsi" w:hAnsiTheme="minorHAnsi" w:cstheme="minorHAnsi"/>
          <w:i/>
          <w:sz w:val="18"/>
          <w:szCs w:val="18"/>
        </w:rPr>
        <w:t xml:space="preserve"> </w:t>
      </w:r>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29C96641" w14:textId="0CE114B2" w:rsidR="00122B65" w:rsidRPr="00470CF0" w:rsidRDefault="008370BA"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470CF0">
        <w:rPr>
          <w:rFonts w:asciiTheme="minorHAnsi" w:hAnsiTheme="minorHAnsi" w:cstheme="minorHAnsi"/>
          <w:b/>
        </w:rPr>
        <w:t>»</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Pr="00470CF0">
        <w:rPr>
          <w:rFonts w:asciiTheme="minorHAnsi" w:hAnsiTheme="minorHAnsi" w:cstheme="minorHAnsi"/>
          <w:b/>
        </w:rPr>
        <w:t>«</w:t>
      </w:r>
      <w:r w:rsidR="00154DFB" w:rsidRPr="00470CF0">
        <w:rPr>
          <w:rFonts w:asciiTheme="minorHAnsi" w:hAnsiTheme="minorHAnsi" w:cstheme="minorHAnsi"/>
          <w:b/>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655E44">
        <w:rPr>
          <w:rFonts w:asciiTheme="minorHAnsi" w:hAnsiTheme="minorHAnsi" w:cstheme="minorHAnsi"/>
          <w:color w:val="000000"/>
        </w:rPr>
        <w:t xml:space="preserve"> za naslednji sklop </w:t>
      </w:r>
      <w:r w:rsidR="00655E44" w:rsidRPr="00655E44">
        <w:rPr>
          <w:rFonts w:asciiTheme="minorHAnsi" w:hAnsiTheme="minorHAnsi" w:cstheme="minorHAnsi"/>
          <w:i/>
          <w:iCs/>
          <w:color w:val="000000"/>
        </w:rPr>
        <w:t>(ustrezno označite):</w:t>
      </w:r>
    </w:p>
    <w:p w14:paraId="7D8C95A5" w14:textId="77777777" w:rsidR="008370BA" w:rsidRDefault="008370BA" w:rsidP="008370BA">
      <w:pPr>
        <w:widowControl w:val="0"/>
        <w:spacing w:line="266" w:lineRule="exact"/>
        <w:jc w:val="both"/>
        <w:rPr>
          <w:rFonts w:asciiTheme="minorHAnsi" w:hAnsiTheme="minorHAnsi" w:cstheme="minorHAnsi"/>
          <w:i/>
          <w:iCs/>
          <w:color w:val="000000"/>
        </w:rPr>
      </w:pPr>
    </w:p>
    <w:p w14:paraId="0068BFA6" w14:textId="15CDD0BE" w:rsidR="00655E44" w:rsidRDefault="00000000" w:rsidP="00655E44">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23604510"/>
          <w14:checkbox>
            <w14:checked w14:val="0"/>
            <w14:checkedState w14:val="2612" w14:font="MS Gothic"/>
            <w14:uncheckedState w14:val="2610" w14:font="MS Gothic"/>
          </w14:checkbox>
        </w:sdtPr>
        <w:sdtContent>
          <w:r w:rsidR="00655E44">
            <w:rPr>
              <w:rFonts w:ascii="MS Gothic" w:eastAsia="MS Gothic" w:hAnsi="MS Gothic" w:cstheme="minorHAnsi" w:hint="eastAsia"/>
              <w:b/>
              <w:bCs/>
            </w:rPr>
            <w:t>☐</w:t>
          </w:r>
        </w:sdtContent>
      </w:sdt>
      <w:r w:rsidR="00655E44" w:rsidRPr="00655E44">
        <w:rPr>
          <w:rFonts w:asciiTheme="minorHAnsi" w:hAnsiTheme="minorHAnsi" w:cstheme="minorHAnsi"/>
          <w:b/>
          <w:bCs/>
        </w:rPr>
        <w:t xml:space="preserve"> Sklop 1 -  </w:t>
      </w:r>
      <w:r w:rsidR="00673066">
        <w:rPr>
          <w:rFonts w:asciiTheme="minorHAnsi" w:hAnsiTheme="minorHAnsi" w:cstheme="minorHAnsi"/>
          <w:b/>
          <w:bCs/>
        </w:rPr>
        <w:t>LAHKO TOVORNO VOZILO.</w:t>
      </w:r>
    </w:p>
    <w:p w14:paraId="375A155E" w14:textId="02816F2E" w:rsidR="00655E44" w:rsidRDefault="00000000" w:rsidP="00655E44">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820343768"/>
          <w14:checkbox>
            <w14:checked w14:val="0"/>
            <w14:checkedState w14:val="2612" w14:font="MS Gothic"/>
            <w14:uncheckedState w14:val="2610" w14:font="MS Gothic"/>
          </w14:checkbox>
        </w:sdtPr>
        <w:sdtContent>
          <w:r w:rsidR="00655E44">
            <w:rPr>
              <w:rFonts w:ascii="MS Gothic" w:eastAsia="MS Gothic" w:hAnsi="MS Gothic" w:cstheme="minorHAnsi" w:hint="eastAsia"/>
              <w:b/>
              <w:bCs/>
            </w:rPr>
            <w:t>☐</w:t>
          </w:r>
        </w:sdtContent>
      </w:sdt>
      <w:r w:rsidR="00655E44" w:rsidRPr="00655E44">
        <w:rPr>
          <w:rFonts w:asciiTheme="minorHAnsi" w:hAnsiTheme="minorHAnsi" w:cstheme="minorHAnsi"/>
          <w:b/>
          <w:bCs/>
        </w:rPr>
        <w:t xml:space="preserve"> Sklop 2 -  </w:t>
      </w:r>
      <w:r w:rsidR="00673066">
        <w:rPr>
          <w:rFonts w:asciiTheme="minorHAnsi" w:hAnsiTheme="minorHAnsi" w:cstheme="minorHAnsi"/>
          <w:b/>
          <w:bCs/>
        </w:rPr>
        <w:t>TRAKTOR.</w:t>
      </w:r>
    </w:p>
    <w:p w14:paraId="0DD9C522" w14:textId="77777777" w:rsidR="00655E44" w:rsidRPr="00470CF0" w:rsidRDefault="00655E44" w:rsidP="008370BA">
      <w:pPr>
        <w:widowControl w:val="0"/>
        <w:spacing w:line="266" w:lineRule="exact"/>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samostojno;</w:t>
      </w:r>
    </w:p>
    <w:p w14:paraId="7174218C"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skupno ponudbo;</w:t>
      </w:r>
    </w:p>
    <w:p w14:paraId="0F37EBED"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mikro,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2100E5">
      <w:pPr>
        <w:pStyle w:val="Odstavekseznama"/>
        <w:numPr>
          <w:ilvl w:val="0"/>
          <w:numId w:val="16"/>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749F4016"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w:t>
      </w:r>
      <w:r w:rsidR="001255A3" w:rsidRPr="001255A3">
        <w:rPr>
          <w:rFonts w:asciiTheme="minorHAnsi" w:hAnsiTheme="minorHAnsi" w:cstheme="minorHAnsi"/>
        </w:rPr>
        <w:t xml:space="preserve">Uradni list RS, št. </w:t>
      </w:r>
      <w:hyperlink r:id="rId33" w:tgtFrame="_blank" w:tooltip="Zakon o splošnem upravnem postopku (uradno prečiščeno besedilo) (ZUP-UPB2)" w:history="1">
        <w:r w:rsidR="001255A3" w:rsidRPr="001255A3">
          <w:rPr>
            <w:rFonts w:asciiTheme="minorHAnsi" w:hAnsiTheme="minorHAnsi" w:cstheme="minorHAnsi"/>
          </w:rPr>
          <w:t>24/06</w:t>
        </w:r>
      </w:hyperlink>
      <w:r w:rsidR="001255A3" w:rsidRPr="001255A3">
        <w:rPr>
          <w:rFonts w:asciiTheme="minorHAnsi" w:hAnsiTheme="minorHAnsi" w:cstheme="minorHAnsi"/>
        </w:rPr>
        <w:t xml:space="preserve"> – uradno prečiščeno besedilo, </w:t>
      </w:r>
      <w:hyperlink r:id="rId34" w:tgtFrame="_blank" w:tooltip="Zakon o upravnem sporu (ZUS-1)" w:history="1">
        <w:r w:rsidR="001255A3" w:rsidRPr="001255A3">
          <w:rPr>
            <w:rFonts w:asciiTheme="minorHAnsi" w:hAnsiTheme="minorHAnsi" w:cstheme="minorHAnsi"/>
          </w:rPr>
          <w:t>105/06</w:t>
        </w:r>
      </w:hyperlink>
      <w:r w:rsidR="001255A3" w:rsidRPr="001255A3">
        <w:rPr>
          <w:rFonts w:asciiTheme="minorHAnsi" w:hAnsiTheme="minorHAnsi" w:cstheme="minorHAnsi"/>
        </w:rPr>
        <w:t xml:space="preserve"> – ZUS-1, </w:t>
      </w:r>
      <w:hyperlink r:id="rId35" w:tgtFrame="_blank" w:tooltip="Zakon o spremembah in dopolnitvah Zakona o splošnem upravnem postopku (ZUP-E)" w:history="1">
        <w:r w:rsidR="001255A3" w:rsidRPr="001255A3">
          <w:rPr>
            <w:rFonts w:asciiTheme="minorHAnsi" w:hAnsiTheme="minorHAnsi" w:cstheme="minorHAnsi"/>
          </w:rPr>
          <w:t>126/07</w:t>
        </w:r>
      </w:hyperlink>
      <w:r w:rsidR="001255A3" w:rsidRPr="001255A3">
        <w:rPr>
          <w:rFonts w:asciiTheme="minorHAnsi" w:hAnsiTheme="minorHAnsi" w:cstheme="minorHAnsi"/>
        </w:rPr>
        <w:t xml:space="preserve">, </w:t>
      </w:r>
      <w:hyperlink r:id="rId36" w:tgtFrame="_blank" w:tooltip="Zakon o spremembi in dopolnitvah Zakona o splošnem upravnem postopku (ZUP-F)" w:history="1">
        <w:r w:rsidR="001255A3" w:rsidRPr="001255A3">
          <w:rPr>
            <w:rFonts w:asciiTheme="minorHAnsi" w:hAnsiTheme="minorHAnsi" w:cstheme="minorHAnsi"/>
          </w:rPr>
          <w:t>65/08</w:t>
        </w:r>
      </w:hyperlink>
      <w:r w:rsidR="001255A3" w:rsidRPr="001255A3">
        <w:rPr>
          <w:rFonts w:asciiTheme="minorHAnsi" w:hAnsiTheme="minorHAnsi" w:cstheme="minorHAnsi"/>
        </w:rPr>
        <w:t xml:space="preserve">, </w:t>
      </w:r>
      <w:hyperlink r:id="rId37" w:tgtFrame="_blank" w:tooltip="Zakon o spremembah in dopolnitvah Zakona o splošnem upravnem postopku (ZUP-G)" w:history="1">
        <w:r w:rsidR="001255A3" w:rsidRPr="001255A3">
          <w:rPr>
            <w:rFonts w:asciiTheme="minorHAnsi" w:hAnsiTheme="minorHAnsi" w:cstheme="minorHAnsi"/>
          </w:rPr>
          <w:t>8/10</w:t>
        </w:r>
      </w:hyperlink>
      <w:r w:rsidR="001255A3" w:rsidRPr="001255A3">
        <w:rPr>
          <w:rFonts w:asciiTheme="minorHAnsi" w:hAnsiTheme="minorHAnsi" w:cstheme="minorHAnsi"/>
        </w:rPr>
        <w:t xml:space="preserve">, </w:t>
      </w:r>
      <w:hyperlink r:id="rId38" w:tgtFrame="_blank" w:tooltip="Zakon o spremembah in dopolnitvi Zakona o splošnem upravnem postopku (ZUP-H)" w:history="1">
        <w:r w:rsidR="001255A3" w:rsidRPr="001255A3">
          <w:rPr>
            <w:rFonts w:asciiTheme="minorHAnsi" w:hAnsiTheme="minorHAnsi" w:cstheme="minorHAnsi"/>
          </w:rPr>
          <w:t>82/13</w:t>
        </w:r>
      </w:hyperlink>
      <w:r w:rsidR="001255A3" w:rsidRPr="001255A3">
        <w:rPr>
          <w:rFonts w:asciiTheme="minorHAnsi" w:hAnsiTheme="minorHAnsi" w:cstheme="minorHAnsi"/>
        </w:rPr>
        <w:t xml:space="preserve">, </w:t>
      </w:r>
      <w:hyperlink r:id="rId39" w:tgtFrame="_blank" w:tooltip="Zakon o interventnih ukrepih za omilitev posledic drugega vala epidemije COVID-19 (ZIUOPDVE)" w:history="1">
        <w:r w:rsidR="001255A3" w:rsidRPr="001255A3">
          <w:rPr>
            <w:rFonts w:asciiTheme="minorHAnsi" w:hAnsiTheme="minorHAnsi" w:cstheme="minorHAnsi"/>
          </w:rPr>
          <w:t>175/20</w:t>
        </w:r>
      </w:hyperlink>
      <w:r w:rsidR="001255A3" w:rsidRPr="001255A3">
        <w:rPr>
          <w:rFonts w:asciiTheme="minorHAnsi" w:hAnsiTheme="minorHAnsi" w:cstheme="minorHAnsi"/>
        </w:rPr>
        <w:t xml:space="preserve"> – ZIUOPDVE, </w:t>
      </w:r>
      <w:hyperlink r:id="rId40" w:tgtFrame="_blank" w:tooltip="Zakon o debirokratizaciji (ZDeb)" w:history="1">
        <w:r w:rsidR="001255A3" w:rsidRPr="001255A3">
          <w:rPr>
            <w:rFonts w:asciiTheme="minorHAnsi" w:hAnsiTheme="minorHAnsi" w:cstheme="minorHAnsi"/>
          </w:rPr>
          <w:t>3/22</w:t>
        </w:r>
      </w:hyperlink>
      <w:r w:rsidR="001255A3" w:rsidRPr="001255A3">
        <w:rPr>
          <w:rFonts w:asciiTheme="minorHAnsi" w:hAnsiTheme="minorHAnsi" w:cstheme="minorHAnsi"/>
        </w:rPr>
        <w:t xml:space="preserve"> – ZDeb in </w:t>
      </w:r>
      <w:hyperlink r:id="rId41" w:tgtFrame="_blank" w:tooltip="Zakon o spremembah in dopolnitvah Zakona o splošnem upravnem postopku (ZUP-I)" w:history="1">
        <w:r w:rsidR="001255A3" w:rsidRPr="001255A3">
          <w:rPr>
            <w:rFonts w:asciiTheme="minorHAnsi" w:hAnsiTheme="minorHAnsi" w:cstheme="minorHAnsi"/>
          </w:rPr>
          <w:t>85/25</w:t>
        </w:r>
      </w:hyperlink>
      <w:r w:rsidR="001255A3">
        <w:rPr>
          <w:rFonts w:asciiTheme="minorHAnsi" w:hAnsiTheme="minorHAnsi" w:cstheme="minorHAnsi"/>
        </w:rPr>
        <w:t>.</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5"/>
      </w:r>
    </w:p>
    <w:p w14:paraId="0C233D21" w14:textId="03C6BA25" w:rsidR="00014144" w:rsidRPr="009F335E"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9F335E">
        <w:rPr>
          <w:rFonts w:asciiTheme="minorHAnsi" w:hAnsiTheme="minorHAnsi" w:cstheme="minorHAnsi"/>
          <w:bCs/>
        </w:rPr>
        <w:t>»</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Pr="009F335E">
        <w:rPr>
          <w:rFonts w:asciiTheme="minorHAnsi" w:hAnsiTheme="minorHAnsi" w:cstheme="minorHAnsi"/>
          <w:bCs/>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620C58">
      <w:pPr>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620C58">
      <w:pPr>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Default="008370BA" w:rsidP="008370BA">
      <w:pPr>
        <w:spacing w:line="360" w:lineRule="auto"/>
        <w:rPr>
          <w:rFonts w:asciiTheme="minorHAnsi" w:hAnsiTheme="minorHAnsi" w:cstheme="minorHAnsi"/>
        </w:rPr>
      </w:pPr>
    </w:p>
    <w:p w14:paraId="45C0280A" w14:textId="77777777" w:rsidR="00D80F71" w:rsidRPr="00470CF0" w:rsidRDefault="00D80F71"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53570960"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r w:rsidR="00C50739">
        <w:rPr>
          <w:rFonts w:asciiTheme="minorHAnsi" w:hAnsiTheme="minorHAnsi" w:cstheme="minorHAnsi"/>
          <w:b/>
          <w:i/>
        </w:rPr>
        <w:t>.1</w:t>
      </w:r>
    </w:p>
    <w:p w14:paraId="2066FC5B" w14:textId="77777777" w:rsidR="00904CBA" w:rsidRPr="00D743B3" w:rsidRDefault="00904CBA" w:rsidP="00904CBA">
      <w:pPr>
        <w:autoSpaceDE w:val="0"/>
        <w:rPr>
          <w:rFonts w:asciiTheme="minorHAnsi" w:hAnsiTheme="minorHAnsi" w:cstheme="minorHAnsi"/>
        </w:rPr>
      </w:pPr>
      <w:r w:rsidRPr="00D743B3">
        <w:rPr>
          <w:rFonts w:asciiTheme="minorHAnsi" w:hAnsiTheme="minorHAnsi" w:cstheme="minorHAnsi"/>
          <w:b/>
          <w:i/>
        </w:rPr>
        <w:t>Vzorec pogodbe</w:t>
      </w:r>
    </w:p>
    <w:p w14:paraId="29EBFC89" w14:textId="77777777" w:rsidR="00904CBA" w:rsidRPr="006A7F86" w:rsidRDefault="00904CBA" w:rsidP="00904CBA">
      <w:pPr>
        <w:jc w:val="center"/>
        <w:rPr>
          <w:rFonts w:asciiTheme="minorHAnsi" w:hAnsiTheme="minorHAnsi" w:cstheme="minorHAnsi"/>
          <w:b/>
          <w:bCs/>
        </w:rPr>
      </w:pPr>
    </w:p>
    <w:p w14:paraId="1482A2B4" w14:textId="0D0F35DF" w:rsidR="00AE0B93" w:rsidRPr="00994D1B" w:rsidRDefault="00AE0B93" w:rsidP="0029430B">
      <w:pPr>
        <w:autoSpaceDE w:val="0"/>
        <w:adjustRightInd w:val="0"/>
        <w:jc w:val="center"/>
        <w:rPr>
          <w:rFonts w:asciiTheme="minorHAnsi" w:hAnsiTheme="minorHAnsi" w:cstheme="minorHAnsi"/>
          <w:b/>
          <w:color w:val="000000"/>
        </w:rPr>
      </w:pPr>
      <w:bookmarkStart w:id="37" w:name="_Hlk139296535"/>
      <w:r w:rsidRPr="003B6046">
        <w:rPr>
          <w:rFonts w:asciiTheme="minorHAnsi" w:hAnsiTheme="minorHAnsi" w:cstheme="minorHAnsi"/>
          <w:b/>
        </w:rPr>
        <w:t xml:space="preserve">POGODBA O </w:t>
      </w:r>
      <w:r>
        <w:rPr>
          <w:rFonts w:asciiTheme="minorHAnsi" w:hAnsiTheme="minorHAnsi" w:cstheme="minorHAnsi"/>
          <w:b/>
        </w:rPr>
        <w:t xml:space="preserve">DOBAVI </w:t>
      </w:r>
      <w:r w:rsidR="0078454A">
        <w:rPr>
          <w:rFonts w:asciiTheme="minorHAnsi" w:hAnsiTheme="minorHAnsi" w:cstheme="minorHAnsi"/>
          <w:b/>
        </w:rPr>
        <w:t>LAHKEGA TOVORNEGA VOZILA</w:t>
      </w:r>
    </w:p>
    <w:p w14:paraId="49EB3A8C" w14:textId="77777777" w:rsidR="00AE0B93" w:rsidRPr="00994D1B" w:rsidRDefault="00AE0B93" w:rsidP="00AE0B93">
      <w:pPr>
        <w:jc w:val="both"/>
        <w:rPr>
          <w:rFonts w:asciiTheme="minorHAnsi" w:hAnsiTheme="minorHAnsi" w:cstheme="minorHAnsi"/>
        </w:rPr>
      </w:pPr>
    </w:p>
    <w:p w14:paraId="771B5F4C" w14:textId="2D8F0535" w:rsidR="00AE0B93" w:rsidRDefault="00AE0B93" w:rsidP="00AE0B93">
      <w:pPr>
        <w:jc w:val="both"/>
        <w:rPr>
          <w:rFonts w:asciiTheme="minorHAnsi" w:hAnsiTheme="minorHAnsi" w:cstheme="minorHAnsi"/>
        </w:rPr>
      </w:pPr>
      <w:r w:rsidRPr="00994D1B">
        <w:rPr>
          <w:rFonts w:asciiTheme="minorHAnsi" w:hAnsiTheme="minorHAnsi" w:cstheme="minorHAnsi"/>
        </w:rPr>
        <w:t>ki sta jo sklenila:</w:t>
      </w:r>
    </w:p>
    <w:p w14:paraId="1BC81868" w14:textId="77777777" w:rsidR="00B20666" w:rsidRPr="00994D1B" w:rsidRDefault="00B20666" w:rsidP="00AE0B93">
      <w:pPr>
        <w:jc w:val="both"/>
        <w:rPr>
          <w:rFonts w:asciiTheme="minorHAnsi" w:hAnsiTheme="minorHAnsi" w:cstheme="minorHAnsi"/>
        </w:rPr>
      </w:pPr>
    </w:p>
    <w:p w14:paraId="7023E203" w14:textId="08D3B488" w:rsidR="00AE0B93" w:rsidRPr="00994D1B" w:rsidRDefault="00AE0B93" w:rsidP="001476D7">
      <w:pPr>
        <w:ind w:left="2124" w:hanging="2124"/>
        <w:jc w:val="both"/>
        <w:rPr>
          <w:rFonts w:asciiTheme="minorHAnsi" w:hAnsiTheme="minorHAnsi" w:cstheme="minorHAnsi"/>
        </w:rPr>
      </w:pPr>
      <w:r w:rsidRPr="00994D1B">
        <w:rPr>
          <w:rFonts w:asciiTheme="minorHAnsi" w:hAnsiTheme="minorHAnsi" w:cstheme="minorHAnsi"/>
        </w:rPr>
        <w:t xml:space="preserve">kot </w:t>
      </w:r>
      <w:r w:rsidR="00736A66">
        <w:rPr>
          <w:rFonts w:asciiTheme="minorHAnsi" w:hAnsiTheme="minorHAnsi" w:cstheme="minorHAnsi"/>
        </w:rPr>
        <w:t>kupec</w:t>
      </w:r>
      <w:r w:rsidRPr="00994D1B">
        <w:rPr>
          <w:rFonts w:asciiTheme="minorHAnsi" w:hAnsiTheme="minorHAnsi" w:cstheme="minorHAnsi"/>
        </w:rPr>
        <w:t xml:space="preserve">: </w:t>
      </w:r>
      <w:r w:rsidRPr="00994D1B">
        <w:rPr>
          <w:rFonts w:asciiTheme="minorHAnsi" w:hAnsiTheme="minorHAnsi" w:cstheme="minorHAnsi"/>
        </w:rPr>
        <w:tab/>
      </w:r>
      <w:r w:rsidR="001476D7" w:rsidRPr="001476D7">
        <w:rPr>
          <w:rFonts w:asciiTheme="minorHAnsi" w:hAnsiTheme="minorHAnsi" w:cstheme="minorHAnsi"/>
        </w:rPr>
        <w:t>KOMUNA, javno komunalno podjetje Beltinci d.o.o., Mladinska ulica 2, 9231 Beltinci</w:t>
      </w:r>
    </w:p>
    <w:p w14:paraId="2BA29396" w14:textId="730B5781"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ki ga zastopa: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 xml:space="preserve">direktor </w:t>
      </w:r>
      <w:r w:rsidR="001476D7">
        <w:rPr>
          <w:rFonts w:asciiTheme="minorHAnsi" w:hAnsiTheme="minorHAnsi" w:cstheme="minorHAnsi"/>
        </w:rPr>
        <w:t>Dejan Klemenčič</w:t>
      </w:r>
    </w:p>
    <w:p w14:paraId="1704BD22" w14:textId="761A55E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Matična številka: </w:t>
      </w:r>
      <w:r w:rsidRPr="00994D1B">
        <w:rPr>
          <w:rFonts w:asciiTheme="minorHAnsi" w:hAnsiTheme="minorHAnsi" w:cstheme="minorHAnsi"/>
        </w:rPr>
        <w:tab/>
      </w:r>
      <w:r w:rsidR="001476D7" w:rsidRPr="001476D7">
        <w:rPr>
          <w:rFonts w:asciiTheme="minorHAnsi" w:hAnsiTheme="minorHAnsi" w:cstheme="minorHAnsi"/>
        </w:rPr>
        <w:t>1563068000</w:t>
      </w:r>
    </w:p>
    <w:p w14:paraId="2BD87A73" w14:textId="74BD5A8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ID za DDV: </w:t>
      </w:r>
      <w:r w:rsidRPr="00994D1B">
        <w:rPr>
          <w:rFonts w:asciiTheme="minorHAnsi" w:hAnsiTheme="minorHAnsi" w:cstheme="minorHAnsi"/>
        </w:rPr>
        <w:tab/>
      </w:r>
      <w:r w:rsidRPr="00994D1B">
        <w:rPr>
          <w:rFonts w:asciiTheme="minorHAnsi" w:hAnsiTheme="minorHAnsi" w:cstheme="minorHAnsi"/>
        </w:rPr>
        <w:tab/>
      </w:r>
      <w:r w:rsidR="001476D7">
        <w:rPr>
          <w:rFonts w:asciiTheme="minorHAnsi" w:hAnsiTheme="minorHAnsi" w:cstheme="minorHAnsi"/>
        </w:rPr>
        <w:t>SI</w:t>
      </w:r>
      <w:r w:rsidR="001476D7" w:rsidRPr="001476D7">
        <w:rPr>
          <w:rFonts w:asciiTheme="minorHAnsi" w:hAnsiTheme="minorHAnsi" w:cstheme="minorHAnsi"/>
        </w:rPr>
        <w:t>32876858</w:t>
      </w:r>
    </w:p>
    <w:p w14:paraId="2ADE50FD" w14:textId="5D60B4C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Transakcijski račun :  </w:t>
      </w:r>
      <w:r w:rsidR="001476D7">
        <w:rPr>
          <w:rFonts w:asciiTheme="minorHAnsi" w:hAnsiTheme="minorHAnsi" w:cstheme="minorHAnsi"/>
        </w:rPr>
        <w:t xml:space="preserve"> </w:t>
      </w:r>
      <w:r w:rsidR="001476D7" w:rsidRPr="001476D7">
        <w:rPr>
          <w:rFonts w:asciiTheme="minorHAnsi" w:hAnsiTheme="minorHAnsi" w:cstheme="minorHAnsi"/>
        </w:rPr>
        <w:t>SI56 0234 6008 9970 790</w:t>
      </w:r>
    </w:p>
    <w:p w14:paraId="2DD5D121" w14:textId="77777777" w:rsidR="00AE0B93" w:rsidRPr="00994D1B" w:rsidRDefault="00AE0B93" w:rsidP="00AE0B93">
      <w:pPr>
        <w:jc w:val="both"/>
        <w:rPr>
          <w:rFonts w:asciiTheme="minorHAnsi" w:hAnsiTheme="minorHAnsi" w:cstheme="minorHAnsi"/>
        </w:rPr>
      </w:pPr>
    </w:p>
    <w:p w14:paraId="7EC4A2F2"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in </w:t>
      </w:r>
    </w:p>
    <w:p w14:paraId="58AC1473" w14:textId="752DC61E"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kot </w:t>
      </w:r>
      <w:r w:rsidR="00736A66">
        <w:rPr>
          <w:rFonts w:asciiTheme="minorHAnsi" w:hAnsiTheme="minorHAnsi" w:cstheme="minorHAnsi"/>
        </w:rPr>
        <w:t>prodajalec</w:t>
      </w:r>
      <w:r w:rsidRPr="00994D1B">
        <w:rPr>
          <w:rFonts w:asciiTheme="minorHAnsi" w:hAnsiTheme="minorHAnsi" w:cstheme="minorHAnsi"/>
        </w:rPr>
        <w:t xml:space="preserve">: </w:t>
      </w:r>
      <w:r w:rsidRPr="00994D1B">
        <w:rPr>
          <w:rFonts w:asciiTheme="minorHAnsi" w:hAnsiTheme="minorHAnsi" w:cstheme="minorHAnsi"/>
        </w:rPr>
        <w:tab/>
      </w:r>
      <w:sdt>
        <w:sdtPr>
          <w:rPr>
            <w:rFonts w:asciiTheme="minorHAnsi" w:hAnsiTheme="minorHAnsi" w:cstheme="minorHAnsi"/>
          </w:rPr>
          <w:id w:val="-1211561900"/>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r w:rsidRPr="00994D1B">
        <w:rPr>
          <w:rFonts w:asciiTheme="minorHAnsi" w:hAnsiTheme="minorHAnsi" w:cstheme="minorHAnsi"/>
        </w:rPr>
        <w:tab/>
      </w:r>
    </w:p>
    <w:p w14:paraId="5C996767"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ki ga zastopa:</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2055689706"/>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0420BC47"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Matična številka:</w:t>
      </w:r>
      <w:r w:rsidRPr="00994D1B">
        <w:rPr>
          <w:rFonts w:asciiTheme="minorHAnsi" w:hAnsiTheme="minorHAnsi" w:cstheme="minorHAnsi"/>
        </w:rPr>
        <w:tab/>
      </w:r>
      <w:sdt>
        <w:sdtPr>
          <w:rPr>
            <w:rFonts w:asciiTheme="minorHAnsi" w:hAnsiTheme="minorHAnsi" w:cstheme="minorHAnsi"/>
          </w:rPr>
          <w:id w:val="-167555928"/>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76E3ABCF"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ID za DDV:</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263921520"/>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174310FF"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Transakcijski  račun: </w:t>
      </w:r>
      <w:r w:rsidRPr="00994D1B">
        <w:rPr>
          <w:rFonts w:asciiTheme="minorHAnsi" w:hAnsiTheme="minorHAnsi" w:cstheme="minorHAnsi"/>
        </w:rPr>
        <w:tab/>
      </w:r>
      <w:sdt>
        <w:sdtPr>
          <w:rPr>
            <w:rFonts w:asciiTheme="minorHAnsi" w:hAnsiTheme="minorHAnsi" w:cstheme="minorHAnsi"/>
          </w:rPr>
          <w:id w:val="-958720818"/>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02EFD697" w14:textId="77777777" w:rsidR="00AE0B93" w:rsidRPr="00994D1B" w:rsidRDefault="00AE0B93" w:rsidP="00AE0B93">
      <w:pPr>
        <w:rPr>
          <w:rFonts w:asciiTheme="minorHAnsi" w:hAnsiTheme="minorHAnsi" w:cstheme="minorHAnsi"/>
          <w:b/>
          <w:color w:val="000000"/>
        </w:rPr>
      </w:pPr>
    </w:p>
    <w:p w14:paraId="46080B10" w14:textId="77777777" w:rsidR="00AE0B93" w:rsidRPr="00994D1B" w:rsidRDefault="00AE0B93" w:rsidP="00AE0B93">
      <w:pPr>
        <w:pStyle w:val="Telobesedila-zamik3"/>
        <w:spacing w:after="0"/>
        <w:ind w:left="0"/>
        <w:jc w:val="both"/>
        <w:rPr>
          <w:rFonts w:asciiTheme="minorHAnsi" w:hAnsiTheme="minorHAnsi" w:cstheme="minorHAnsi"/>
          <w:sz w:val="24"/>
          <w:szCs w:val="24"/>
          <w:lang w:eastAsia="en-US"/>
        </w:rPr>
      </w:pPr>
    </w:p>
    <w:bookmarkEnd w:id="37"/>
    <w:p w14:paraId="6214AB3A" w14:textId="77777777" w:rsidR="00E03674" w:rsidRPr="004C38FF" w:rsidRDefault="00E03674" w:rsidP="00E03674">
      <w:pPr>
        <w:rPr>
          <w:rFonts w:asciiTheme="minorHAnsi" w:hAnsiTheme="minorHAnsi" w:cstheme="minorHAnsi"/>
          <w:b/>
        </w:rPr>
      </w:pPr>
      <w:r w:rsidRPr="004C38FF">
        <w:rPr>
          <w:rFonts w:asciiTheme="minorHAnsi" w:hAnsiTheme="minorHAnsi" w:cstheme="minorHAnsi"/>
          <w:b/>
        </w:rPr>
        <w:t>UVODNE DOLOČBE</w:t>
      </w:r>
    </w:p>
    <w:p w14:paraId="4DF9CC73" w14:textId="77777777" w:rsidR="00E03674" w:rsidRDefault="00E03674" w:rsidP="00E03674">
      <w:pPr>
        <w:jc w:val="both"/>
        <w:rPr>
          <w:rFonts w:asciiTheme="minorHAnsi" w:hAnsiTheme="minorHAnsi" w:cstheme="minorHAnsi"/>
        </w:rPr>
      </w:pPr>
    </w:p>
    <w:p w14:paraId="432B000B" w14:textId="77777777" w:rsidR="00196F02" w:rsidRPr="004C38FF" w:rsidRDefault="00196F02"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56F2EDC" w14:textId="77777777" w:rsidR="00196F02" w:rsidRDefault="00196F02" w:rsidP="00E03674">
      <w:pPr>
        <w:jc w:val="both"/>
        <w:rPr>
          <w:rFonts w:asciiTheme="minorHAnsi" w:hAnsiTheme="minorHAnsi" w:cstheme="minorHAnsi"/>
        </w:rPr>
      </w:pPr>
    </w:p>
    <w:p w14:paraId="437D90DB" w14:textId="77777777" w:rsidR="00196F02" w:rsidRPr="004C38FF" w:rsidRDefault="00196F02" w:rsidP="00E03674">
      <w:pPr>
        <w:jc w:val="both"/>
        <w:rPr>
          <w:rFonts w:asciiTheme="minorHAnsi" w:hAnsiTheme="minorHAnsi" w:cstheme="minorHAnsi"/>
        </w:rPr>
      </w:pPr>
    </w:p>
    <w:p w14:paraId="032545B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uvodoma ugotavljata, da:</w:t>
      </w:r>
    </w:p>
    <w:p w14:paraId="47EFA969" w14:textId="77777777" w:rsidR="00E03674" w:rsidRPr="004C38FF" w:rsidRDefault="00E03674" w:rsidP="00E03674">
      <w:pPr>
        <w:jc w:val="both"/>
        <w:rPr>
          <w:rFonts w:asciiTheme="minorHAnsi" w:hAnsiTheme="minorHAnsi" w:cstheme="minorHAnsi"/>
        </w:rPr>
      </w:pPr>
    </w:p>
    <w:p w14:paraId="504302A1" w14:textId="1E38361C"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je kupec v skladu </w:t>
      </w:r>
      <w:r w:rsidRPr="0078454A">
        <w:rPr>
          <w:rFonts w:asciiTheme="minorHAnsi" w:hAnsiTheme="minorHAnsi" w:cstheme="minorHAnsi"/>
        </w:rPr>
        <w:t xml:space="preserve">47. členom Zakona o javnem naročanju (Uradni list RS, št. </w:t>
      </w:r>
      <w:hyperlink r:id="rId42" w:tgtFrame="_blank" w:tooltip="Zakon o javnem naročanju (ZJN-3)" w:history="1">
        <w:r w:rsidRPr="0078454A">
          <w:rPr>
            <w:rFonts w:asciiTheme="minorHAnsi" w:hAnsiTheme="minorHAnsi" w:cstheme="minorHAnsi"/>
          </w:rPr>
          <w:t>91/15</w:t>
        </w:r>
      </w:hyperlink>
      <w:r w:rsidRPr="0078454A">
        <w:rPr>
          <w:rFonts w:asciiTheme="minorHAnsi" w:hAnsiTheme="minorHAnsi" w:cstheme="minorHAnsi"/>
        </w:rPr>
        <w:t xml:space="preserve">, </w:t>
      </w:r>
      <w:hyperlink r:id="rId43" w:tgtFrame="_blank" w:tooltip="Zakon o spremembah in dopolnitvah Zakona o javnem naročanju (ZJN-3A)" w:history="1">
        <w:r w:rsidRPr="0078454A">
          <w:rPr>
            <w:rFonts w:asciiTheme="minorHAnsi" w:hAnsiTheme="minorHAnsi" w:cstheme="minorHAnsi"/>
          </w:rPr>
          <w:t>14/18</w:t>
        </w:r>
      </w:hyperlink>
      <w:r w:rsidRPr="0078454A">
        <w:rPr>
          <w:rFonts w:asciiTheme="minorHAnsi" w:hAnsiTheme="minorHAnsi" w:cstheme="minorHAnsi"/>
        </w:rPr>
        <w:t xml:space="preserve">, </w:t>
      </w:r>
      <w:hyperlink r:id="rId44" w:tgtFrame="_blank" w:tooltip="Zakon o spremembah in dopolnitvah Zakona o javnem naročanju (ZJN-3B)" w:history="1">
        <w:r w:rsidRPr="0078454A">
          <w:rPr>
            <w:rFonts w:asciiTheme="minorHAnsi" w:hAnsiTheme="minorHAnsi" w:cstheme="minorHAnsi"/>
          </w:rPr>
          <w:t>121/21</w:t>
        </w:r>
      </w:hyperlink>
      <w:r w:rsidRPr="0078454A">
        <w:rPr>
          <w:rFonts w:asciiTheme="minorHAnsi" w:hAnsiTheme="minorHAnsi" w:cstheme="minorHAnsi"/>
        </w:rPr>
        <w:t xml:space="preserve">, </w:t>
      </w:r>
      <w:hyperlink r:id="rId45" w:tgtFrame="_blank" w:tooltip="Zakon o spremembah in dopolnitvah Zakona o javnem naročanju (ZJN-3C)" w:history="1">
        <w:r w:rsidRPr="0078454A">
          <w:rPr>
            <w:rFonts w:asciiTheme="minorHAnsi" w:hAnsiTheme="minorHAnsi" w:cstheme="minorHAnsi"/>
          </w:rPr>
          <w:t>10/22</w:t>
        </w:r>
      </w:hyperlink>
      <w:r w:rsidRPr="0078454A">
        <w:rPr>
          <w:rFonts w:asciiTheme="minorHAnsi" w:hAnsiTheme="minorHAnsi" w:cstheme="minorHAnsi"/>
        </w:rPr>
        <w:t xml:space="preserve">, </w:t>
      </w:r>
      <w:hyperlink r:id="rId46" w:tgtFrame="_blank" w:tooltip="Odločba o ugotovitvi, da je točka b) četrtega odstavka 75. člena in točka c) drugega odstavka v zvezi s petim odstavkom 67.a člena Zakona o javnem naročanju v neskladju z Ustavo" w:history="1">
        <w:r w:rsidRPr="0078454A">
          <w:rPr>
            <w:rFonts w:asciiTheme="minorHAnsi" w:hAnsiTheme="minorHAnsi" w:cstheme="minorHAnsi"/>
          </w:rPr>
          <w:t>74/22</w:t>
        </w:r>
      </w:hyperlink>
      <w:r w:rsidRPr="0078454A">
        <w:rPr>
          <w:rFonts w:asciiTheme="minorHAnsi" w:hAnsiTheme="minorHAnsi" w:cstheme="minorHAnsi"/>
        </w:rPr>
        <w:t xml:space="preserve"> – odl. US, </w:t>
      </w:r>
      <w:hyperlink r:id="rId47" w:tgtFrame="_blank" w:tooltip="Zakon o nujnih ukrepih za zagotovitev stabilnosti zdravstvenega sistema (ZNUZSZS)" w:history="1">
        <w:r w:rsidRPr="0078454A">
          <w:rPr>
            <w:rFonts w:asciiTheme="minorHAnsi" w:hAnsiTheme="minorHAnsi" w:cstheme="minorHAnsi"/>
          </w:rPr>
          <w:t>100/22</w:t>
        </w:r>
      </w:hyperlink>
      <w:r w:rsidRPr="0078454A">
        <w:rPr>
          <w:rFonts w:asciiTheme="minorHAnsi" w:hAnsiTheme="minorHAnsi" w:cstheme="minorHAnsi"/>
        </w:rPr>
        <w:t xml:space="preserve"> – ZNUZSZS, </w:t>
      </w:r>
      <w:hyperlink r:id="rId48" w:tgtFrame="_blank" w:tooltip="Zakon o spremembah in dopolnitvah Zakona o javnem naročanju (ZJN-3D)" w:history="1">
        <w:r w:rsidRPr="0078454A">
          <w:rPr>
            <w:rFonts w:asciiTheme="minorHAnsi" w:hAnsiTheme="minorHAnsi" w:cstheme="minorHAnsi"/>
          </w:rPr>
          <w:t>28/23</w:t>
        </w:r>
      </w:hyperlink>
      <w:r w:rsidRPr="0078454A">
        <w:rPr>
          <w:rFonts w:asciiTheme="minorHAnsi" w:hAnsiTheme="minorHAnsi" w:cstheme="minorHAnsi"/>
        </w:rPr>
        <w:t xml:space="preserve"> in </w:t>
      </w:r>
      <w:hyperlink r:id="rId49" w:tgtFrame="_blank" w:tooltip="Zakon o spremembah in dopolnitvah Zakona o odpravi posledic naravnih nesreč (ZOPNN-F)" w:history="1">
        <w:r w:rsidRPr="0078454A">
          <w:rPr>
            <w:rFonts w:asciiTheme="minorHAnsi" w:hAnsiTheme="minorHAnsi" w:cstheme="minorHAnsi"/>
          </w:rPr>
          <w:t>88/23</w:t>
        </w:r>
      </w:hyperlink>
      <w:r w:rsidRPr="0078454A">
        <w:rPr>
          <w:rFonts w:asciiTheme="minorHAnsi" w:hAnsiTheme="minorHAnsi" w:cstheme="minorHAnsi"/>
        </w:rPr>
        <w:t xml:space="preserve"> – ZOPNN-F; v nadaljevanju ZJN-3) izvedel javno naročilo male vrednosti »DOBAVA </w:t>
      </w:r>
      <w:r w:rsidR="0078454A" w:rsidRPr="0078454A">
        <w:rPr>
          <w:rFonts w:asciiTheme="minorHAnsi" w:hAnsiTheme="minorHAnsi" w:cstheme="minorHAnsi"/>
        </w:rPr>
        <w:t xml:space="preserve">LAHKEGA </w:t>
      </w:r>
      <w:r w:rsidRPr="0078454A">
        <w:rPr>
          <w:rFonts w:asciiTheme="minorHAnsi" w:hAnsiTheme="minorHAnsi" w:cstheme="minorHAnsi"/>
        </w:rPr>
        <w:t>TOVORN</w:t>
      </w:r>
      <w:r w:rsidR="0078454A" w:rsidRPr="0078454A">
        <w:rPr>
          <w:rFonts w:asciiTheme="minorHAnsi" w:hAnsiTheme="minorHAnsi" w:cstheme="minorHAnsi"/>
        </w:rPr>
        <w:t>EGA</w:t>
      </w:r>
      <w:r w:rsidRPr="0078454A">
        <w:rPr>
          <w:rFonts w:asciiTheme="minorHAnsi" w:hAnsiTheme="minorHAnsi" w:cstheme="minorHAnsi"/>
        </w:rPr>
        <w:t xml:space="preserve"> VOZIL</w:t>
      </w:r>
      <w:r w:rsidR="0078454A" w:rsidRPr="0078454A">
        <w:rPr>
          <w:rFonts w:asciiTheme="minorHAnsi" w:hAnsiTheme="minorHAnsi" w:cstheme="minorHAnsi"/>
        </w:rPr>
        <w:t>A IN TRAKTORJA</w:t>
      </w:r>
      <w:r w:rsidRPr="0078454A">
        <w:rPr>
          <w:rFonts w:asciiTheme="minorHAnsi" w:hAnsiTheme="minorHAnsi" w:cstheme="minorHAnsi"/>
        </w:rPr>
        <w:t xml:space="preserve">, ki je bilo objavljeno na Portalu javnih naročil dne </w:t>
      </w:r>
      <w:sdt>
        <w:sdtPr>
          <w:rPr>
            <w:rFonts w:asciiTheme="minorHAnsi" w:hAnsiTheme="minorHAnsi" w:cstheme="minorHAnsi"/>
          </w:rPr>
          <w:id w:val="778757679"/>
          <w:placeholder>
            <w:docPart w:val="DefaultPlaceholder_-1854013440"/>
          </w:placeholder>
          <w:showingPlcHdr/>
          <w:text/>
        </w:sdtPr>
        <w:sdtContent>
          <w:r w:rsidR="0078454A" w:rsidRPr="0078454A">
            <w:rPr>
              <w:rStyle w:val="Besedilooznabemesta"/>
              <w:rFonts w:asciiTheme="minorHAnsi" w:eastAsiaTheme="majorEastAsia" w:hAnsiTheme="minorHAnsi" w:cstheme="minorHAnsi"/>
            </w:rPr>
            <w:t>Kliknite ali tapnite tukaj, če želite vnesti besedilo.</w:t>
          </w:r>
        </w:sdtContent>
      </w:sdt>
      <w:r w:rsidR="0078454A" w:rsidRPr="0078454A">
        <w:rPr>
          <w:rFonts w:asciiTheme="minorHAnsi" w:hAnsiTheme="minorHAnsi" w:cstheme="minorHAnsi"/>
        </w:rPr>
        <w:t xml:space="preserve"> </w:t>
      </w:r>
      <w:r w:rsidRPr="0078454A">
        <w:rPr>
          <w:rFonts w:asciiTheme="minorHAnsi" w:hAnsiTheme="minorHAnsi" w:cstheme="minorHAnsi"/>
        </w:rPr>
        <w:t>pod oznako</w:t>
      </w:r>
      <w:r w:rsidR="0078454A" w:rsidRPr="0078454A">
        <w:rPr>
          <w:rFonts w:asciiTheme="minorHAnsi" w:hAnsiTheme="minorHAnsi" w:cstheme="minorHAnsi"/>
        </w:rPr>
        <w:t xml:space="preserve"> </w:t>
      </w:r>
      <w:sdt>
        <w:sdtPr>
          <w:rPr>
            <w:rFonts w:asciiTheme="minorHAnsi" w:hAnsiTheme="minorHAnsi" w:cstheme="minorHAnsi"/>
          </w:rPr>
          <w:id w:val="-967811179"/>
          <w:placeholder>
            <w:docPart w:val="95746CFF62CF4EEEB8B2868CCF7C0631"/>
          </w:placeholder>
          <w:showingPlcHdr/>
          <w:text/>
        </w:sdtPr>
        <w:sdtContent>
          <w:r w:rsidR="0078454A" w:rsidRPr="0078454A">
            <w:rPr>
              <w:rStyle w:val="Besedilooznabemesta"/>
              <w:rFonts w:asciiTheme="minorHAnsi" w:eastAsiaTheme="majorEastAsia" w:hAnsiTheme="minorHAnsi" w:cstheme="minorHAnsi"/>
            </w:rPr>
            <w:t>Kliknite ali tapnite tukaj, če želite vnesti besedilo.</w:t>
          </w:r>
        </w:sdtContent>
      </w:sdt>
      <w:r w:rsidRPr="0078454A">
        <w:rPr>
          <w:rFonts w:asciiTheme="minorHAnsi" w:hAnsiTheme="minorHAnsi" w:cstheme="minorHAnsi"/>
        </w:rPr>
        <w:t>;</w:t>
      </w:r>
    </w:p>
    <w:p w14:paraId="35C8B108" w14:textId="77777777" w:rsidR="00E03674" w:rsidRPr="004C38FF" w:rsidRDefault="00E03674" w:rsidP="00E03674">
      <w:pPr>
        <w:rPr>
          <w:rFonts w:asciiTheme="minorHAnsi" w:hAnsiTheme="minorHAnsi" w:cstheme="minorHAnsi"/>
        </w:rPr>
      </w:pPr>
    </w:p>
    <w:p w14:paraId="6F3C51E0" w14:textId="77777777"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da je sestavni del te pogodbe ponudbeni predračun prodajalca št. </w:t>
      </w:r>
      <w:sdt>
        <w:sdtPr>
          <w:rPr>
            <w:rFonts w:asciiTheme="minorHAnsi" w:hAnsiTheme="minorHAnsi" w:cstheme="minorHAnsi"/>
          </w:rPr>
          <w:id w:val="-1140034704"/>
          <w:placeholder>
            <w:docPart w:val="BE65A4ECE7CC4840B34A981BBED276DA"/>
          </w:placeholder>
          <w:showingPlcHdr/>
          <w:text/>
        </w:sdtPr>
        <w:sdtContent>
          <w:r w:rsidRPr="004C38FF">
            <w:rPr>
              <w:rFonts w:asciiTheme="minorHAnsi" w:hAnsiTheme="minorHAnsi" w:cstheme="minorHAnsi"/>
            </w:rPr>
            <w:t>Kliknite ali tapnite tukaj, če želite vnesti besedilo.</w:t>
          </w:r>
        </w:sdtContent>
      </w:sdt>
      <w:r w:rsidRPr="004C38FF">
        <w:rPr>
          <w:rFonts w:asciiTheme="minorHAnsi" w:hAnsiTheme="minorHAnsi" w:cstheme="minorHAnsi"/>
        </w:rPr>
        <w:t xml:space="preserve"> z dne </w:t>
      </w:r>
      <w:sdt>
        <w:sdtPr>
          <w:rPr>
            <w:rFonts w:asciiTheme="minorHAnsi" w:hAnsiTheme="minorHAnsi" w:cstheme="minorHAnsi"/>
          </w:rPr>
          <w:id w:val="-73511610"/>
          <w:placeholder>
            <w:docPart w:val="1394EC273926402FB6189AB654F7211A"/>
          </w:placeholder>
          <w:showingPlcHdr/>
          <w:date>
            <w:dateFormat w:val="d. MM. yyyy"/>
            <w:lid w:val="sl-SI"/>
            <w:storeMappedDataAs w:val="dateTime"/>
            <w:calendar w:val="gregorian"/>
          </w:date>
        </w:sdtPr>
        <w:sdtContent>
          <w:r w:rsidRPr="004C38FF">
            <w:rPr>
              <w:rFonts w:asciiTheme="minorHAnsi" w:hAnsiTheme="minorHAnsi" w:cstheme="minorHAnsi"/>
            </w:rPr>
            <w:t>Kliknite ali tapnite tukaj, če želite vnesti datum.</w:t>
          </w:r>
        </w:sdtContent>
      </w:sdt>
      <w:r w:rsidRPr="004C38FF">
        <w:rPr>
          <w:rFonts w:asciiTheme="minorHAnsi" w:hAnsiTheme="minorHAnsi" w:cstheme="minorHAnsi"/>
        </w:rPr>
        <w:t xml:space="preserve"> ( v nadaljevanju predračun);</w:t>
      </w:r>
    </w:p>
    <w:p w14:paraId="781DF3A2" w14:textId="77777777" w:rsidR="00E03674" w:rsidRPr="004C38FF" w:rsidRDefault="00E03674" w:rsidP="00E03674">
      <w:pPr>
        <w:tabs>
          <w:tab w:val="left" w:pos="-567"/>
        </w:tabs>
        <w:ind w:left="851"/>
        <w:jc w:val="both"/>
        <w:rPr>
          <w:rFonts w:asciiTheme="minorHAnsi" w:hAnsiTheme="minorHAnsi" w:cstheme="minorHAnsi"/>
        </w:rPr>
      </w:pPr>
    </w:p>
    <w:p w14:paraId="30189865" w14:textId="1F3F18FD"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da se za razlago vprašanj, ki s to pogodbo niso urejena, najprej uporabljajo določbe Dokumentacije za oddajo javnega naročila z oznako </w:t>
      </w:r>
      <w:r w:rsidR="0078454A">
        <w:rPr>
          <w:rFonts w:asciiTheme="minorHAnsi" w:hAnsiTheme="minorHAnsi" w:cstheme="minorHAnsi"/>
        </w:rPr>
        <w:t>BL-2</w:t>
      </w:r>
      <w:r w:rsidRPr="004C38FF">
        <w:rPr>
          <w:rFonts w:asciiTheme="minorHAnsi" w:hAnsiTheme="minorHAnsi" w:cstheme="minorHAnsi"/>
        </w:rPr>
        <w:t>/202</w:t>
      </w:r>
      <w:r w:rsidR="0078454A">
        <w:rPr>
          <w:rFonts w:asciiTheme="minorHAnsi" w:hAnsiTheme="minorHAnsi" w:cstheme="minorHAnsi"/>
        </w:rPr>
        <w:t>6</w:t>
      </w:r>
      <w:r w:rsidRPr="004C38FF">
        <w:rPr>
          <w:rFonts w:asciiTheme="minorHAnsi" w:hAnsiTheme="minorHAnsi" w:cstheme="minorHAnsi"/>
        </w:rPr>
        <w:t xml:space="preserve"> (v nadaljevanju: razpisna dokumentacija) in nato veljavnega obligacijskega zakonika.</w:t>
      </w:r>
    </w:p>
    <w:p w14:paraId="6E6660A5" w14:textId="77777777" w:rsidR="00E03674" w:rsidRPr="004C38FF" w:rsidRDefault="00E03674" w:rsidP="00E03674">
      <w:pPr>
        <w:rPr>
          <w:rFonts w:asciiTheme="minorHAnsi" w:hAnsiTheme="minorHAnsi" w:cstheme="minorHAnsi"/>
          <w:b/>
        </w:rPr>
      </w:pPr>
    </w:p>
    <w:p w14:paraId="689697BE" w14:textId="77777777" w:rsidR="00E03674" w:rsidRPr="004C38FF" w:rsidRDefault="00E03674" w:rsidP="00E03674">
      <w:pPr>
        <w:rPr>
          <w:rFonts w:asciiTheme="minorHAnsi" w:hAnsiTheme="minorHAnsi" w:cstheme="minorHAnsi"/>
          <w:b/>
        </w:rPr>
      </w:pPr>
    </w:p>
    <w:p w14:paraId="74485353" w14:textId="77777777" w:rsidR="00E03674" w:rsidRPr="004C38FF" w:rsidRDefault="00E03674" w:rsidP="00E03674">
      <w:pPr>
        <w:rPr>
          <w:rFonts w:asciiTheme="minorHAnsi" w:hAnsiTheme="minorHAnsi" w:cstheme="minorHAnsi"/>
          <w:b/>
        </w:rPr>
      </w:pPr>
      <w:r w:rsidRPr="004C38FF">
        <w:rPr>
          <w:rFonts w:asciiTheme="minorHAnsi" w:hAnsiTheme="minorHAnsi" w:cstheme="minorHAnsi"/>
          <w:b/>
        </w:rPr>
        <w:t>PREDMET POGODBE</w:t>
      </w:r>
    </w:p>
    <w:p w14:paraId="15B1884C" w14:textId="77777777" w:rsidR="00E03674" w:rsidRPr="004C38FF" w:rsidRDefault="00E03674" w:rsidP="00E03674">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C9C04A1" w14:textId="77777777" w:rsidR="00196F02" w:rsidRPr="00196F02" w:rsidRDefault="00196F02" w:rsidP="00196F02">
      <w:pPr>
        <w:jc w:val="both"/>
        <w:rPr>
          <w:rFonts w:asciiTheme="minorHAnsi" w:hAnsiTheme="minorHAnsi" w:cstheme="minorHAnsi"/>
        </w:rPr>
      </w:pPr>
    </w:p>
    <w:p w14:paraId="45FA9F7B" w14:textId="77777777" w:rsidR="00196F02" w:rsidRPr="00196F02" w:rsidRDefault="00196F02" w:rsidP="00196F02">
      <w:pPr>
        <w:jc w:val="both"/>
        <w:rPr>
          <w:rFonts w:asciiTheme="minorHAnsi" w:hAnsiTheme="minorHAnsi" w:cstheme="minorHAnsi"/>
        </w:rPr>
      </w:pPr>
    </w:p>
    <w:p w14:paraId="3AC50DEC"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Predmet pogodbe je nakup novega lahkega tovornega vozila po sistemu »staro za novo«, skladno s specifikacijami iz 2. člena razpisne dokumentacije (v nadaljevanju tudi: vozilo ali blago).</w:t>
      </w:r>
    </w:p>
    <w:p w14:paraId="34B3E137" w14:textId="77777777" w:rsidR="00196F02" w:rsidRPr="00196F02" w:rsidRDefault="00196F02" w:rsidP="00196F02">
      <w:pPr>
        <w:jc w:val="both"/>
        <w:rPr>
          <w:rFonts w:asciiTheme="minorHAnsi" w:hAnsiTheme="minorHAnsi" w:cstheme="minorHAnsi"/>
        </w:rPr>
      </w:pPr>
    </w:p>
    <w:p w14:paraId="73D3C395"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Sistem »staro za novo« pomeni, da prodajalec v okviru te pogodbe v zakup prevzame obstoječe tovorno vozilo kupca (v nadaljevanju: staro vozilo), ki ga kupec izroči prodajalcu, kupnina za novo vozilo pa se zniža za dogovorjeno vrednost starega vozila.</w:t>
      </w:r>
    </w:p>
    <w:p w14:paraId="1E032BB5" w14:textId="77777777" w:rsidR="00196F02" w:rsidRPr="00196F02" w:rsidRDefault="00196F02" w:rsidP="00196F02">
      <w:pPr>
        <w:jc w:val="both"/>
        <w:rPr>
          <w:rFonts w:asciiTheme="minorHAnsi" w:hAnsiTheme="minorHAnsi" w:cstheme="minorHAnsi"/>
        </w:rPr>
      </w:pPr>
    </w:p>
    <w:p w14:paraId="0DBD0ECC" w14:textId="7AB08CE7" w:rsidR="00E03674" w:rsidRDefault="00196F02" w:rsidP="00196F02">
      <w:pPr>
        <w:jc w:val="both"/>
        <w:rPr>
          <w:rFonts w:asciiTheme="minorHAnsi" w:hAnsiTheme="minorHAnsi" w:cstheme="minorHAnsi"/>
        </w:rPr>
      </w:pPr>
      <w:r w:rsidRPr="00196F02">
        <w:rPr>
          <w:rFonts w:asciiTheme="minorHAnsi" w:hAnsiTheme="minorHAnsi" w:cstheme="minorHAnsi"/>
        </w:rPr>
        <w:t>Prodajalec s podpisom te pogodbe jamči, da vozilo ob dobavi ustreza vsem zahtevam, ki jih določajo predpisi, ki veljajo na območju Republike Slovenije ter vsem zahtevam, ki so opredeljene v razpisni dokumentaciji.</w:t>
      </w:r>
    </w:p>
    <w:p w14:paraId="1255E32F" w14:textId="77777777" w:rsidR="00196F02" w:rsidRDefault="00196F02" w:rsidP="00E03674">
      <w:pPr>
        <w:jc w:val="both"/>
        <w:rPr>
          <w:rFonts w:asciiTheme="minorHAnsi" w:hAnsiTheme="minorHAnsi" w:cstheme="minorHAnsi"/>
        </w:rPr>
      </w:pPr>
    </w:p>
    <w:p w14:paraId="0C45BFDA" w14:textId="2D0A3BD4" w:rsidR="00196F02" w:rsidRDefault="00196F02"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5A4CFEC8" w14:textId="77777777" w:rsidR="00196F02" w:rsidRPr="004C38FF" w:rsidRDefault="00196F02" w:rsidP="00196F02">
      <w:pPr>
        <w:pStyle w:val="Odstavekseznama"/>
        <w:suppressAutoHyphens/>
        <w:autoSpaceDE w:val="0"/>
        <w:autoSpaceDN w:val="0"/>
        <w:spacing w:before="1"/>
        <w:contextualSpacing w:val="0"/>
        <w:textAlignment w:val="baseline"/>
        <w:rPr>
          <w:rFonts w:asciiTheme="minorHAnsi" w:hAnsiTheme="minorHAnsi" w:cstheme="minorHAnsi"/>
        </w:rPr>
      </w:pPr>
    </w:p>
    <w:p w14:paraId="49D1728C" w14:textId="77777777" w:rsidR="00196F02" w:rsidRDefault="00196F02" w:rsidP="00196F02">
      <w:pPr>
        <w:jc w:val="both"/>
        <w:rPr>
          <w:rFonts w:asciiTheme="minorHAnsi" w:hAnsiTheme="minorHAnsi" w:cstheme="minorHAnsi"/>
        </w:rPr>
      </w:pPr>
      <w:r w:rsidRPr="00196F02">
        <w:rPr>
          <w:rFonts w:asciiTheme="minorHAnsi" w:hAnsiTheme="minorHAnsi" w:cstheme="minorHAnsi"/>
        </w:rPr>
        <w:t>Kupec v okviru sistema »staro za novo« prodajalcu izroči svoje obstoječe tovorno vozilo, in sicer:</w:t>
      </w:r>
    </w:p>
    <w:p w14:paraId="7B51EB9E"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Znamka vozila: PEUGEOT</w:t>
      </w:r>
    </w:p>
    <w:p w14:paraId="137B45C1"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Model / tip vozila: BOXER 2.2 HDI</w:t>
      </w:r>
    </w:p>
    <w:p w14:paraId="1F637BFC" w14:textId="447A2A28"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 xml:space="preserve">Komercialna oznaka: </w:t>
      </w:r>
      <w:r w:rsidR="003105EC" w:rsidRPr="003105EC">
        <w:rPr>
          <w:rFonts w:asciiTheme="minorHAnsi" w:hAnsiTheme="minorHAnsi" w:cstheme="minorHAnsi"/>
        </w:rPr>
        <w:t>HDI CHC335 L2S</w:t>
      </w:r>
    </w:p>
    <w:p w14:paraId="11D99C36"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Vrsta vozila: tovorno vozilo, BA keson prekucnik</w:t>
      </w:r>
    </w:p>
    <w:p w14:paraId="6C0A3FF9" w14:textId="496311B0"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 xml:space="preserve">Identifikacijska številka vozila (VIN): </w:t>
      </w:r>
      <w:r w:rsidR="003105EC" w:rsidRPr="003105EC">
        <w:rPr>
          <w:rFonts w:asciiTheme="minorHAnsi" w:hAnsiTheme="minorHAnsi" w:cstheme="minorHAnsi"/>
        </w:rPr>
        <w:t>VF3YCSMAU12459163</w:t>
      </w:r>
    </w:p>
    <w:p w14:paraId="35B5E140" w14:textId="1244987D" w:rsidR="00E872D0"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Registrska oznaka vozila: MS</w:t>
      </w:r>
      <w:r w:rsidR="00E872D0">
        <w:rPr>
          <w:rFonts w:asciiTheme="minorHAnsi" w:hAnsiTheme="minorHAnsi" w:cstheme="minorHAnsi"/>
        </w:rPr>
        <w:t>HJ</w:t>
      </w:r>
      <w:r w:rsidRPr="00FF541A">
        <w:rPr>
          <w:rFonts w:asciiTheme="minorHAnsi" w:hAnsiTheme="minorHAnsi" w:cstheme="minorHAnsi"/>
        </w:rPr>
        <w:t>-592</w:t>
      </w:r>
    </w:p>
    <w:p w14:paraId="7ED10A17" w14:textId="21E03CB9"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 xml:space="preserve">Prva registracija vozila v Republiki Sloveniji: </w:t>
      </w:r>
      <w:r w:rsidR="003105EC" w:rsidRPr="003105EC">
        <w:rPr>
          <w:rFonts w:asciiTheme="minorHAnsi" w:hAnsiTheme="minorHAnsi" w:cstheme="minorHAnsi"/>
        </w:rPr>
        <w:t>08.08.2013</w:t>
      </w:r>
    </w:p>
    <w:p w14:paraId="175641F4" w14:textId="77777777" w:rsidR="00E872D0"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Vrsta goriva: dizel (D)</w:t>
      </w:r>
    </w:p>
    <w:p w14:paraId="15EA22EA" w14:textId="3B11076A"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Prostornina motorja: 2.198 cm³</w:t>
      </w:r>
    </w:p>
    <w:p w14:paraId="10222365"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Največja moč motorja: 81 kW</w:t>
      </w:r>
    </w:p>
    <w:p w14:paraId="2AD7A584"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Največja dovoljena masa vozila: 3.500 kg</w:t>
      </w:r>
    </w:p>
    <w:p w14:paraId="77C000BE"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Masa vozila (masa praznega vozila): 2.300 kg</w:t>
      </w:r>
    </w:p>
    <w:p w14:paraId="1F4CBDC8" w14:textId="5C064633"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Država izdelave vozila: Francija</w:t>
      </w:r>
    </w:p>
    <w:p w14:paraId="17D0314F" w14:textId="77777777" w:rsidR="00196F02" w:rsidRDefault="00196F02" w:rsidP="00196F02">
      <w:pPr>
        <w:jc w:val="both"/>
        <w:rPr>
          <w:rFonts w:asciiTheme="minorHAnsi" w:hAnsiTheme="minorHAnsi" w:cstheme="minorHAnsi"/>
          <w:b/>
          <w:bCs/>
        </w:rPr>
      </w:pPr>
    </w:p>
    <w:p w14:paraId="41C2F04A" w14:textId="39C89F53" w:rsidR="00196F02" w:rsidRPr="00196F02" w:rsidRDefault="00196F02" w:rsidP="00196F02">
      <w:pPr>
        <w:jc w:val="both"/>
        <w:rPr>
          <w:rFonts w:asciiTheme="minorHAnsi" w:hAnsiTheme="minorHAnsi" w:cstheme="minorHAnsi"/>
        </w:rPr>
      </w:pPr>
      <w:r w:rsidRPr="00196F02">
        <w:rPr>
          <w:rFonts w:asciiTheme="minorHAnsi" w:hAnsiTheme="minorHAnsi" w:cstheme="minorHAnsi"/>
        </w:rPr>
        <w:t xml:space="preserve">Stranki ugotavljata, da je vrednost starega vozila dogovorjena v znesku </w:t>
      </w:r>
      <w:sdt>
        <w:sdtPr>
          <w:rPr>
            <w:rFonts w:asciiTheme="minorHAnsi" w:hAnsiTheme="minorHAnsi" w:cstheme="minorHAnsi"/>
          </w:rPr>
          <w:id w:val="-913625043"/>
          <w:placeholder>
            <w:docPart w:val="AB97848378534AFBAD8EBAA98B4BE10F"/>
          </w:placeholder>
          <w:showingPlcHdr/>
          <w:text/>
        </w:sdtPr>
        <w:sdtContent>
          <w:r w:rsidRPr="00196F02">
            <w:rPr>
              <w:rStyle w:val="Besedilooznabemesta"/>
              <w:rFonts w:asciiTheme="minorHAnsi" w:eastAsiaTheme="majorEastAsia" w:hAnsiTheme="minorHAnsi" w:cstheme="minorHAnsi"/>
            </w:rPr>
            <w:t>Kliknite ali tapnite tukaj, če želite vnesti besedilo.</w:t>
          </w:r>
        </w:sdtContent>
      </w:sdt>
      <w:r w:rsidRPr="00196F02">
        <w:rPr>
          <w:rFonts w:asciiTheme="minorHAnsi" w:hAnsiTheme="minorHAnsi" w:cstheme="minorHAnsi"/>
        </w:rPr>
        <w:t xml:space="preserve"> EUR, ki predstavlja odkupno vrednost starega vozila in se všteje v kupnino za novo vozilo.</w:t>
      </w:r>
    </w:p>
    <w:p w14:paraId="0FA10E0E" w14:textId="77777777" w:rsidR="00196F02" w:rsidRPr="00196F02" w:rsidRDefault="00196F02" w:rsidP="00196F02">
      <w:pPr>
        <w:jc w:val="both"/>
        <w:rPr>
          <w:rFonts w:asciiTheme="minorHAnsi" w:hAnsiTheme="minorHAnsi" w:cstheme="minorHAnsi"/>
        </w:rPr>
      </w:pPr>
    </w:p>
    <w:p w14:paraId="6E892B95"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Kupec je dolžan staro vozilo izročiti prodajalcu najkasneje ob dobavi novega vozila, v voznem stanju in z vso pripadajočo dokumentacijo (prometno dovoljenje, dokazila o morebitnih homologacijah nadgradenj ipd.), razen če se stranki v pisni obliki ne dogovorita drugače.</w:t>
      </w:r>
    </w:p>
    <w:p w14:paraId="28F8BFCB" w14:textId="77777777" w:rsidR="00166FC8" w:rsidRDefault="00166FC8" w:rsidP="00166FC8">
      <w:pPr>
        <w:jc w:val="both"/>
        <w:rPr>
          <w:rFonts w:asciiTheme="minorHAnsi" w:hAnsiTheme="minorHAnsi" w:cstheme="minorHAnsi"/>
          <w:b/>
          <w:bCs/>
        </w:rPr>
      </w:pPr>
    </w:p>
    <w:p w14:paraId="25BEF146" w14:textId="69E29ACC" w:rsidR="00166FC8" w:rsidRDefault="00166FC8" w:rsidP="00166FC8">
      <w:pPr>
        <w:jc w:val="both"/>
        <w:rPr>
          <w:rFonts w:asciiTheme="minorHAnsi" w:hAnsiTheme="minorHAnsi" w:cstheme="minorHAnsi"/>
        </w:rPr>
      </w:pPr>
      <w:r w:rsidRPr="00166FC8">
        <w:rPr>
          <w:rFonts w:asciiTheme="minorHAnsi" w:hAnsiTheme="minorHAnsi" w:cstheme="minorHAnsi"/>
        </w:rPr>
        <w:t>Kupec je dolžan staro vozilo prodajalcu izročiti najkasneje ob dobavi novega vozila, v voznem stanju, brez dodatnih skritih poškodb, ki niso bile znane ob sklenitvi pogodbe, in z vso pripadajočo dokumentacijo, ki je potrebna za odjavo in prenos vozila (prometno dovoljenje, dokazila o morebitnih homologacijah nadgradenj, servisna knjižica, ključ(i) vozila), razen če se stranki v pisni obliki ne dogovorita drugače.</w:t>
      </w:r>
    </w:p>
    <w:p w14:paraId="428F8CC4" w14:textId="77777777" w:rsidR="00166FC8" w:rsidRPr="00166FC8" w:rsidRDefault="00166FC8" w:rsidP="00166FC8">
      <w:pPr>
        <w:jc w:val="both"/>
        <w:rPr>
          <w:rFonts w:asciiTheme="minorHAnsi" w:hAnsiTheme="minorHAnsi" w:cstheme="minorHAnsi"/>
        </w:rPr>
      </w:pPr>
    </w:p>
    <w:p w14:paraId="293AD4E9" w14:textId="77777777" w:rsidR="00166FC8" w:rsidRPr="00166FC8" w:rsidRDefault="00166FC8" w:rsidP="00166FC8">
      <w:pPr>
        <w:jc w:val="both"/>
        <w:rPr>
          <w:rFonts w:asciiTheme="minorHAnsi" w:hAnsiTheme="minorHAnsi" w:cstheme="minorHAnsi"/>
        </w:rPr>
      </w:pPr>
      <w:r w:rsidRPr="00166FC8">
        <w:rPr>
          <w:rFonts w:asciiTheme="minorHAnsi" w:hAnsiTheme="minorHAnsi" w:cstheme="minorHAnsi"/>
        </w:rPr>
        <w:t>Kupec se zavezuje, da bo do dneva izročitve starega vozila poskrbel za redno vzdrževanje vozila ter ne bo opravljal posegov, ki bi bistveno zmanjšali njegovo vrednost (npr. odstranitev pomembnih delov opreme, spremembe na nadgradnji), razen če s tem predhodno pisno soglaša prodajalec.</w:t>
      </w:r>
    </w:p>
    <w:p w14:paraId="402744E6" w14:textId="77777777" w:rsidR="00196F02" w:rsidRPr="00196F02" w:rsidRDefault="00196F02" w:rsidP="00196F02">
      <w:pPr>
        <w:jc w:val="both"/>
        <w:rPr>
          <w:rFonts w:asciiTheme="minorHAnsi" w:hAnsiTheme="minorHAnsi" w:cstheme="minorHAnsi"/>
        </w:rPr>
      </w:pPr>
    </w:p>
    <w:p w14:paraId="1F59F821" w14:textId="29A40D6D" w:rsidR="00196F02" w:rsidRPr="00196F02" w:rsidRDefault="00196F02" w:rsidP="00196F02">
      <w:pPr>
        <w:jc w:val="both"/>
        <w:rPr>
          <w:rFonts w:asciiTheme="minorHAnsi" w:hAnsiTheme="minorHAnsi" w:cstheme="minorHAnsi"/>
        </w:rPr>
      </w:pPr>
      <w:r w:rsidRPr="00196F02">
        <w:rPr>
          <w:rFonts w:asciiTheme="minorHAnsi" w:hAnsiTheme="minorHAnsi" w:cstheme="minorHAnsi"/>
        </w:rPr>
        <w:t xml:space="preserve">Prodajalec je dolžan prevzeti staro vozilo pod pogoji iz tega člena in ga obračunati v skladu z določili </w:t>
      </w:r>
      <w:r>
        <w:rPr>
          <w:rFonts w:asciiTheme="minorHAnsi" w:hAnsiTheme="minorHAnsi" w:cstheme="minorHAnsi"/>
        </w:rPr>
        <w:t>4</w:t>
      </w:r>
      <w:r w:rsidRPr="00196F02">
        <w:rPr>
          <w:rFonts w:asciiTheme="minorHAnsi" w:hAnsiTheme="minorHAnsi" w:cstheme="minorHAnsi"/>
        </w:rPr>
        <w:t>. člena te pogodbe.</w:t>
      </w:r>
    </w:p>
    <w:p w14:paraId="28ED66E7" w14:textId="77777777" w:rsidR="00E03674" w:rsidRDefault="00E03674" w:rsidP="00E03674">
      <w:pPr>
        <w:jc w:val="both"/>
        <w:rPr>
          <w:rFonts w:asciiTheme="minorHAnsi" w:hAnsiTheme="minorHAnsi" w:cstheme="minorHAnsi"/>
        </w:rPr>
      </w:pPr>
    </w:p>
    <w:p w14:paraId="40E49664" w14:textId="77777777" w:rsidR="00196F02" w:rsidRPr="004C38FF" w:rsidRDefault="00196F02" w:rsidP="00E03674">
      <w:pPr>
        <w:jc w:val="both"/>
        <w:rPr>
          <w:rFonts w:asciiTheme="minorHAnsi" w:hAnsiTheme="minorHAnsi" w:cstheme="minorHAnsi"/>
        </w:rPr>
      </w:pPr>
    </w:p>
    <w:p w14:paraId="369167A3"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POGODBENA VREDNOST</w:t>
      </w:r>
    </w:p>
    <w:p w14:paraId="0341A924" w14:textId="77777777" w:rsidR="00E03674" w:rsidRPr="004C38FF" w:rsidRDefault="00E03674" w:rsidP="00E03674">
      <w:pPr>
        <w:jc w:val="both"/>
        <w:rPr>
          <w:rFonts w:asciiTheme="minorHAnsi" w:hAnsiTheme="minorHAnsi" w:cstheme="minorHAnsi"/>
        </w:rPr>
      </w:pPr>
    </w:p>
    <w:p w14:paraId="09028427" w14:textId="298E282E" w:rsidR="00E03674" w:rsidRPr="004C38FF" w:rsidRDefault="00E03674"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09476E1" w14:textId="77777777" w:rsidR="00E03674" w:rsidRPr="004C38FF" w:rsidRDefault="00E03674" w:rsidP="00E03674">
      <w:pPr>
        <w:jc w:val="both"/>
        <w:rPr>
          <w:rFonts w:asciiTheme="minorHAnsi" w:hAnsiTheme="minorHAnsi" w:cstheme="minorHAnsi"/>
        </w:rPr>
      </w:pPr>
    </w:p>
    <w:p w14:paraId="1AA174BE" w14:textId="1958B3CF"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Skupna pogodbena vrednost znaša </w:t>
      </w:r>
      <w:sdt>
        <w:sdtPr>
          <w:rPr>
            <w:rFonts w:asciiTheme="minorHAnsi" w:hAnsiTheme="minorHAnsi" w:cstheme="minorHAnsi"/>
          </w:rPr>
          <w:id w:val="503406136"/>
          <w:placeholder>
            <w:docPart w:val="DefaultPlaceholder_-1854013440"/>
          </w:placeholder>
          <w:showingPlcHdr/>
          <w:text/>
        </w:sdtPr>
        <w:sdtContent>
          <w:r w:rsidR="00A6401C" w:rsidRPr="00196F02">
            <w:rPr>
              <w:rStyle w:val="Besedilooznabemesta"/>
              <w:rFonts w:asciiTheme="minorHAnsi" w:eastAsiaTheme="majorEastAsia" w:hAnsiTheme="minorHAnsi" w:cstheme="minorHAnsi"/>
            </w:rPr>
            <w:t>Kliknite ali tapnite tukaj, če želite vnesti besedilo.</w:t>
          </w:r>
        </w:sdtContent>
      </w:sdt>
      <w:r w:rsidR="00A6401C">
        <w:rPr>
          <w:rFonts w:asciiTheme="minorHAnsi" w:hAnsiTheme="minorHAnsi" w:cstheme="minorHAnsi"/>
        </w:rPr>
        <w:t xml:space="preserve"> </w:t>
      </w:r>
      <w:r w:rsidRPr="004C38FF">
        <w:rPr>
          <w:rFonts w:asciiTheme="minorHAnsi" w:hAnsiTheme="minorHAnsi" w:cstheme="minorHAnsi"/>
        </w:rPr>
        <w:t>EUR brez DDV.</w:t>
      </w:r>
    </w:p>
    <w:p w14:paraId="3F084D81" w14:textId="77777777" w:rsidR="00E03674" w:rsidRPr="004C38FF" w:rsidRDefault="00E03674" w:rsidP="00E03674">
      <w:pPr>
        <w:jc w:val="both"/>
        <w:rPr>
          <w:rFonts w:asciiTheme="minorHAnsi" w:hAnsiTheme="minorHAnsi" w:cstheme="minorHAnsi"/>
        </w:rPr>
      </w:pPr>
    </w:p>
    <w:p w14:paraId="3C92155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DDV se obračuna v skladu z veljavno zakonodajo.</w:t>
      </w:r>
    </w:p>
    <w:p w14:paraId="4B49B5BF" w14:textId="77777777" w:rsidR="00E03674" w:rsidRPr="004C38FF" w:rsidRDefault="00E03674" w:rsidP="00E03674">
      <w:pPr>
        <w:jc w:val="both"/>
        <w:rPr>
          <w:rFonts w:asciiTheme="minorHAnsi" w:hAnsiTheme="minorHAnsi" w:cstheme="minorHAnsi"/>
        </w:rPr>
      </w:pPr>
    </w:p>
    <w:p w14:paraId="65CE45FD" w14:textId="77777777" w:rsidR="00E03674" w:rsidRDefault="00E03674" w:rsidP="00E03674">
      <w:pPr>
        <w:jc w:val="both"/>
        <w:rPr>
          <w:rFonts w:asciiTheme="minorHAnsi" w:hAnsiTheme="minorHAnsi" w:cstheme="minorHAnsi"/>
        </w:rPr>
      </w:pPr>
      <w:r w:rsidRPr="004C38FF">
        <w:rPr>
          <w:rFonts w:asciiTheme="minorHAnsi" w:hAnsiTheme="minorHAnsi" w:cstheme="minorHAnsi"/>
        </w:rPr>
        <w:t>Pogodbena vrednost vozila je fiksna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vozila na lokacijo kupca, predstavitve vozila na lokaciji kupca, šolanjem predstavnikov kupca, ter vključno z morebitnimi stroški zavarovanja blaga med prevozom ter vsemi ostalimi stroški.</w:t>
      </w:r>
    </w:p>
    <w:p w14:paraId="57583905" w14:textId="77777777" w:rsidR="003819BC" w:rsidRPr="004C38FF" w:rsidRDefault="003819BC" w:rsidP="00E03674">
      <w:pPr>
        <w:jc w:val="both"/>
        <w:rPr>
          <w:rFonts w:asciiTheme="minorHAnsi" w:hAnsiTheme="minorHAnsi" w:cstheme="minorHAnsi"/>
        </w:rPr>
      </w:pPr>
    </w:p>
    <w:p w14:paraId="355FE070" w14:textId="5F99B7D1" w:rsidR="00E03674" w:rsidRDefault="00196F02" w:rsidP="00196F02">
      <w:pPr>
        <w:jc w:val="center"/>
        <w:rPr>
          <w:rFonts w:asciiTheme="minorHAnsi" w:hAnsiTheme="minorHAnsi" w:cstheme="minorHAnsi"/>
        </w:rPr>
      </w:pPr>
      <w:r>
        <w:rPr>
          <w:rFonts w:asciiTheme="minorHAnsi" w:hAnsiTheme="minorHAnsi" w:cstheme="minorHAnsi"/>
        </w:rPr>
        <w:t>4a. člen</w:t>
      </w:r>
    </w:p>
    <w:p w14:paraId="5922A33B" w14:textId="77777777" w:rsidR="00196F02" w:rsidRPr="00196F02" w:rsidRDefault="00196F02" w:rsidP="002A6A5E">
      <w:pPr>
        <w:rPr>
          <w:rFonts w:asciiTheme="minorHAnsi" w:hAnsiTheme="minorHAnsi" w:cstheme="minorHAnsi"/>
        </w:rPr>
      </w:pPr>
    </w:p>
    <w:p w14:paraId="20DCF22A"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Tveganje naključnega uničenja ali poškodovanja starega vozila preide z kupca na prodajalca z dnem podpisa zapisnika o primopredaji starega vozila.</w:t>
      </w:r>
    </w:p>
    <w:p w14:paraId="57430608" w14:textId="77777777" w:rsidR="00196F02" w:rsidRPr="00196F02" w:rsidRDefault="00196F02" w:rsidP="00196F02">
      <w:pPr>
        <w:jc w:val="both"/>
        <w:rPr>
          <w:rFonts w:asciiTheme="minorHAnsi" w:hAnsiTheme="minorHAnsi" w:cstheme="minorHAnsi"/>
        </w:rPr>
      </w:pPr>
    </w:p>
    <w:p w14:paraId="290227F7" w14:textId="414B3367" w:rsidR="00196F02" w:rsidRPr="004C38FF" w:rsidRDefault="00196F02" w:rsidP="00196F02">
      <w:pPr>
        <w:jc w:val="both"/>
        <w:rPr>
          <w:rFonts w:asciiTheme="minorHAnsi" w:hAnsiTheme="minorHAnsi" w:cstheme="minorHAnsi"/>
        </w:rPr>
      </w:pPr>
      <w:r w:rsidRPr="00196F02">
        <w:rPr>
          <w:rFonts w:asciiTheme="minorHAnsi" w:hAnsiTheme="minorHAnsi" w:cstheme="minorHAnsi"/>
        </w:rPr>
        <w:t>Lastninska pravica na starem vozilu preide na prodajalca z dnem plačila celotne kupnine za novo vozilo v skladu s 4. členom te pogodbe, razen če se stranki izrecno pisno dogovorita drugače.</w:t>
      </w:r>
    </w:p>
    <w:p w14:paraId="7CD1268D" w14:textId="77777777" w:rsidR="00196F02" w:rsidRDefault="00196F02" w:rsidP="00E03674">
      <w:pPr>
        <w:jc w:val="both"/>
        <w:rPr>
          <w:rFonts w:asciiTheme="minorHAnsi" w:hAnsiTheme="minorHAnsi" w:cstheme="minorHAnsi"/>
          <w:b/>
        </w:rPr>
      </w:pPr>
    </w:p>
    <w:p w14:paraId="3A32073F" w14:textId="7CFFCFBB"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PLAČILO</w:t>
      </w:r>
    </w:p>
    <w:p w14:paraId="2C4CDE92" w14:textId="34502E7E" w:rsidR="00E03674" w:rsidRPr="004C38FF" w:rsidRDefault="00E03674"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C0342FC" w14:textId="77777777" w:rsidR="00E03674" w:rsidRPr="004C38FF" w:rsidRDefault="00E03674" w:rsidP="00E03674">
      <w:pPr>
        <w:jc w:val="both"/>
        <w:rPr>
          <w:rFonts w:asciiTheme="minorHAnsi" w:hAnsiTheme="minorHAnsi" w:cstheme="minorHAnsi"/>
        </w:rPr>
      </w:pPr>
    </w:p>
    <w:p w14:paraId="442D7D0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Prodajalec bo za dobavo vozila izstavil račun najkasneje v petih (5) delovnih dneh od </w:t>
      </w:r>
      <w:r>
        <w:rPr>
          <w:rFonts w:asciiTheme="minorHAnsi" w:hAnsiTheme="minorHAnsi" w:cstheme="minorHAnsi"/>
        </w:rPr>
        <w:t>prevzema vozila</w:t>
      </w:r>
      <w:r w:rsidRPr="004C38FF">
        <w:rPr>
          <w:rFonts w:asciiTheme="minorHAnsi" w:hAnsiTheme="minorHAnsi" w:cstheme="minorHAnsi"/>
        </w:rPr>
        <w:t xml:space="preserve">. </w:t>
      </w:r>
    </w:p>
    <w:p w14:paraId="2021B029" w14:textId="77777777" w:rsidR="00E03674" w:rsidRPr="004C38FF" w:rsidRDefault="00E03674" w:rsidP="00E03674">
      <w:pPr>
        <w:jc w:val="both"/>
        <w:rPr>
          <w:rFonts w:asciiTheme="minorHAnsi" w:hAnsiTheme="minorHAnsi" w:cstheme="minorHAnsi"/>
        </w:rPr>
      </w:pPr>
    </w:p>
    <w:p w14:paraId="476FE71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2B014129" w14:textId="77777777" w:rsidR="00E03674" w:rsidRPr="004C38FF" w:rsidRDefault="00E03674" w:rsidP="00E03674">
      <w:pPr>
        <w:jc w:val="both"/>
        <w:rPr>
          <w:rFonts w:asciiTheme="minorHAnsi" w:hAnsiTheme="minorHAnsi" w:cstheme="minorHAnsi"/>
        </w:rPr>
      </w:pPr>
    </w:p>
    <w:p w14:paraId="6A2D99A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726BD096" w14:textId="77777777" w:rsidR="00E03674" w:rsidRPr="004C38FF" w:rsidRDefault="00E03674" w:rsidP="00E03674">
      <w:pPr>
        <w:jc w:val="both"/>
        <w:rPr>
          <w:rFonts w:asciiTheme="minorHAnsi" w:hAnsiTheme="minorHAnsi" w:cstheme="minorHAnsi"/>
        </w:rPr>
      </w:pPr>
    </w:p>
    <w:p w14:paraId="2D2E0A8C" w14:textId="77777777" w:rsidR="00E03674" w:rsidRPr="004C38FF" w:rsidRDefault="00E03674" w:rsidP="00E03674">
      <w:pPr>
        <w:jc w:val="both"/>
        <w:rPr>
          <w:rFonts w:asciiTheme="minorHAnsi" w:hAnsiTheme="minorHAnsi" w:cstheme="minorHAnsi"/>
          <w:b/>
        </w:rPr>
      </w:pPr>
    </w:p>
    <w:p w14:paraId="5A5760AB"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DOBAVNI ROK, VIŠJA SILA IN POGODBENA KAZEN</w:t>
      </w:r>
    </w:p>
    <w:p w14:paraId="652468B8" w14:textId="77777777" w:rsidR="00E03674" w:rsidRPr="004C38FF" w:rsidRDefault="00E03674" w:rsidP="00E03674">
      <w:pPr>
        <w:jc w:val="both"/>
        <w:rPr>
          <w:rFonts w:asciiTheme="minorHAnsi" w:hAnsiTheme="minorHAnsi" w:cstheme="minorHAnsi"/>
        </w:rPr>
      </w:pPr>
    </w:p>
    <w:p w14:paraId="40D24A90" w14:textId="166A0B48"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E83497B" w14:textId="77777777" w:rsidR="00E03674" w:rsidRPr="004C38FF" w:rsidRDefault="00E03674" w:rsidP="00E03674">
      <w:pPr>
        <w:jc w:val="both"/>
        <w:rPr>
          <w:rFonts w:asciiTheme="minorHAnsi" w:hAnsiTheme="minorHAnsi" w:cstheme="minorHAnsi"/>
        </w:rPr>
      </w:pPr>
    </w:p>
    <w:p w14:paraId="6DA6E559" w14:textId="453E137F" w:rsidR="00E03674" w:rsidRPr="004C38FF" w:rsidRDefault="00E03674" w:rsidP="00E03674">
      <w:pPr>
        <w:jc w:val="both"/>
        <w:rPr>
          <w:rFonts w:asciiTheme="minorHAnsi" w:hAnsiTheme="minorHAnsi" w:cstheme="minorHAnsi"/>
        </w:rPr>
      </w:pPr>
      <w:r w:rsidRPr="004C38FF">
        <w:rPr>
          <w:rFonts w:asciiTheme="minorHAnsi" w:hAnsiTheme="minorHAnsi" w:cstheme="minorHAnsi"/>
        </w:rPr>
        <w:t>Skrajni rok dobave vozila je</w:t>
      </w:r>
      <w:r>
        <w:rPr>
          <w:rFonts w:asciiTheme="minorHAnsi" w:hAnsiTheme="minorHAnsi" w:cstheme="minorHAnsi"/>
        </w:rPr>
        <w:t xml:space="preserve"> </w:t>
      </w:r>
      <w:r w:rsidR="001C5699">
        <w:rPr>
          <w:rFonts w:asciiTheme="minorHAnsi" w:hAnsiTheme="minorHAnsi" w:cstheme="minorHAnsi"/>
        </w:rPr>
        <w:t>60</w:t>
      </w:r>
      <w:r>
        <w:rPr>
          <w:rFonts w:asciiTheme="minorHAnsi" w:hAnsiTheme="minorHAnsi" w:cstheme="minorHAnsi"/>
        </w:rPr>
        <w:t xml:space="preserve"> koledarskih dni od sklenitve te pogodbe</w:t>
      </w:r>
      <w:r w:rsidRPr="004C38FF">
        <w:rPr>
          <w:rFonts w:asciiTheme="minorHAnsi" w:hAnsiTheme="minorHAnsi" w:cstheme="minorHAnsi"/>
        </w:rPr>
        <w:t>.</w:t>
      </w:r>
    </w:p>
    <w:p w14:paraId="36B9763A" w14:textId="77777777" w:rsidR="00E03674" w:rsidRPr="004C38FF" w:rsidRDefault="00E03674" w:rsidP="00E03674">
      <w:pPr>
        <w:jc w:val="both"/>
        <w:rPr>
          <w:rFonts w:asciiTheme="minorHAnsi" w:hAnsiTheme="minorHAnsi" w:cstheme="minorHAnsi"/>
        </w:rPr>
      </w:pPr>
    </w:p>
    <w:p w14:paraId="03F9625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113D8FB3" w14:textId="77777777" w:rsidR="00E03674" w:rsidRPr="004C38FF" w:rsidRDefault="00E03674" w:rsidP="00E03674">
      <w:pPr>
        <w:jc w:val="both"/>
        <w:rPr>
          <w:rFonts w:asciiTheme="minorHAnsi" w:hAnsiTheme="minorHAnsi" w:cstheme="minorHAnsi"/>
        </w:rPr>
      </w:pPr>
    </w:p>
    <w:p w14:paraId="01BE8A71" w14:textId="5240BA6F"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5D1BE50" w14:textId="77777777" w:rsidR="00E03674" w:rsidRPr="004C38FF" w:rsidRDefault="00E03674" w:rsidP="00E03674">
      <w:pPr>
        <w:jc w:val="both"/>
        <w:rPr>
          <w:rFonts w:asciiTheme="minorHAnsi" w:hAnsiTheme="minorHAnsi" w:cstheme="minorHAnsi"/>
        </w:rPr>
      </w:pPr>
    </w:p>
    <w:p w14:paraId="5A7EAB7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Dobavni rok se lahko sporazumno podaljša, če gre za dogodek višje sile, vendar največ za čas trajanja višje sile ali njene posledice.</w:t>
      </w:r>
    </w:p>
    <w:p w14:paraId="488447F0" w14:textId="77777777" w:rsidR="00E03674" w:rsidRPr="004C38FF" w:rsidRDefault="00E03674" w:rsidP="00E03674">
      <w:pPr>
        <w:jc w:val="both"/>
        <w:rPr>
          <w:rFonts w:asciiTheme="minorHAnsi" w:hAnsiTheme="minorHAnsi" w:cstheme="minorHAnsi"/>
        </w:rPr>
      </w:pPr>
    </w:p>
    <w:p w14:paraId="15C8A5B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4D895988" w14:textId="77777777" w:rsidR="00E03674" w:rsidRPr="004C38FF" w:rsidRDefault="00E03674" w:rsidP="00E03674">
      <w:pPr>
        <w:jc w:val="both"/>
        <w:rPr>
          <w:rFonts w:asciiTheme="minorHAnsi" w:hAnsiTheme="minorHAnsi" w:cstheme="minorHAnsi"/>
        </w:rPr>
      </w:pPr>
    </w:p>
    <w:p w14:paraId="293C954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143729E6" w14:textId="77777777" w:rsidR="00E03674" w:rsidRPr="004C38FF" w:rsidRDefault="00E03674" w:rsidP="00E03674">
      <w:pPr>
        <w:jc w:val="both"/>
        <w:rPr>
          <w:rFonts w:asciiTheme="minorHAnsi" w:hAnsiTheme="minorHAnsi" w:cstheme="minorHAnsi"/>
        </w:rPr>
      </w:pPr>
    </w:p>
    <w:p w14:paraId="234F080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29F3426B" w14:textId="77777777" w:rsidR="00E03674" w:rsidRPr="004C38FF" w:rsidRDefault="00E03674" w:rsidP="00E03674">
      <w:pPr>
        <w:jc w:val="both"/>
        <w:rPr>
          <w:rFonts w:asciiTheme="minorHAnsi" w:hAnsiTheme="minorHAnsi" w:cstheme="minorHAnsi"/>
        </w:rPr>
      </w:pPr>
    </w:p>
    <w:p w14:paraId="7447C8D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00F14611" w14:textId="77777777" w:rsidR="00E03674" w:rsidRPr="004C38FF" w:rsidRDefault="00E03674" w:rsidP="00E03674">
      <w:pPr>
        <w:jc w:val="both"/>
        <w:rPr>
          <w:rFonts w:asciiTheme="minorHAnsi" w:hAnsiTheme="minorHAnsi" w:cstheme="minorHAnsi"/>
        </w:rPr>
      </w:pPr>
    </w:p>
    <w:p w14:paraId="431998D2" w14:textId="37C9542B"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808954B" w14:textId="77777777" w:rsidR="00E03674" w:rsidRPr="004C38FF" w:rsidRDefault="00E03674" w:rsidP="00E03674">
      <w:pPr>
        <w:jc w:val="both"/>
        <w:rPr>
          <w:rFonts w:asciiTheme="minorHAnsi" w:hAnsiTheme="minorHAnsi" w:cstheme="minorHAnsi"/>
        </w:rPr>
      </w:pPr>
    </w:p>
    <w:p w14:paraId="0C543DDC"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16D5CBB5" w14:textId="77777777" w:rsidR="00E03674" w:rsidRPr="004C38FF" w:rsidRDefault="00E03674" w:rsidP="00E03674">
      <w:pPr>
        <w:jc w:val="both"/>
        <w:rPr>
          <w:rFonts w:asciiTheme="minorHAnsi" w:hAnsiTheme="minorHAnsi" w:cstheme="minorHAnsi"/>
        </w:rPr>
      </w:pPr>
    </w:p>
    <w:p w14:paraId="22F4ADB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1FB9A3A5" w14:textId="77777777" w:rsidR="00E03674" w:rsidRPr="004C38FF" w:rsidRDefault="00E03674" w:rsidP="00E03674">
      <w:pPr>
        <w:jc w:val="both"/>
        <w:rPr>
          <w:rFonts w:asciiTheme="minorHAnsi" w:hAnsiTheme="minorHAnsi" w:cstheme="minorHAnsi"/>
        </w:rPr>
      </w:pPr>
    </w:p>
    <w:p w14:paraId="2FC7BA1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1C3A292C" w14:textId="77777777" w:rsidR="00E03674" w:rsidRPr="004C38FF" w:rsidRDefault="00E03674" w:rsidP="00E03674">
      <w:pPr>
        <w:jc w:val="both"/>
        <w:rPr>
          <w:rFonts w:asciiTheme="minorHAnsi" w:hAnsiTheme="minorHAnsi" w:cstheme="minorHAnsi"/>
        </w:rPr>
      </w:pPr>
    </w:p>
    <w:p w14:paraId="7E4A2E4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in prodajalec sta sporazumna, da se obračunana pogodbena kazen obračunava kot kompenzacija medsebojnih terjatev – plačil med kupcem in prodajalcem.</w:t>
      </w:r>
    </w:p>
    <w:p w14:paraId="7EDE9449" w14:textId="77777777" w:rsidR="00E03674" w:rsidRPr="004C38FF" w:rsidRDefault="00E03674" w:rsidP="00E03674">
      <w:pPr>
        <w:jc w:val="both"/>
        <w:rPr>
          <w:rFonts w:asciiTheme="minorHAnsi" w:hAnsiTheme="minorHAnsi" w:cstheme="minorHAnsi"/>
        </w:rPr>
      </w:pPr>
    </w:p>
    <w:p w14:paraId="3BEBB8C5"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KVALITETA IN GARANCIJA </w:t>
      </w:r>
    </w:p>
    <w:p w14:paraId="5D1C27F8" w14:textId="77777777" w:rsidR="00E03674" w:rsidRPr="004C38FF" w:rsidRDefault="00E03674" w:rsidP="00E03674">
      <w:pPr>
        <w:jc w:val="both"/>
        <w:rPr>
          <w:rFonts w:asciiTheme="minorHAnsi" w:hAnsiTheme="minorHAnsi" w:cstheme="minorHAnsi"/>
        </w:rPr>
      </w:pPr>
    </w:p>
    <w:p w14:paraId="1C363D19" w14:textId="0BEBA0C6"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7D2A00D" w14:textId="77777777" w:rsidR="00E03674" w:rsidRPr="004C38FF" w:rsidRDefault="00E03674" w:rsidP="00E03674">
      <w:pPr>
        <w:jc w:val="both"/>
        <w:rPr>
          <w:rFonts w:asciiTheme="minorHAnsi" w:hAnsiTheme="minorHAnsi" w:cstheme="minorHAnsi"/>
        </w:rPr>
      </w:pPr>
    </w:p>
    <w:p w14:paraId="165306D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0A3B1498" w14:textId="77777777" w:rsidR="00E03674" w:rsidRPr="004C38FF" w:rsidRDefault="00E03674" w:rsidP="00E03674">
      <w:pPr>
        <w:jc w:val="both"/>
        <w:rPr>
          <w:rFonts w:asciiTheme="minorHAnsi" w:hAnsiTheme="minorHAnsi" w:cstheme="minorHAnsi"/>
        </w:rPr>
      </w:pPr>
    </w:p>
    <w:p w14:paraId="1791C990" w14:textId="09385677"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EEE5195" w14:textId="77777777" w:rsidR="00E03674" w:rsidRPr="004C38FF" w:rsidRDefault="00E03674" w:rsidP="00E03674">
      <w:pPr>
        <w:jc w:val="both"/>
        <w:rPr>
          <w:rFonts w:asciiTheme="minorHAnsi" w:hAnsiTheme="minorHAnsi" w:cstheme="minorHAnsi"/>
        </w:rPr>
      </w:pPr>
    </w:p>
    <w:p w14:paraId="27BCAAC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za dobavljeno vozilo zagotavlja najmanj naslednje garancijske roke:</w:t>
      </w:r>
    </w:p>
    <w:p w14:paraId="0BF0727B" w14:textId="3CDABA8F" w:rsidR="00E03674" w:rsidRPr="00AA18D8" w:rsidRDefault="00FF541A" w:rsidP="00E03674">
      <w:pPr>
        <w:pStyle w:val="Odstavekseznama"/>
        <w:numPr>
          <w:ilvl w:val="0"/>
          <w:numId w:val="61"/>
        </w:numPr>
        <w:spacing w:after="160" w:line="259" w:lineRule="auto"/>
        <w:ind w:left="1134" w:hanging="283"/>
        <w:jc w:val="both"/>
        <w:rPr>
          <w:rFonts w:asciiTheme="minorHAnsi" w:hAnsiTheme="minorHAnsi" w:cstheme="minorHAnsi"/>
        </w:rPr>
      </w:pPr>
      <w:r>
        <w:rPr>
          <w:rFonts w:asciiTheme="minorHAnsi" w:hAnsiTheme="minorHAnsi" w:cstheme="minorHAnsi"/>
        </w:rPr>
        <w:t>2</w:t>
      </w:r>
      <w:r w:rsidR="00E03674" w:rsidRPr="00AA18D8">
        <w:rPr>
          <w:rFonts w:asciiTheme="minorHAnsi" w:hAnsiTheme="minorHAnsi" w:cstheme="minorHAnsi"/>
        </w:rPr>
        <w:t xml:space="preserve"> let</w:t>
      </w:r>
      <w:r>
        <w:rPr>
          <w:rFonts w:asciiTheme="minorHAnsi" w:hAnsiTheme="minorHAnsi" w:cstheme="minorHAnsi"/>
        </w:rPr>
        <w:t>i</w:t>
      </w:r>
      <w:r w:rsidR="00E03674" w:rsidRPr="00AA18D8">
        <w:rPr>
          <w:rFonts w:asciiTheme="minorHAnsi" w:hAnsiTheme="minorHAnsi" w:cstheme="minorHAnsi"/>
        </w:rPr>
        <w:t xml:space="preserve"> za celotno vozilo in nadgradnjo</w:t>
      </w:r>
      <w:r w:rsidR="00E03674">
        <w:rPr>
          <w:rFonts w:asciiTheme="minorHAnsi" w:hAnsiTheme="minorHAnsi" w:cstheme="minorHAnsi"/>
        </w:rPr>
        <w:t>.</w:t>
      </w:r>
    </w:p>
    <w:p w14:paraId="22649886"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Garancija velja na motor, podvozje ter nadgradnjo in se lahko uveljavlja le v primeru, da do okvare pride iz razloga, ki ni posledica kupčevega nestrokovnega ravnanja ali neupoštevanja navodil prodajalca. </w:t>
      </w:r>
    </w:p>
    <w:p w14:paraId="083C1D3B" w14:textId="77777777" w:rsidR="00E03674" w:rsidRPr="004C38FF" w:rsidRDefault="00E03674" w:rsidP="00E03674">
      <w:pPr>
        <w:jc w:val="both"/>
        <w:rPr>
          <w:rFonts w:asciiTheme="minorHAnsi" w:hAnsiTheme="minorHAnsi" w:cstheme="minorHAnsi"/>
        </w:rPr>
      </w:pPr>
    </w:p>
    <w:p w14:paraId="030E513E" w14:textId="25A1A09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Garancijski rok se šteje od datuma podpisa prevzemnega zapisnika in velja skladno z določili Obligacijskega zakonika. </w:t>
      </w:r>
    </w:p>
    <w:p w14:paraId="574F7869" w14:textId="5A6F9AF4"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ECB3987" w14:textId="77777777" w:rsidR="00E03674" w:rsidRPr="004C38FF" w:rsidRDefault="00E03674" w:rsidP="00E03674">
      <w:pPr>
        <w:jc w:val="both"/>
        <w:rPr>
          <w:rFonts w:asciiTheme="minorHAnsi" w:hAnsiTheme="minorHAnsi" w:cstheme="minorHAnsi"/>
        </w:rPr>
      </w:pPr>
    </w:p>
    <w:p w14:paraId="756AB14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kupec po prevzemu vozil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1920DF32" w14:textId="77777777" w:rsidR="00E03674" w:rsidRPr="004C38FF" w:rsidRDefault="00E03674" w:rsidP="00E03674">
      <w:pPr>
        <w:jc w:val="both"/>
        <w:rPr>
          <w:rFonts w:asciiTheme="minorHAnsi" w:hAnsiTheme="minorHAnsi" w:cstheme="minorHAnsi"/>
        </w:rPr>
      </w:pPr>
    </w:p>
    <w:p w14:paraId="1D1F3D55" w14:textId="77777777" w:rsidR="00E03674" w:rsidRPr="004C38FF" w:rsidRDefault="00E03674" w:rsidP="00E03674">
      <w:pPr>
        <w:jc w:val="both"/>
        <w:rPr>
          <w:rFonts w:asciiTheme="minorHAnsi" w:hAnsiTheme="minorHAnsi" w:cstheme="minorHAnsi"/>
          <w:b/>
        </w:rPr>
      </w:pPr>
    </w:p>
    <w:p w14:paraId="5280BA3F"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REKLAMACIJE</w:t>
      </w:r>
    </w:p>
    <w:p w14:paraId="2F75F0F5" w14:textId="77777777" w:rsidR="00E03674" w:rsidRPr="004C38FF" w:rsidRDefault="00E03674" w:rsidP="00E03674">
      <w:pPr>
        <w:jc w:val="both"/>
        <w:rPr>
          <w:rFonts w:asciiTheme="minorHAnsi" w:hAnsiTheme="minorHAnsi" w:cstheme="minorHAnsi"/>
        </w:rPr>
      </w:pPr>
    </w:p>
    <w:p w14:paraId="5AA9BA53" w14:textId="4E26B871"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3C5DDB64" w14:textId="77777777" w:rsidR="00E03674" w:rsidRPr="004C38FF" w:rsidRDefault="00E03674" w:rsidP="00E03674">
      <w:pPr>
        <w:jc w:val="both"/>
        <w:rPr>
          <w:rFonts w:asciiTheme="minorHAnsi" w:hAnsiTheme="minorHAnsi" w:cstheme="minorHAnsi"/>
        </w:rPr>
      </w:pPr>
    </w:p>
    <w:p w14:paraId="77B671F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D3F7E2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77D8760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46343FFC" w14:textId="77777777" w:rsidR="00E03674" w:rsidRPr="004C38FF" w:rsidRDefault="00E03674" w:rsidP="00E03674">
      <w:pPr>
        <w:jc w:val="both"/>
        <w:rPr>
          <w:rFonts w:asciiTheme="minorHAnsi" w:hAnsiTheme="minorHAnsi" w:cstheme="minorHAnsi"/>
        </w:rPr>
      </w:pPr>
    </w:p>
    <w:p w14:paraId="5D8779CA" w14:textId="7BF3FB2F"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lastRenderedPageBreak/>
        <w:t>člen</w:t>
      </w:r>
    </w:p>
    <w:p w14:paraId="31583305" w14:textId="77777777" w:rsidR="00E03674" w:rsidRPr="004C38FF" w:rsidRDefault="00E03674" w:rsidP="00E03674">
      <w:pPr>
        <w:jc w:val="center"/>
        <w:rPr>
          <w:rFonts w:asciiTheme="minorHAnsi" w:hAnsiTheme="minorHAnsi" w:cstheme="minorHAnsi"/>
        </w:rPr>
      </w:pPr>
    </w:p>
    <w:p w14:paraId="1FAA0B3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597D83B0" w14:textId="77777777" w:rsidR="00E03674" w:rsidRPr="004C38FF" w:rsidRDefault="00E03674" w:rsidP="00E03674">
      <w:pPr>
        <w:jc w:val="both"/>
        <w:rPr>
          <w:rFonts w:asciiTheme="minorHAnsi" w:hAnsiTheme="minorHAnsi" w:cstheme="minorHAnsi"/>
        </w:rPr>
      </w:pPr>
    </w:p>
    <w:p w14:paraId="3F31EC0D"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FINANČNO ZAVAROVANJE</w:t>
      </w:r>
    </w:p>
    <w:p w14:paraId="793984E3" w14:textId="77777777" w:rsidR="00E03674" w:rsidRPr="004C38FF" w:rsidRDefault="00E03674" w:rsidP="00E03674">
      <w:pPr>
        <w:jc w:val="both"/>
        <w:rPr>
          <w:rFonts w:asciiTheme="minorHAnsi" w:hAnsiTheme="minorHAnsi" w:cstheme="minorHAnsi"/>
        </w:rPr>
      </w:pPr>
    </w:p>
    <w:p w14:paraId="2EABF453" w14:textId="1CBB0483"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5C8D15F" w14:textId="77777777" w:rsidR="00E03674" w:rsidRPr="004C38FF" w:rsidRDefault="00E03674" w:rsidP="00E03674">
      <w:pPr>
        <w:jc w:val="both"/>
        <w:rPr>
          <w:rFonts w:asciiTheme="minorHAnsi" w:hAnsiTheme="minorHAnsi" w:cstheme="minorHAnsi"/>
        </w:rPr>
      </w:pPr>
    </w:p>
    <w:p w14:paraId="5414EC5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 da bo najkasneje v 8 dneh od  sklenitve te pogodbe kupcu kot finančno zavarovanje izročil garancijo za dobro izvedbo posla v višini 10% od pogodbene vrednosti z DDV, ki jo je mogoče unovčiti še 30 dni od roka za dobavo vozila.</w:t>
      </w:r>
    </w:p>
    <w:p w14:paraId="41BBED12" w14:textId="77777777" w:rsidR="00E03674" w:rsidRPr="004C38FF" w:rsidRDefault="00E03674" w:rsidP="00E03674">
      <w:pPr>
        <w:jc w:val="both"/>
        <w:rPr>
          <w:rFonts w:asciiTheme="minorHAnsi" w:hAnsiTheme="minorHAnsi" w:cstheme="minorHAnsi"/>
        </w:rPr>
      </w:pPr>
    </w:p>
    <w:p w14:paraId="6182A41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 da bo po najkasneje v 8 dneh po uspešno opravljenem prevzemu vozila kupcu kot finančno zavarovanje izročil garancijo za odpravo napak v garancijski dobi v višini 5% od pogodbene vrednosti z DDV, ki jo je mogoče unovčiti še 30 dni po poteku garancijskih rokov po tej pogodbi.</w:t>
      </w:r>
    </w:p>
    <w:p w14:paraId="6BDE6E1B" w14:textId="77777777" w:rsidR="00E03674" w:rsidRPr="004C38FF" w:rsidRDefault="00E03674" w:rsidP="00E03674">
      <w:pPr>
        <w:jc w:val="both"/>
        <w:rPr>
          <w:rFonts w:asciiTheme="minorHAnsi" w:hAnsiTheme="minorHAnsi" w:cstheme="minorHAnsi"/>
        </w:rPr>
      </w:pPr>
    </w:p>
    <w:p w14:paraId="4F32FAE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71CFEB0C" w14:textId="77777777" w:rsidR="00E03674" w:rsidRPr="004C38FF" w:rsidRDefault="00E03674" w:rsidP="00E03674">
      <w:pPr>
        <w:jc w:val="both"/>
        <w:rPr>
          <w:rFonts w:asciiTheme="minorHAnsi" w:hAnsiTheme="minorHAnsi" w:cstheme="minorHAnsi"/>
        </w:rPr>
      </w:pPr>
    </w:p>
    <w:p w14:paraId="50790C9E" w14:textId="77777777" w:rsidR="00E03674" w:rsidRPr="004C38FF" w:rsidRDefault="00E03674" w:rsidP="00E03674">
      <w:pPr>
        <w:jc w:val="both"/>
        <w:rPr>
          <w:rFonts w:asciiTheme="minorHAnsi" w:hAnsiTheme="minorHAnsi" w:cstheme="minorHAnsi"/>
        </w:rPr>
      </w:pPr>
    </w:p>
    <w:p w14:paraId="4EE5DA8C" w14:textId="1FD8587A"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2FDFBD5" w14:textId="77777777" w:rsidR="00E03674" w:rsidRPr="004C38FF" w:rsidRDefault="00E03674" w:rsidP="00E03674">
      <w:pPr>
        <w:jc w:val="both"/>
        <w:rPr>
          <w:rFonts w:asciiTheme="minorHAnsi" w:hAnsiTheme="minorHAnsi" w:cstheme="minorHAnsi"/>
        </w:rPr>
      </w:pPr>
    </w:p>
    <w:p w14:paraId="44B3057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22E4FC46" w14:textId="77777777" w:rsidR="00E03674" w:rsidRPr="004C38FF" w:rsidRDefault="00E03674" w:rsidP="00E03674">
      <w:pPr>
        <w:jc w:val="both"/>
        <w:rPr>
          <w:rFonts w:asciiTheme="minorHAnsi" w:hAnsiTheme="minorHAnsi" w:cstheme="minorHAnsi"/>
        </w:rPr>
      </w:pPr>
    </w:p>
    <w:p w14:paraId="45AEC7B2" w14:textId="444DDAAC"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D2FCF54" w14:textId="77777777" w:rsidR="00E03674" w:rsidRPr="004C38FF" w:rsidRDefault="00E03674" w:rsidP="00E03674">
      <w:pPr>
        <w:jc w:val="both"/>
        <w:rPr>
          <w:rFonts w:asciiTheme="minorHAnsi" w:hAnsiTheme="minorHAnsi" w:cstheme="minorHAnsi"/>
        </w:rPr>
      </w:pPr>
    </w:p>
    <w:p w14:paraId="0E31B74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24514955" w14:textId="77777777" w:rsidR="00E03674" w:rsidRPr="004C38FF" w:rsidRDefault="00E03674" w:rsidP="00E03674">
      <w:pPr>
        <w:jc w:val="both"/>
        <w:rPr>
          <w:rFonts w:asciiTheme="minorHAnsi" w:hAnsiTheme="minorHAnsi" w:cstheme="minorHAnsi"/>
        </w:rPr>
      </w:pPr>
    </w:p>
    <w:p w14:paraId="5D77053D" w14:textId="77777777" w:rsidR="00E03674" w:rsidRPr="004C38FF" w:rsidRDefault="00E03674" w:rsidP="00E03674">
      <w:pPr>
        <w:jc w:val="both"/>
        <w:rPr>
          <w:rFonts w:asciiTheme="minorHAnsi" w:hAnsiTheme="minorHAnsi" w:cstheme="minorHAnsi"/>
        </w:rPr>
      </w:pPr>
    </w:p>
    <w:p w14:paraId="3A10DA50"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33941125" w14:textId="77777777" w:rsidR="00E03674" w:rsidRPr="004C38FF" w:rsidRDefault="00E03674" w:rsidP="00E03674">
      <w:pPr>
        <w:jc w:val="both"/>
        <w:rPr>
          <w:rFonts w:asciiTheme="minorHAnsi" w:hAnsiTheme="minorHAnsi" w:cstheme="minorHAnsi"/>
        </w:rPr>
      </w:pPr>
    </w:p>
    <w:p w14:paraId="5262895D" w14:textId="4E08A3D8"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2CCA5BC" w14:textId="77777777" w:rsidR="003938DE" w:rsidRPr="003938DE" w:rsidRDefault="003938DE" w:rsidP="003938DE">
      <w:pPr>
        <w:jc w:val="both"/>
        <w:rPr>
          <w:rFonts w:asciiTheme="minorHAnsi" w:hAnsiTheme="minorHAnsi" w:cstheme="minorHAnsi"/>
        </w:rPr>
      </w:pPr>
    </w:p>
    <w:p w14:paraId="1FFEF57D"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t>Pogodbeni stranki bosta za izvajanje te pogodbe imenovali svoje pooblaščene predstavnike za izvajanje pogodbe.</w:t>
      </w:r>
    </w:p>
    <w:p w14:paraId="131C8E3C" w14:textId="77777777" w:rsidR="003938DE" w:rsidRPr="003938DE" w:rsidRDefault="003938DE" w:rsidP="003938DE">
      <w:pPr>
        <w:jc w:val="both"/>
        <w:rPr>
          <w:rFonts w:asciiTheme="minorHAnsi" w:hAnsiTheme="minorHAnsi" w:cstheme="minorHAnsi"/>
        </w:rPr>
      </w:pPr>
    </w:p>
    <w:p w14:paraId="498954C2"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lastRenderedPageBreak/>
        <w:t>Kupec in prodajalec sta dolžna najpozneje v treh (3) dneh po sklenitvi te pogodbe drug drugega v pisni obliki obvestiti o pooblaščenem predstavniku (ime in priimek, funkcija, telefonska številka, elektronski naslov).</w:t>
      </w:r>
    </w:p>
    <w:p w14:paraId="348582D3" w14:textId="77777777" w:rsidR="003938DE" w:rsidRPr="003938DE" w:rsidRDefault="003938DE" w:rsidP="003938DE">
      <w:pPr>
        <w:jc w:val="both"/>
        <w:rPr>
          <w:rFonts w:asciiTheme="minorHAnsi" w:hAnsiTheme="minorHAnsi" w:cstheme="minorHAnsi"/>
        </w:rPr>
      </w:pPr>
    </w:p>
    <w:p w14:paraId="00F8A529"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t>Pooblaščeni predstavnik prodajalca je pooblaščen, da zastopa prodajalca v vseh vprašanjih, ki se nanašajo na dobavo predmeta pogodbe, in je dolžan neposredno sodelovati s pooblaščenim predstavnikom kupca ves čas trajanja pogodbe.</w:t>
      </w:r>
    </w:p>
    <w:p w14:paraId="5DE4B477" w14:textId="77777777" w:rsidR="003938DE" w:rsidRPr="003938DE" w:rsidRDefault="003938DE" w:rsidP="003938DE">
      <w:pPr>
        <w:jc w:val="both"/>
        <w:rPr>
          <w:rFonts w:asciiTheme="minorHAnsi" w:hAnsiTheme="minorHAnsi" w:cstheme="minorHAnsi"/>
        </w:rPr>
      </w:pPr>
    </w:p>
    <w:p w14:paraId="4B095521" w14:textId="29EC1745" w:rsidR="00E03674" w:rsidRPr="004C38FF" w:rsidRDefault="003938DE" w:rsidP="003938DE">
      <w:pPr>
        <w:jc w:val="both"/>
        <w:rPr>
          <w:rFonts w:asciiTheme="minorHAnsi" w:hAnsiTheme="minorHAnsi" w:cstheme="minorHAnsi"/>
        </w:rPr>
      </w:pPr>
      <w:r w:rsidRPr="003938DE">
        <w:rPr>
          <w:rFonts w:asciiTheme="minorHAnsi" w:hAnsiTheme="minorHAnsi" w:cstheme="minorHAnsi"/>
        </w:rPr>
        <w:t>Spremembo pooblaščenih predstavnikov/skrbnikov morata pogodbeni stranki sporočiti druga drugi v pisni obliki najpozneje v petih (5) dneh po nastopu spremembe.</w:t>
      </w:r>
    </w:p>
    <w:p w14:paraId="4013AC87" w14:textId="77777777" w:rsidR="00E03674" w:rsidRPr="004C38FF" w:rsidRDefault="00E03674" w:rsidP="00E03674">
      <w:pPr>
        <w:jc w:val="both"/>
        <w:rPr>
          <w:rFonts w:asciiTheme="minorHAnsi" w:hAnsiTheme="minorHAnsi" w:cstheme="minorHAnsi"/>
        </w:rPr>
      </w:pPr>
    </w:p>
    <w:p w14:paraId="4DCE9334"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OBVEZNOSTI POGODBENIH STRANK </w:t>
      </w:r>
    </w:p>
    <w:p w14:paraId="08F21BC5" w14:textId="77777777" w:rsidR="00E03674" w:rsidRPr="004C38FF" w:rsidRDefault="00E03674" w:rsidP="00E03674">
      <w:pPr>
        <w:jc w:val="both"/>
        <w:rPr>
          <w:rFonts w:asciiTheme="minorHAnsi" w:hAnsiTheme="minorHAnsi" w:cstheme="minorHAnsi"/>
        </w:rPr>
      </w:pPr>
    </w:p>
    <w:p w14:paraId="4B1FFAEE" w14:textId="297C92F8"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4EA564D" w14:textId="77777777" w:rsidR="00E03674" w:rsidRPr="004C38FF" w:rsidRDefault="00E03674" w:rsidP="00E03674">
      <w:pPr>
        <w:jc w:val="both"/>
        <w:rPr>
          <w:rFonts w:asciiTheme="minorHAnsi" w:hAnsiTheme="minorHAnsi" w:cstheme="minorHAnsi"/>
        </w:rPr>
      </w:pPr>
    </w:p>
    <w:p w14:paraId="4CFD99A5"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w:t>
      </w:r>
    </w:p>
    <w:p w14:paraId="37FC2855"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5FA4131A"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347DBE90"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5704664A"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5ED505C3"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color w:val="auto"/>
        </w:rPr>
      </w:pPr>
      <w:r w:rsidRPr="004C38FF">
        <w:rPr>
          <w:rFonts w:asciiTheme="minorHAnsi" w:hAnsiTheme="minorHAnsi" w:cstheme="minorHAnsi"/>
        </w:rPr>
        <w:t xml:space="preserve">ob predaji vozila kupcu izročil: </w:t>
      </w:r>
    </w:p>
    <w:p w14:paraId="2D4B04B9" w14:textId="77777777" w:rsidR="00E03674" w:rsidRPr="004C38FF" w:rsidRDefault="00E03674" w:rsidP="00E03674">
      <w:pPr>
        <w:pStyle w:val="Default"/>
        <w:ind w:left="360"/>
        <w:jc w:val="both"/>
        <w:rPr>
          <w:rFonts w:asciiTheme="minorHAnsi" w:hAnsiTheme="minorHAnsi" w:cstheme="minorHAnsi"/>
          <w:color w:val="auto"/>
        </w:rPr>
      </w:pPr>
    </w:p>
    <w:p w14:paraId="320102DA"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6BD73045"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vse ostale dokumente potrebe za takojšnjo registracijo vozila, </w:t>
      </w:r>
    </w:p>
    <w:p w14:paraId="3963C76B"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vzdrževanje vozila v slovenskem jeziku in servisno knjižico, </w:t>
      </w:r>
    </w:p>
    <w:p w14:paraId="43E6338E"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tehnično dokumentacijo z vsemi tehničnimi podatki, vse v slovenskem jeziku, </w:t>
      </w:r>
    </w:p>
    <w:p w14:paraId="7154A6B3"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vozno osebje, </w:t>
      </w:r>
    </w:p>
    <w:p w14:paraId="578C123E"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ostale dokumente, ki se nanašajo na  vozilo in vso vgrajeno opremo, </w:t>
      </w:r>
    </w:p>
    <w:p w14:paraId="33A4C00C"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garancijsko in servisno knjižico vozila, </w:t>
      </w:r>
    </w:p>
    <w:p w14:paraId="526858EF"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podatke o pooblaščenem serviserju za vozilo na območju Slovenije, </w:t>
      </w:r>
    </w:p>
    <w:p w14:paraId="0828BB18"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carinsko deklaracijo z vsemi spremnimi dokumenti, če država proizvajalka ni članica EU, </w:t>
      </w:r>
    </w:p>
    <w:p w14:paraId="1D9E3B46"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ostale dokumente</w:t>
      </w:r>
      <w:r>
        <w:rPr>
          <w:rFonts w:asciiTheme="minorHAnsi" w:hAnsiTheme="minorHAnsi" w:cstheme="minorHAnsi"/>
          <w:color w:val="auto"/>
        </w:rPr>
        <w:t xml:space="preserve"> in blago</w:t>
      </w:r>
      <w:r w:rsidRPr="004C38FF">
        <w:rPr>
          <w:rFonts w:asciiTheme="minorHAnsi" w:hAnsiTheme="minorHAnsi" w:cstheme="minorHAnsi"/>
          <w:color w:val="auto"/>
        </w:rPr>
        <w:t xml:space="preserve">, ki </w:t>
      </w:r>
      <w:r>
        <w:rPr>
          <w:rFonts w:asciiTheme="minorHAnsi" w:hAnsiTheme="minorHAnsi" w:cstheme="minorHAnsi"/>
          <w:color w:val="auto"/>
        </w:rPr>
        <w:t>je navedeno v</w:t>
      </w:r>
      <w:r w:rsidRPr="004C38FF">
        <w:rPr>
          <w:rFonts w:asciiTheme="minorHAnsi" w:hAnsiTheme="minorHAnsi" w:cstheme="minorHAnsi"/>
          <w:color w:val="auto"/>
        </w:rPr>
        <w:t xml:space="preserve"> 2. členu razpisne dokumentacije.</w:t>
      </w:r>
    </w:p>
    <w:p w14:paraId="5A549EB5" w14:textId="77777777" w:rsidR="00E03674" w:rsidRPr="004C38FF" w:rsidRDefault="00E03674" w:rsidP="00E03674">
      <w:pPr>
        <w:jc w:val="both"/>
        <w:rPr>
          <w:rFonts w:asciiTheme="minorHAnsi" w:hAnsiTheme="minorHAnsi" w:cstheme="minorHAnsi"/>
        </w:rPr>
      </w:pPr>
    </w:p>
    <w:p w14:paraId="7B595B05"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odpravljati vse pomanjkljivosti, na katere bo opozoril kupec,</w:t>
      </w:r>
    </w:p>
    <w:p w14:paraId="2E05C3C8"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2E3497F7" w14:textId="77777777" w:rsidR="00E03674" w:rsidRPr="004C38FF" w:rsidRDefault="00E03674" w:rsidP="00E03674">
      <w:pPr>
        <w:numPr>
          <w:ilvl w:val="0"/>
          <w:numId w:val="30"/>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32B69D12" w14:textId="77777777" w:rsidR="00E03674" w:rsidRPr="004C38FF" w:rsidRDefault="00E03674" w:rsidP="00E03674">
      <w:pPr>
        <w:jc w:val="both"/>
        <w:rPr>
          <w:rFonts w:asciiTheme="minorHAnsi" w:hAnsiTheme="minorHAnsi" w:cstheme="minorHAnsi"/>
        </w:rPr>
      </w:pPr>
    </w:p>
    <w:p w14:paraId="22B49A2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se obvezuje:</w:t>
      </w:r>
    </w:p>
    <w:p w14:paraId="058B73A3"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prevzeti predmet pogodbe v skladu s to pogodbo,</w:t>
      </w:r>
    </w:p>
    <w:p w14:paraId="51DFEC09"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166EFB79"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lastRenderedPageBreak/>
        <w:t>takoj obvestiti prodajalca o nastalih okoliščinah, ki bi lahko vplivale na izpolnitev kupčevih pogodbenih obveznosti,</w:t>
      </w:r>
    </w:p>
    <w:p w14:paraId="3AB22181"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poravnati vse obveznosti do prodajalca.</w:t>
      </w:r>
    </w:p>
    <w:p w14:paraId="5EBC35D1" w14:textId="77777777" w:rsidR="00E03674" w:rsidRPr="004C38FF" w:rsidRDefault="00E03674" w:rsidP="00E03674">
      <w:pPr>
        <w:jc w:val="both"/>
        <w:rPr>
          <w:rFonts w:asciiTheme="minorHAnsi" w:hAnsiTheme="minorHAnsi" w:cstheme="minorHAnsi"/>
        </w:rPr>
      </w:pPr>
    </w:p>
    <w:p w14:paraId="7569789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se obvezujeta ravnati kot dobra gospodarstvenika in storiti vse, kar je potrebno za izvršitev obveznosti iz pogodbe.</w:t>
      </w:r>
    </w:p>
    <w:p w14:paraId="6A449870" w14:textId="77777777" w:rsidR="00E03674" w:rsidRPr="004C38FF" w:rsidRDefault="00E03674" w:rsidP="00E03674">
      <w:pPr>
        <w:jc w:val="both"/>
        <w:rPr>
          <w:rFonts w:asciiTheme="minorHAnsi" w:hAnsiTheme="minorHAnsi" w:cstheme="minorHAnsi"/>
        </w:rPr>
      </w:pPr>
    </w:p>
    <w:p w14:paraId="6499017D"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ODSTOP OD POGODBE</w:t>
      </w:r>
    </w:p>
    <w:p w14:paraId="5CDAFB77" w14:textId="77777777" w:rsidR="00E03674" w:rsidRPr="004C38FF" w:rsidRDefault="00E03674" w:rsidP="00E03674">
      <w:pPr>
        <w:jc w:val="both"/>
        <w:rPr>
          <w:rFonts w:asciiTheme="minorHAnsi" w:hAnsiTheme="minorHAnsi" w:cstheme="minorHAnsi"/>
        </w:rPr>
      </w:pPr>
    </w:p>
    <w:p w14:paraId="57EDE303" w14:textId="6959CBE7"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C2AE1AD" w14:textId="77777777" w:rsidR="00E03674" w:rsidRPr="004C38FF" w:rsidRDefault="00E03674" w:rsidP="00E03674">
      <w:pPr>
        <w:jc w:val="both"/>
        <w:rPr>
          <w:rFonts w:asciiTheme="minorHAnsi" w:hAnsiTheme="minorHAnsi" w:cstheme="minorHAnsi"/>
        </w:rPr>
      </w:pPr>
    </w:p>
    <w:p w14:paraId="74207FC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lahko s pisnim obvestilom prodajalcu, poslanim priporočeno po pošti, odstopi od pogodbe brez obveznosti do prodajalca, če prodajalec:</w:t>
      </w:r>
    </w:p>
    <w:p w14:paraId="1DD34F56"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4E975FE5"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poviša cene v času veljavnosti pogodbe,</w:t>
      </w:r>
    </w:p>
    <w:p w14:paraId="2046C33D"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dobavi predmeta pogodbe z dogovorjenimi lastnostmi, z dogovorjeno kvaliteto ali v dogovorjenih rokih,</w:t>
      </w:r>
    </w:p>
    <w:p w14:paraId="55BCB5FA"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izpolnjuje vseh svojih obveznosti iz pogodbe.</w:t>
      </w:r>
    </w:p>
    <w:p w14:paraId="439E2836" w14:textId="77777777" w:rsidR="00E03674" w:rsidRPr="004C38FF" w:rsidRDefault="00E03674" w:rsidP="00E03674">
      <w:pPr>
        <w:jc w:val="both"/>
        <w:rPr>
          <w:rFonts w:asciiTheme="minorHAnsi" w:hAnsiTheme="minorHAnsi" w:cstheme="minorHAnsi"/>
        </w:rPr>
      </w:pPr>
    </w:p>
    <w:p w14:paraId="25798B2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2DBB0A8" w14:textId="77777777" w:rsidR="00E03674" w:rsidRPr="004C38FF" w:rsidRDefault="00E03674" w:rsidP="00E03674">
      <w:pPr>
        <w:jc w:val="both"/>
        <w:rPr>
          <w:rFonts w:asciiTheme="minorHAnsi" w:hAnsiTheme="minorHAnsi" w:cstheme="minorHAnsi"/>
        </w:rPr>
      </w:pPr>
    </w:p>
    <w:p w14:paraId="0114E8F0"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1A38F2BE" w14:textId="77777777" w:rsidR="00E03674" w:rsidRPr="004C38FF" w:rsidRDefault="00E03674" w:rsidP="00E03674">
      <w:pPr>
        <w:jc w:val="both"/>
        <w:rPr>
          <w:rFonts w:asciiTheme="minorHAnsi" w:hAnsiTheme="minorHAnsi" w:cstheme="minorHAnsi"/>
        </w:rPr>
      </w:pPr>
    </w:p>
    <w:p w14:paraId="15C5154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44CF0BBE" w14:textId="77777777" w:rsidR="00E03674" w:rsidRPr="004C38FF" w:rsidRDefault="00E03674" w:rsidP="00E03674">
      <w:pPr>
        <w:jc w:val="both"/>
        <w:rPr>
          <w:rFonts w:asciiTheme="minorHAnsi" w:hAnsiTheme="minorHAnsi" w:cstheme="minorHAnsi"/>
        </w:rPr>
      </w:pPr>
    </w:p>
    <w:p w14:paraId="56025545"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SESTAVNI DELI POGODBE</w:t>
      </w:r>
    </w:p>
    <w:p w14:paraId="328E271C" w14:textId="77777777" w:rsidR="00E03674" w:rsidRPr="004C38FF" w:rsidRDefault="00E03674" w:rsidP="00E03674">
      <w:pPr>
        <w:jc w:val="both"/>
        <w:rPr>
          <w:rFonts w:asciiTheme="minorHAnsi" w:hAnsiTheme="minorHAnsi" w:cstheme="minorHAnsi"/>
        </w:rPr>
      </w:pPr>
    </w:p>
    <w:p w14:paraId="127F3E5B" w14:textId="5A149BE7"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3687F317" w14:textId="77777777" w:rsidR="00E03674" w:rsidRPr="004C38FF" w:rsidRDefault="00E03674" w:rsidP="00E03674">
      <w:pPr>
        <w:jc w:val="both"/>
        <w:rPr>
          <w:rFonts w:asciiTheme="minorHAnsi" w:hAnsiTheme="minorHAnsi" w:cstheme="minorHAnsi"/>
        </w:rPr>
      </w:pPr>
    </w:p>
    <w:p w14:paraId="18857E8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54535A87"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razpisna dokumentacija;</w:t>
      </w:r>
    </w:p>
    <w:p w14:paraId="1CC4DF50"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ponudbena dokumentacija;</w:t>
      </w:r>
    </w:p>
    <w:p w14:paraId="47B7B39D"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tehnična specifikacija vozila.</w:t>
      </w:r>
    </w:p>
    <w:p w14:paraId="6D7266AC" w14:textId="77777777" w:rsidR="00E03674" w:rsidRPr="004C38FF" w:rsidRDefault="00E03674" w:rsidP="00E03674">
      <w:pPr>
        <w:jc w:val="both"/>
        <w:rPr>
          <w:rFonts w:asciiTheme="minorHAnsi" w:hAnsiTheme="minorHAnsi" w:cstheme="minorHAnsi"/>
        </w:rPr>
      </w:pPr>
    </w:p>
    <w:p w14:paraId="58D9D01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3711DDA6" w14:textId="77777777" w:rsidR="00E03674" w:rsidRPr="004C38FF" w:rsidRDefault="00E03674" w:rsidP="00E03674">
      <w:pPr>
        <w:jc w:val="both"/>
        <w:rPr>
          <w:rFonts w:asciiTheme="minorHAnsi" w:hAnsiTheme="minorHAnsi" w:cstheme="minorHAnsi"/>
        </w:rPr>
      </w:pPr>
    </w:p>
    <w:p w14:paraId="4370FF7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b/>
        </w:rPr>
        <w:lastRenderedPageBreak/>
        <w:t>PROTIKORUPCIJSKA KLAVZULA</w:t>
      </w:r>
    </w:p>
    <w:p w14:paraId="61059A73" w14:textId="77777777" w:rsidR="00E03674" w:rsidRPr="004C38FF" w:rsidRDefault="00E03674" w:rsidP="00E03674">
      <w:pPr>
        <w:jc w:val="both"/>
        <w:rPr>
          <w:rFonts w:asciiTheme="minorHAnsi" w:hAnsiTheme="minorHAnsi" w:cstheme="minorHAnsi"/>
        </w:rPr>
      </w:pPr>
    </w:p>
    <w:p w14:paraId="2F031149" w14:textId="58478D6F"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3BAD964" w14:textId="77777777" w:rsidR="00E03674" w:rsidRPr="004C38FF" w:rsidRDefault="00E03674" w:rsidP="00E03674">
      <w:pPr>
        <w:jc w:val="both"/>
        <w:rPr>
          <w:rFonts w:asciiTheme="minorHAnsi" w:hAnsiTheme="minorHAnsi" w:cstheme="minorHAnsi"/>
        </w:rPr>
      </w:pPr>
    </w:p>
    <w:p w14:paraId="523289D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77DE3BD7" w14:textId="77777777" w:rsidR="00E03674" w:rsidRPr="004C38FF" w:rsidRDefault="00E03674" w:rsidP="00E03674">
      <w:pPr>
        <w:jc w:val="both"/>
        <w:rPr>
          <w:rFonts w:asciiTheme="minorHAnsi" w:hAnsiTheme="minorHAnsi" w:cstheme="minorHAnsi"/>
        </w:rPr>
      </w:pPr>
    </w:p>
    <w:p w14:paraId="23AA9F4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3ADC135" w14:textId="77777777" w:rsidR="00E03674" w:rsidRPr="004C38FF" w:rsidRDefault="00E03674" w:rsidP="00E03674">
      <w:pPr>
        <w:jc w:val="both"/>
        <w:rPr>
          <w:rFonts w:asciiTheme="minorHAnsi" w:hAnsiTheme="minorHAnsi" w:cstheme="minorHAnsi"/>
        </w:rPr>
      </w:pPr>
    </w:p>
    <w:p w14:paraId="1BD9FA9A"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OSTALA DOLOČILA</w:t>
      </w:r>
    </w:p>
    <w:p w14:paraId="146FB273" w14:textId="1193A365"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C1DAAB7" w14:textId="77777777" w:rsidR="00E03674" w:rsidRPr="004C38FF" w:rsidRDefault="00E03674" w:rsidP="00E03674">
      <w:pPr>
        <w:jc w:val="both"/>
        <w:rPr>
          <w:rFonts w:asciiTheme="minorHAnsi" w:hAnsiTheme="minorHAnsi" w:cstheme="minorHAnsi"/>
        </w:rPr>
      </w:pPr>
    </w:p>
    <w:p w14:paraId="392AE62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3DCC3E6F" w14:textId="77777777" w:rsidR="00E03674" w:rsidRPr="004C38FF" w:rsidRDefault="00E03674" w:rsidP="00E03674">
      <w:pPr>
        <w:jc w:val="both"/>
        <w:rPr>
          <w:rFonts w:asciiTheme="minorHAnsi" w:hAnsiTheme="minorHAnsi" w:cstheme="minorHAnsi"/>
        </w:rPr>
      </w:pPr>
    </w:p>
    <w:p w14:paraId="5F84011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662B98BD" w14:textId="77777777" w:rsidR="00E03674" w:rsidRPr="004C38FF" w:rsidRDefault="00E03674" w:rsidP="00E03674">
      <w:pPr>
        <w:jc w:val="center"/>
        <w:rPr>
          <w:rFonts w:asciiTheme="minorHAnsi" w:hAnsiTheme="minorHAnsi" w:cstheme="minorHAnsi"/>
        </w:rPr>
      </w:pPr>
    </w:p>
    <w:p w14:paraId="318F7762" w14:textId="7B4F4FA1"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7E3B394" w14:textId="77777777" w:rsidR="00E03674" w:rsidRPr="004C38FF" w:rsidRDefault="00E03674" w:rsidP="00E03674">
      <w:pPr>
        <w:jc w:val="both"/>
        <w:rPr>
          <w:rFonts w:asciiTheme="minorHAnsi" w:hAnsiTheme="minorHAnsi" w:cstheme="minorHAnsi"/>
        </w:rPr>
      </w:pPr>
    </w:p>
    <w:p w14:paraId="256D31D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691D2532" w14:textId="77777777" w:rsidR="00E03674" w:rsidRPr="004C38FF" w:rsidRDefault="00E03674" w:rsidP="00E03674">
      <w:pPr>
        <w:jc w:val="both"/>
        <w:rPr>
          <w:rFonts w:asciiTheme="minorHAnsi" w:hAnsiTheme="minorHAnsi" w:cstheme="minorHAnsi"/>
        </w:rPr>
      </w:pPr>
    </w:p>
    <w:p w14:paraId="1E28DC30" w14:textId="55F06CF8"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093DBEE" w14:textId="77777777" w:rsidR="00E03674" w:rsidRPr="004C38FF" w:rsidRDefault="00E03674" w:rsidP="00E03674">
      <w:pPr>
        <w:jc w:val="both"/>
        <w:rPr>
          <w:rFonts w:asciiTheme="minorHAnsi" w:hAnsiTheme="minorHAnsi" w:cstheme="minorHAnsi"/>
        </w:rPr>
      </w:pPr>
    </w:p>
    <w:p w14:paraId="6368FFA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4E25248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01F72DFB" w14:textId="77777777" w:rsidR="00E03674" w:rsidRPr="004C38FF" w:rsidRDefault="00E03674" w:rsidP="00E03674">
      <w:pPr>
        <w:jc w:val="both"/>
        <w:rPr>
          <w:rFonts w:asciiTheme="minorHAnsi" w:hAnsiTheme="minorHAnsi" w:cstheme="minorHAnsi"/>
        </w:rPr>
      </w:pPr>
    </w:p>
    <w:p w14:paraId="02ABAEFC" w14:textId="72B19D87"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F64A0E4" w14:textId="77777777" w:rsidR="00E03674" w:rsidRPr="004C38FF" w:rsidRDefault="00E03674" w:rsidP="00E03674">
      <w:pPr>
        <w:jc w:val="both"/>
        <w:rPr>
          <w:rFonts w:asciiTheme="minorHAnsi" w:hAnsiTheme="minorHAnsi" w:cstheme="minorHAnsi"/>
        </w:rPr>
      </w:pPr>
    </w:p>
    <w:p w14:paraId="227CFCC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2FFB1C9C" w14:textId="77777777" w:rsidR="00E03674" w:rsidRPr="004C38FF" w:rsidRDefault="00E03674" w:rsidP="00E03674">
      <w:pPr>
        <w:jc w:val="both"/>
        <w:rPr>
          <w:rFonts w:asciiTheme="minorHAnsi" w:hAnsiTheme="minorHAnsi" w:cstheme="minorHAnsi"/>
        </w:rPr>
      </w:pPr>
    </w:p>
    <w:p w14:paraId="4F854FA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Prodajalec s podpisom te pogodbe jamči, da mu je poznan predmet pogodbe in vsi riziki, ki bodo spremljali dobavo, da je seznanjen z razpisnimi zahtevami in s tehnično dokumentacijo, ter da so </w:t>
      </w:r>
      <w:r w:rsidRPr="004C38FF">
        <w:rPr>
          <w:rFonts w:asciiTheme="minorHAnsi" w:hAnsiTheme="minorHAnsi" w:cstheme="minorHAnsi"/>
        </w:rPr>
        <w:lastRenderedPageBreak/>
        <w:t>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484DC8B5" w14:textId="77777777" w:rsidR="00E03674" w:rsidRPr="004C38FF" w:rsidRDefault="00E03674" w:rsidP="00E03674">
      <w:pPr>
        <w:jc w:val="both"/>
        <w:rPr>
          <w:rFonts w:asciiTheme="minorHAnsi" w:hAnsiTheme="minorHAnsi" w:cstheme="minorHAnsi"/>
        </w:rPr>
      </w:pPr>
    </w:p>
    <w:p w14:paraId="6B199813" w14:textId="4B77BC96"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FEC0650" w14:textId="77777777" w:rsidR="00E03674" w:rsidRPr="004C38FF" w:rsidRDefault="00E03674" w:rsidP="00E03674">
      <w:pPr>
        <w:jc w:val="both"/>
        <w:rPr>
          <w:rFonts w:asciiTheme="minorHAnsi" w:hAnsiTheme="minorHAnsi" w:cstheme="minorHAnsi"/>
        </w:rPr>
      </w:pPr>
    </w:p>
    <w:p w14:paraId="2CBB1D2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215B39B1" w14:textId="77777777" w:rsidR="00E03674" w:rsidRPr="004C38FF" w:rsidRDefault="00E03674" w:rsidP="00E03674">
      <w:pPr>
        <w:pStyle w:val="Odstavekseznama"/>
        <w:numPr>
          <w:ilvl w:val="0"/>
          <w:numId w:val="23"/>
        </w:numPr>
        <w:jc w:val="both"/>
        <w:rPr>
          <w:rFonts w:asciiTheme="minorHAnsi" w:hAnsiTheme="minorHAnsi" w:cstheme="minorHAnsi"/>
        </w:rPr>
      </w:pPr>
      <w:r w:rsidRPr="004C38FF">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43C0F5D2" w14:textId="77777777" w:rsidR="00E03674" w:rsidRPr="004C38FF" w:rsidRDefault="00E03674" w:rsidP="00E03674">
      <w:pPr>
        <w:pStyle w:val="Odstavekseznama"/>
        <w:numPr>
          <w:ilvl w:val="0"/>
          <w:numId w:val="23"/>
        </w:numPr>
        <w:jc w:val="both"/>
        <w:rPr>
          <w:rFonts w:asciiTheme="minorHAnsi" w:hAnsiTheme="minorHAnsi" w:cstheme="minorHAnsi"/>
        </w:rPr>
      </w:pPr>
      <w:r w:rsidRPr="004C38FF">
        <w:rPr>
          <w:rFonts w:asciiTheme="minorHAnsi" w:hAnsiTheme="minorHAnsi" w:cstheme="minorHAnsi"/>
        </w:rPr>
        <w:t>če bo naročnik seznanjen, da je pristojni državni organ pri izvajalcu ali podizvajalcu v času izvajanja pogodbe ugotovil najmanj dve kršitvi v zvezi s:</w:t>
      </w:r>
    </w:p>
    <w:p w14:paraId="5CA34DC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plačilom za delo, </w:t>
      </w:r>
    </w:p>
    <w:p w14:paraId="7FECD3D7"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delovnim časom, </w:t>
      </w:r>
    </w:p>
    <w:p w14:paraId="3B87D08C"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počitki, </w:t>
      </w:r>
    </w:p>
    <w:p w14:paraId="645864F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opravljanjem dela na podlagi pogodb civilnega prava kljub obstoju elementov delovnega razmerja ali </w:t>
      </w:r>
    </w:p>
    <w:p w14:paraId="2E27782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v zvezi z zaposlovanjem na črno </w:t>
      </w:r>
    </w:p>
    <w:p w14:paraId="3B3A6BF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in za kateri mu je bila s pravnomočno odločitvijo ali več pravnomočnimi odločitvami izrečena globa za prekršek.</w:t>
      </w:r>
    </w:p>
    <w:p w14:paraId="4B4D4BE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6F65E74F"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367AE5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2B984E7F"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0D082087" w14:textId="77777777" w:rsidR="00E03674" w:rsidRPr="004C38FF" w:rsidRDefault="00E03674" w:rsidP="00E03674">
      <w:pPr>
        <w:jc w:val="both"/>
        <w:rPr>
          <w:rFonts w:asciiTheme="minorHAnsi" w:hAnsiTheme="minorHAnsi" w:cstheme="minorHAnsi"/>
        </w:rPr>
      </w:pPr>
    </w:p>
    <w:p w14:paraId="0BD48BF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so izpolnjeni pogoji za predčasno prenehanje pogodbe po prejšnjem odstavku naročnik odstopi od pogodbe.</w:t>
      </w:r>
    </w:p>
    <w:p w14:paraId="740A9A62" w14:textId="77777777" w:rsidR="00E03674" w:rsidRPr="004C38FF" w:rsidRDefault="00E03674" w:rsidP="00E03674">
      <w:pPr>
        <w:autoSpaceDE w:val="0"/>
        <w:adjustRightInd w:val="0"/>
        <w:jc w:val="both"/>
        <w:rPr>
          <w:rFonts w:asciiTheme="minorHAnsi" w:hAnsiTheme="minorHAnsi" w:cstheme="minorHAnsi"/>
        </w:rPr>
      </w:pPr>
    </w:p>
    <w:p w14:paraId="55D19404" w14:textId="5FD91B1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4284560" w14:textId="77777777" w:rsidR="00E03674" w:rsidRPr="004C38FF" w:rsidRDefault="00E03674" w:rsidP="00E03674">
      <w:pPr>
        <w:jc w:val="both"/>
        <w:rPr>
          <w:rFonts w:asciiTheme="minorHAnsi" w:hAnsiTheme="minorHAnsi" w:cstheme="minorHAnsi"/>
        </w:rPr>
      </w:pPr>
    </w:p>
    <w:p w14:paraId="77FA719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5DE51934" w14:textId="77777777" w:rsidR="00E03674" w:rsidRPr="004C38FF" w:rsidRDefault="00E03674" w:rsidP="00E03674">
      <w:pPr>
        <w:jc w:val="both"/>
        <w:rPr>
          <w:rFonts w:asciiTheme="minorHAnsi" w:hAnsiTheme="minorHAnsi" w:cstheme="minorHAnsi"/>
        </w:rPr>
      </w:pPr>
    </w:p>
    <w:p w14:paraId="3904CE4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869A92D" w14:textId="77777777" w:rsidR="00E03674" w:rsidRPr="004C38FF" w:rsidRDefault="00E03674" w:rsidP="00E03674">
      <w:pPr>
        <w:jc w:val="both"/>
        <w:rPr>
          <w:rFonts w:asciiTheme="minorHAnsi" w:hAnsiTheme="minorHAnsi" w:cstheme="minorHAnsi"/>
        </w:rPr>
      </w:pPr>
    </w:p>
    <w:p w14:paraId="588BC5BD" w14:textId="5137D5F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52DCBD0" w14:textId="77777777" w:rsidR="00E03674" w:rsidRPr="004C38FF" w:rsidRDefault="00E03674" w:rsidP="00E03674">
      <w:pPr>
        <w:jc w:val="both"/>
        <w:rPr>
          <w:rFonts w:asciiTheme="minorHAnsi" w:hAnsiTheme="minorHAnsi" w:cstheme="minorHAnsi"/>
        </w:rPr>
      </w:pPr>
    </w:p>
    <w:p w14:paraId="48F0B07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54AED77D" w14:textId="77777777" w:rsidR="00E03674" w:rsidRPr="004C38FF" w:rsidRDefault="00E03674" w:rsidP="00E03674">
      <w:pPr>
        <w:jc w:val="both"/>
        <w:rPr>
          <w:rFonts w:asciiTheme="minorHAnsi" w:hAnsiTheme="minorHAnsi" w:cstheme="minorHAnsi"/>
        </w:rPr>
      </w:pPr>
    </w:p>
    <w:p w14:paraId="528DC5D4" w14:textId="42DF8EC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3EB33AE" w14:textId="77777777" w:rsidR="00E03674" w:rsidRPr="004C38FF" w:rsidRDefault="00E03674" w:rsidP="00E03674">
      <w:pPr>
        <w:jc w:val="both"/>
        <w:rPr>
          <w:rFonts w:asciiTheme="minorHAnsi" w:hAnsiTheme="minorHAnsi" w:cstheme="minorHAnsi"/>
        </w:rPr>
      </w:pPr>
    </w:p>
    <w:p w14:paraId="112A4FA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64E305FE" w14:textId="77777777" w:rsidR="006E58B8" w:rsidRDefault="006E58B8" w:rsidP="00112438">
      <w:pPr>
        <w:autoSpaceDE w:val="0"/>
        <w:autoSpaceDN w:val="0"/>
        <w:adjustRightInd w:val="0"/>
        <w:rPr>
          <w:rFonts w:asciiTheme="minorHAnsi" w:hAnsiTheme="minorHAnsi" w:cstheme="minorHAnsi"/>
          <w:b/>
          <w:i/>
        </w:rPr>
      </w:pPr>
    </w:p>
    <w:tbl>
      <w:tblPr>
        <w:tblW w:w="0" w:type="auto"/>
        <w:tblLook w:val="04A0" w:firstRow="1" w:lastRow="0" w:firstColumn="1" w:lastColumn="0" w:noHBand="0" w:noVBand="1"/>
      </w:tblPr>
      <w:tblGrid>
        <w:gridCol w:w="4318"/>
        <w:gridCol w:w="360"/>
        <w:gridCol w:w="4477"/>
      </w:tblGrid>
      <w:tr w:rsidR="006C1A7D" w:rsidRPr="00994D1B" w14:paraId="05E9D5BC" w14:textId="77777777" w:rsidTr="00932822">
        <w:trPr>
          <w:gridAfter w:val="1"/>
          <w:wAfter w:w="4477" w:type="dxa"/>
        </w:trPr>
        <w:tc>
          <w:tcPr>
            <w:tcW w:w="4318" w:type="dxa"/>
          </w:tcPr>
          <w:p w14:paraId="0EA20996"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Podpisano dne:</w:t>
            </w:r>
            <w:sdt>
              <w:sdtPr>
                <w:rPr>
                  <w:rFonts w:asciiTheme="minorHAnsi" w:hAnsiTheme="minorHAnsi" w:cstheme="minorHAnsi"/>
                </w:rPr>
                <w:id w:val="1945104975"/>
                <w:placeholder>
                  <w:docPart w:val="03106E8DF0644B499367270AF88D06A5"/>
                </w:placeholder>
                <w:showingPlcHdr/>
                <w:date>
                  <w:dateFormat w:val="d. MM. yyyy"/>
                  <w:lid w:val="sl-SI"/>
                  <w:storeMappedDataAs w:val="dateTime"/>
                  <w:calendar w:val="gregorian"/>
                </w:date>
              </w:sdtPr>
              <w:sdtContent>
                <w:r w:rsidRPr="00994D1B">
                  <w:rPr>
                    <w:rStyle w:val="Besedilooznabemesta"/>
                    <w:rFonts w:asciiTheme="minorHAnsi" w:hAnsiTheme="minorHAnsi" w:cstheme="minorHAnsi"/>
                  </w:rPr>
                  <w:t>Kliknite ali tapnite tukaj, če želite vnesti datum.</w:t>
                </w:r>
              </w:sdtContent>
            </w:sdt>
          </w:p>
        </w:tc>
        <w:tc>
          <w:tcPr>
            <w:tcW w:w="360" w:type="dxa"/>
          </w:tcPr>
          <w:p w14:paraId="79567C42" w14:textId="77777777" w:rsidR="006C1A7D" w:rsidRPr="00994D1B" w:rsidRDefault="006C1A7D" w:rsidP="00932822">
            <w:pPr>
              <w:jc w:val="center"/>
              <w:rPr>
                <w:rFonts w:asciiTheme="minorHAnsi" w:hAnsiTheme="minorHAnsi" w:cstheme="minorHAnsi"/>
              </w:rPr>
            </w:pPr>
          </w:p>
        </w:tc>
      </w:tr>
      <w:tr w:rsidR="006C1A7D" w:rsidRPr="00994D1B" w14:paraId="7F0CD05E" w14:textId="77777777" w:rsidTr="00932822">
        <w:tc>
          <w:tcPr>
            <w:tcW w:w="4318" w:type="dxa"/>
          </w:tcPr>
          <w:p w14:paraId="76B9342F" w14:textId="77777777" w:rsidR="006C1A7D" w:rsidRPr="00994D1B" w:rsidRDefault="006C1A7D" w:rsidP="00932822">
            <w:pPr>
              <w:jc w:val="center"/>
              <w:rPr>
                <w:rFonts w:asciiTheme="minorHAnsi" w:hAnsiTheme="minorHAnsi" w:cstheme="minorHAnsi"/>
              </w:rPr>
            </w:pPr>
          </w:p>
          <w:p w14:paraId="3A13D354" w14:textId="77777777" w:rsidR="006C1A7D" w:rsidRPr="00994D1B" w:rsidRDefault="006C1A7D" w:rsidP="00932822">
            <w:pPr>
              <w:jc w:val="center"/>
              <w:rPr>
                <w:rFonts w:asciiTheme="minorHAnsi" w:hAnsiTheme="minorHAnsi" w:cstheme="minorHAnsi"/>
              </w:rPr>
            </w:pPr>
            <w:r>
              <w:rPr>
                <w:rFonts w:asciiTheme="minorHAnsi" w:hAnsiTheme="minorHAnsi" w:cstheme="minorHAnsi"/>
              </w:rPr>
              <w:t>Dobavitelj</w:t>
            </w:r>
            <w:r w:rsidRPr="00994D1B">
              <w:rPr>
                <w:rFonts w:asciiTheme="minorHAnsi" w:hAnsiTheme="minorHAnsi" w:cstheme="minorHAnsi"/>
              </w:rPr>
              <w:t>:</w:t>
            </w:r>
          </w:p>
        </w:tc>
        <w:tc>
          <w:tcPr>
            <w:tcW w:w="360" w:type="dxa"/>
          </w:tcPr>
          <w:p w14:paraId="259F18DB" w14:textId="77777777" w:rsidR="006C1A7D" w:rsidRPr="00994D1B" w:rsidRDefault="006C1A7D" w:rsidP="00932822">
            <w:pPr>
              <w:jc w:val="center"/>
              <w:rPr>
                <w:rFonts w:asciiTheme="minorHAnsi" w:hAnsiTheme="minorHAnsi" w:cstheme="minorHAnsi"/>
              </w:rPr>
            </w:pPr>
          </w:p>
        </w:tc>
        <w:tc>
          <w:tcPr>
            <w:tcW w:w="4477" w:type="dxa"/>
          </w:tcPr>
          <w:p w14:paraId="63894D24" w14:textId="77777777" w:rsidR="006C1A7D" w:rsidRPr="00994D1B" w:rsidRDefault="006C1A7D" w:rsidP="00932822">
            <w:pPr>
              <w:jc w:val="center"/>
              <w:rPr>
                <w:rFonts w:asciiTheme="minorHAnsi" w:hAnsiTheme="minorHAnsi" w:cstheme="minorHAnsi"/>
              </w:rPr>
            </w:pPr>
          </w:p>
          <w:p w14:paraId="25615823"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Naročnik:</w:t>
            </w:r>
          </w:p>
          <w:p w14:paraId="227F0C6F" w14:textId="77777777" w:rsidR="006C1A7D" w:rsidRPr="00994D1B" w:rsidRDefault="006C1A7D" w:rsidP="00932822">
            <w:pPr>
              <w:jc w:val="center"/>
              <w:rPr>
                <w:rFonts w:asciiTheme="minorHAnsi" w:hAnsiTheme="minorHAnsi" w:cstheme="minorHAnsi"/>
              </w:rPr>
            </w:pPr>
          </w:p>
        </w:tc>
      </w:tr>
      <w:tr w:rsidR="006C1A7D" w:rsidRPr="00994D1B" w14:paraId="3A3F0465" w14:textId="77777777" w:rsidTr="00932822">
        <w:tc>
          <w:tcPr>
            <w:tcW w:w="4318" w:type="dxa"/>
          </w:tcPr>
          <w:p w14:paraId="29A2A262" w14:textId="77777777" w:rsidR="006C1A7D" w:rsidRPr="00994D1B" w:rsidRDefault="006C1A7D" w:rsidP="00932822">
            <w:pPr>
              <w:jc w:val="center"/>
              <w:rPr>
                <w:rFonts w:asciiTheme="minorHAnsi" w:hAnsiTheme="minorHAnsi" w:cstheme="minorHAnsi"/>
              </w:rPr>
            </w:pPr>
          </w:p>
        </w:tc>
        <w:tc>
          <w:tcPr>
            <w:tcW w:w="360" w:type="dxa"/>
          </w:tcPr>
          <w:p w14:paraId="5F3C435F" w14:textId="77777777" w:rsidR="006C1A7D" w:rsidRPr="00994D1B" w:rsidRDefault="006C1A7D" w:rsidP="00932822">
            <w:pPr>
              <w:jc w:val="center"/>
              <w:rPr>
                <w:rFonts w:asciiTheme="minorHAnsi" w:hAnsiTheme="minorHAnsi" w:cstheme="minorHAnsi"/>
              </w:rPr>
            </w:pPr>
          </w:p>
        </w:tc>
        <w:tc>
          <w:tcPr>
            <w:tcW w:w="4477" w:type="dxa"/>
          </w:tcPr>
          <w:p w14:paraId="25F16F13" w14:textId="77777777" w:rsidR="006C1A7D" w:rsidRPr="00994D1B" w:rsidRDefault="006C1A7D" w:rsidP="00932822">
            <w:pPr>
              <w:jc w:val="center"/>
              <w:rPr>
                <w:rFonts w:asciiTheme="minorHAnsi" w:hAnsiTheme="minorHAnsi" w:cstheme="minorHAnsi"/>
              </w:rPr>
            </w:pPr>
            <w:r w:rsidRPr="001476D7">
              <w:rPr>
                <w:rFonts w:asciiTheme="minorHAnsi" w:hAnsiTheme="minorHAnsi" w:cstheme="minorHAnsi"/>
              </w:rPr>
              <w:t>KOMUNA, javno komunalno podjetje Beltinci d.o.o.</w:t>
            </w:r>
            <w:r>
              <w:rPr>
                <w:rFonts w:asciiTheme="minorHAnsi" w:hAnsiTheme="minorHAnsi" w:cstheme="minorHAnsi"/>
              </w:rPr>
              <w:t xml:space="preserve"> </w:t>
            </w:r>
          </w:p>
        </w:tc>
      </w:tr>
      <w:tr w:rsidR="006C1A7D" w:rsidRPr="00994D1B" w14:paraId="1FDF1997" w14:textId="77777777" w:rsidTr="00932822">
        <w:tc>
          <w:tcPr>
            <w:tcW w:w="4318" w:type="dxa"/>
          </w:tcPr>
          <w:p w14:paraId="1E985E07"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Direktor:</w:t>
            </w:r>
          </w:p>
        </w:tc>
        <w:tc>
          <w:tcPr>
            <w:tcW w:w="360" w:type="dxa"/>
          </w:tcPr>
          <w:p w14:paraId="565BE305" w14:textId="77777777" w:rsidR="006C1A7D" w:rsidRPr="00994D1B" w:rsidRDefault="006C1A7D" w:rsidP="00932822">
            <w:pPr>
              <w:jc w:val="center"/>
              <w:rPr>
                <w:rFonts w:asciiTheme="minorHAnsi" w:hAnsiTheme="minorHAnsi" w:cstheme="minorHAnsi"/>
              </w:rPr>
            </w:pPr>
          </w:p>
        </w:tc>
        <w:tc>
          <w:tcPr>
            <w:tcW w:w="4477" w:type="dxa"/>
          </w:tcPr>
          <w:p w14:paraId="1E2124AA" w14:textId="77777777" w:rsidR="006C1A7D" w:rsidRDefault="006C1A7D" w:rsidP="00932822">
            <w:pPr>
              <w:jc w:val="center"/>
              <w:rPr>
                <w:rFonts w:asciiTheme="minorHAnsi" w:hAnsiTheme="minorHAnsi" w:cstheme="minorHAnsi"/>
              </w:rPr>
            </w:pPr>
          </w:p>
          <w:p w14:paraId="78884C2C" w14:textId="77777777" w:rsidR="006C1A7D" w:rsidRPr="00994D1B" w:rsidRDefault="006C1A7D" w:rsidP="00932822">
            <w:pPr>
              <w:jc w:val="center"/>
              <w:rPr>
                <w:rFonts w:asciiTheme="minorHAnsi" w:hAnsiTheme="minorHAnsi" w:cstheme="minorHAnsi"/>
                <w:b/>
              </w:rPr>
            </w:pPr>
            <w:r>
              <w:rPr>
                <w:rFonts w:asciiTheme="minorHAnsi" w:hAnsiTheme="minorHAnsi" w:cstheme="minorHAnsi"/>
              </w:rPr>
              <w:t>Direktor</w:t>
            </w:r>
            <w:r w:rsidRPr="00994D1B">
              <w:rPr>
                <w:rFonts w:asciiTheme="minorHAnsi" w:hAnsiTheme="minorHAnsi" w:cstheme="minorHAnsi"/>
              </w:rPr>
              <w:t>:</w:t>
            </w:r>
          </w:p>
        </w:tc>
      </w:tr>
      <w:tr w:rsidR="006C1A7D" w:rsidRPr="00994D1B" w14:paraId="608291E4" w14:textId="77777777" w:rsidTr="00932822">
        <w:tc>
          <w:tcPr>
            <w:tcW w:w="4318" w:type="dxa"/>
          </w:tcPr>
          <w:p w14:paraId="4CE57505" w14:textId="77777777" w:rsidR="006C1A7D" w:rsidRPr="00994D1B" w:rsidRDefault="006C1A7D" w:rsidP="00932822">
            <w:pPr>
              <w:jc w:val="center"/>
              <w:rPr>
                <w:rFonts w:asciiTheme="minorHAnsi" w:hAnsiTheme="minorHAnsi" w:cstheme="minorHAnsi"/>
              </w:rPr>
            </w:pPr>
          </w:p>
        </w:tc>
        <w:tc>
          <w:tcPr>
            <w:tcW w:w="360" w:type="dxa"/>
          </w:tcPr>
          <w:p w14:paraId="19C71F61" w14:textId="77777777" w:rsidR="006C1A7D" w:rsidRPr="00994D1B" w:rsidRDefault="006C1A7D" w:rsidP="00932822">
            <w:pPr>
              <w:jc w:val="center"/>
              <w:rPr>
                <w:rFonts w:asciiTheme="minorHAnsi" w:hAnsiTheme="minorHAnsi" w:cstheme="minorHAnsi"/>
              </w:rPr>
            </w:pPr>
          </w:p>
        </w:tc>
        <w:tc>
          <w:tcPr>
            <w:tcW w:w="4477" w:type="dxa"/>
          </w:tcPr>
          <w:p w14:paraId="070B888F" w14:textId="77777777" w:rsidR="006C1A7D" w:rsidRPr="00283C89" w:rsidRDefault="006C1A7D" w:rsidP="00932822">
            <w:pPr>
              <w:jc w:val="center"/>
              <w:rPr>
                <w:rFonts w:asciiTheme="minorHAnsi" w:hAnsiTheme="minorHAnsi" w:cstheme="minorHAnsi"/>
              </w:rPr>
            </w:pPr>
            <w:r w:rsidRPr="00283C89">
              <w:rPr>
                <w:rFonts w:asciiTheme="minorHAnsi" w:hAnsiTheme="minorHAnsi" w:cstheme="minorHAnsi"/>
              </w:rPr>
              <w:t>Dejan Klemenčič</w:t>
            </w:r>
          </w:p>
        </w:tc>
      </w:tr>
      <w:tr w:rsidR="006C1A7D" w:rsidRPr="00994D1B" w14:paraId="79506C61" w14:textId="77777777" w:rsidTr="00932822">
        <w:tc>
          <w:tcPr>
            <w:tcW w:w="4318" w:type="dxa"/>
          </w:tcPr>
          <w:p w14:paraId="0C23BDA9" w14:textId="77777777" w:rsidR="006C1A7D" w:rsidRPr="00994D1B" w:rsidRDefault="006C1A7D" w:rsidP="00932822">
            <w:pPr>
              <w:jc w:val="center"/>
              <w:rPr>
                <w:rFonts w:asciiTheme="minorHAnsi" w:hAnsiTheme="minorHAnsi" w:cstheme="minorHAnsi"/>
              </w:rPr>
            </w:pPr>
          </w:p>
        </w:tc>
        <w:tc>
          <w:tcPr>
            <w:tcW w:w="360" w:type="dxa"/>
          </w:tcPr>
          <w:p w14:paraId="522FAA1A" w14:textId="77777777" w:rsidR="006C1A7D" w:rsidRPr="00994D1B" w:rsidRDefault="006C1A7D" w:rsidP="00932822">
            <w:pPr>
              <w:jc w:val="center"/>
              <w:rPr>
                <w:rFonts w:asciiTheme="minorHAnsi" w:hAnsiTheme="minorHAnsi" w:cstheme="minorHAnsi"/>
              </w:rPr>
            </w:pPr>
          </w:p>
        </w:tc>
        <w:tc>
          <w:tcPr>
            <w:tcW w:w="4477" w:type="dxa"/>
          </w:tcPr>
          <w:p w14:paraId="099D79A5" w14:textId="77777777" w:rsidR="006C1A7D" w:rsidRPr="00994D1B" w:rsidRDefault="006C1A7D" w:rsidP="00932822">
            <w:pPr>
              <w:jc w:val="center"/>
              <w:rPr>
                <w:rFonts w:asciiTheme="minorHAnsi" w:hAnsiTheme="minorHAnsi" w:cstheme="minorHAnsi"/>
              </w:rPr>
            </w:pPr>
          </w:p>
        </w:tc>
      </w:tr>
      <w:tr w:rsidR="006C1A7D" w:rsidRPr="00994D1B" w14:paraId="6D440305" w14:textId="77777777" w:rsidTr="00932822">
        <w:tc>
          <w:tcPr>
            <w:tcW w:w="4318" w:type="dxa"/>
            <w:tcBorders>
              <w:bottom w:val="single" w:sz="4" w:space="0" w:color="auto"/>
            </w:tcBorders>
          </w:tcPr>
          <w:p w14:paraId="1D5AC358" w14:textId="77777777" w:rsidR="006C1A7D" w:rsidRPr="00994D1B" w:rsidRDefault="006C1A7D" w:rsidP="00932822">
            <w:pPr>
              <w:jc w:val="center"/>
              <w:rPr>
                <w:rFonts w:asciiTheme="minorHAnsi" w:hAnsiTheme="minorHAnsi" w:cstheme="minorHAnsi"/>
              </w:rPr>
            </w:pPr>
          </w:p>
        </w:tc>
        <w:tc>
          <w:tcPr>
            <w:tcW w:w="360" w:type="dxa"/>
          </w:tcPr>
          <w:p w14:paraId="3E04D56B" w14:textId="77777777" w:rsidR="006C1A7D" w:rsidRPr="00994D1B" w:rsidRDefault="006C1A7D" w:rsidP="00932822">
            <w:pPr>
              <w:jc w:val="center"/>
              <w:rPr>
                <w:rFonts w:asciiTheme="minorHAnsi" w:hAnsiTheme="minorHAnsi" w:cstheme="minorHAnsi"/>
              </w:rPr>
            </w:pPr>
          </w:p>
        </w:tc>
        <w:tc>
          <w:tcPr>
            <w:tcW w:w="4477" w:type="dxa"/>
            <w:tcBorders>
              <w:bottom w:val="single" w:sz="4" w:space="0" w:color="auto"/>
            </w:tcBorders>
          </w:tcPr>
          <w:p w14:paraId="5A7C4A87" w14:textId="77777777" w:rsidR="006C1A7D" w:rsidRPr="00994D1B" w:rsidRDefault="006C1A7D" w:rsidP="00932822">
            <w:pPr>
              <w:jc w:val="center"/>
              <w:rPr>
                <w:rFonts w:asciiTheme="minorHAnsi" w:hAnsiTheme="minorHAnsi" w:cstheme="minorHAnsi"/>
              </w:rPr>
            </w:pPr>
          </w:p>
        </w:tc>
      </w:tr>
    </w:tbl>
    <w:p w14:paraId="6534B8D2" w14:textId="77777777" w:rsidR="006C1A7D" w:rsidRDefault="006C1A7D" w:rsidP="006C1A7D">
      <w:pPr>
        <w:tabs>
          <w:tab w:val="left" w:pos="284"/>
          <w:tab w:val="center" w:pos="4394"/>
        </w:tabs>
        <w:jc w:val="center"/>
        <w:rPr>
          <w:rFonts w:asciiTheme="minorHAnsi" w:hAnsiTheme="minorHAnsi" w:cstheme="minorHAnsi"/>
          <w:b/>
          <w:bCs/>
        </w:rPr>
      </w:pPr>
    </w:p>
    <w:p w14:paraId="17337999" w14:textId="77777777" w:rsidR="006E58B8" w:rsidRDefault="006E58B8" w:rsidP="00112438">
      <w:pPr>
        <w:autoSpaceDE w:val="0"/>
        <w:autoSpaceDN w:val="0"/>
        <w:adjustRightInd w:val="0"/>
        <w:rPr>
          <w:rFonts w:asciiTheme="minorHAnsi" w:hAnsiTheme="minorHAnsi" w:cstheme="minorHAnsi"/>
          <w:b/>
          <w:i/>
        </w:rPr>
      </w:pPr>
    </w:p>
    <w:p w14:paraId="41717A6E" w14:textId="77777777" w:rsidR="006E58B8" w:rsidRDefault="006E58B8" w:rsidP="00112438">
      <w:pPr>
        <w:autoSpaceDE w:val="0"/>
        <w:autoSpaceDN w:val="0"/>
        <w:adjustRightInd w:val="0"/>
        <w:rPr>
          <w:rFonts w:asciiTheme="minorHAnsi" w:hAnsiTheme="minorHAnsi" w:cstheme="minorHAnsi"/>
          <w:b/>
          <w:i/>
        </w:rPr>
      </w:pPr>
    </w:p>
    <w:p w14:paraId="0FD8473C" w14:textId="77777777" w:rsidR="00191AA6" w:rsidRDefault="00191AA6" w:rsidP="00C571DC">
      <w:pPr>
        <w:spacing w:after="160" w:line="259" w:lineRule="auto"/>
        <w:rPr>
          <w:rFonts w:asciiTheme="minorHAnsi" w:hAnsiTheme="minorHAnsi" w:cstheme="minorHAnsi"/>
          <w:b/>
          <w:bCs/>
        </w:rPr>
        <w:sectPr w:rsidR="00191AA6" w:rsidSect="00D02D05">
          <w:pgSz w:w="11906" w:h="16838"/>
          <w:pgMar w:top="1417" w:right="1274" w:bottom="1417" w:left="1134" w:header="709" w:footer="708" w:gutter="0"/>
          <w:cols w:space="708"/>
          <w:docGrid w:linePitch="360"/>
        </w:sectPr>
      </w:pPr>
    </w:p>
    <w:p w14:paraId="64AFA041" w14:textId="6FC4E804" w:rsidR="00191AA6" w:rsidRPr="00470CF0" w:rsidRDefault="00191AA6" w:rsidP="00191AA6">
      <w:pPr>
        <w:autoSpaceDE w:val="0"/>
        <w:autoSpaceDN w:val="0"/>
        <w:adjustRightInd w:val="0"/>
        <w:rPr>
          <w:rFonts w:asciiTheme="minorHAnsi" w:hAnsiTheme="minorHAnsi" w:cstheme="minorHAnsi"/>
          <w:b/>
          <w:i/>
        </w:rPr>
      </w:pPr>
      <w:r w:rsidRPr="00470CF0">
        <w:rPr>
          <w:rFonts w:asciiTheme="minorHAnsi" w:hAnsiTheme="minorHAnsi" w:cstheme="minorHAnsi"/>
          <w:b/>
          <w:i/>
        </w:rPr>
        <w:lastRenderedPageBreak/>
        <w:t>OBR-5</w:t>
      </w:r>
      <w:r>
        <w:rPr>
          <w:rFonts w:asciiTheme="minorHAnsi" w:hAnsiTheme="minorHAnsi" w:cstheme="minorHAnsi"/>
          <w:b/>
          <w:i/>
        </w:rPr>
        <w:t>.</w:t>
      </w:r>
      <w:r w:rsidR="006E58B8">
        <w:rPr>
          <w:rFonts w:asciiTheme="minorHAnsi" w:hAnsiTheme="minorHAnsi" w:cstheme="minorHAnsi"/>
          <w:b/>
          <w:i/>
        </w:rPr>
        <w:t>2</w:t>
      </w:r>
    </w:p>
    <w:p w14:paraId="40A3C949" w14:textId="77777777" w:rsidR="00191AA6" w:rsidRPr="00D743B3" w:rsidRDefault="00191AA6" w:rsidP="00191AA6">
      <w:pPr>
        <w:autoSpaceDE w:val="0"/>
        <w:rPr>
          <w:rFonts w:asciiTheme="minorHAnsi" w:hAnsiTheme="minorHAnsi" w:cstheme="minorHAnsi"/>
        </w:rPr>
      </w:pPr>
      <w:r w:rsidRPr="00D743B3">
        <w:rPr>
          <w:rFonts w:asciiTheme="minorHAnsi" w:hAnsiTheme="minorHAnsi" w:cstheme="minorHAnsi"/>
          <w:b/>
          <w:i/>
        </w:rPr>
        <w:t>Vzorec pogodbe</w:t>
      </w:r>
    </w:p>
    <w:p w14:paraId="666DD008" w14:textId="77777777" w:rsidR="00191AA6" w:rsidRPr="006A7F86" w:rsidRDefault="00191AA6" w:rsidP="00191AA6">
      <w:pPr>
        <w:jc w:val="center"/>
        <w:rPr>
          <w:rFonts w:asciiTheme="minorHAnsi" w:hAnsiTheme="minorHAnsi" w:cstheme="minorHAnsi"/>
          <w:b/>
          <w:bCs/>
        </w:rPr>
      </w:pPr>
    </w:p>
    <w:p w14:paraId="1DD2ACEF" w14:textId="6DC5E612" w:rsidR="00191AA6" w:rsidRPr="00994D1B" w:rsidRDefault="00191AA6" w:rsidP="00191AA6">
      <w:pPr>
        <w:autoSpaceDE w:val="0"/>
        <w:adjustRightInd w:val="0"/>
        <w:jc w:val="center"/>
        <w:rPr>
          <w:rFonts w:asciiTheme="minorHAnsi" w:hAnsiTheme="minorHAnsi" w:cstheme="minorHAnsi"/>
          <w:b/>
          <w:color w:val="000000"/>
        </w:rPr>
      </w:pPr>
      <w:r w:rsidRPr="003B6046">
        <w:rPr>
          <w:rFonts w:asciiTheme="minorHAnsi" w:hAnsiTheme="minorHAnsi" w:cstheme="minorHAnsi"/>
          <w:b/>
        </w:rPr>
        <w:t xml:space="preserve">POGODBA O </w:t>
      </w:r>
      <w:r>
        <w:rPr>
          <w:rFonts w:asciiTheme="minorHAnsi" w:hAnsiTheme="minorHAnsi" w:cstheme="minorHAnsi"/>
          <w:b/>
        </w:rPr>
        <w:t xml:space="preserve">DOBAVI </w:t>
      </w:r>
      <w:r w:rsidR="00117F01">
        <w:rPr>
          <w:rFonts w:asciiTheme="minorHAnsi" w:hAnsiTheme="minorHAnsi" w:cstheme="minorHAnsi"/>
          <w:b/>
        </w:rPr>
        <w:t>TRAKTORJA</w:t>
      </w:r>
    </w:p>
    <w:p w14:paraId="36410120" w14:textId="77777777" w:rsidR="00191AA6" w:rsidRPr="00994D1B" w:rsidRDefault="00191AA6" w:rsidP="00191AA6">
      <w:pPr>
        <w:jc w:val="both"/>
        <w:rPr>
          <w:rFonts w:asciiTheme="minorHAnsi" w:hAnsiTheme="minorHAnsi" w:cstheme="minorHAnsi"/>
        </w:rPr>
      </w:pPr>
    </w:p>
    <w:p w14:paraId="76D4FA38" w14:textId="77777777" w:rsidR="00191AA6" w:rsidRDefault="00191AA6" w:rsidP="00191AA6">
      <w:pPr>
        <w:jc w:val="both"/>
        <w:rPr>
          <w:rFonts w:asciiTheme="minorHAnsi" w:hAnsiTheme="minorHAnsi" w:cstheme="minorHAnsi"/>
        </w:rPr>
      </w:pPr>
      <w:r w:rsidRPr="00994D1B">
        <w:rPr>
          <w:rFonts w:asciiTheme="minorHAnsi" w:hAnsiTheme="minorHAnsi" w:cstheme="minorHAnsi"/>
        </w:rPr>
        <w:t>ki sta jo sklenila:</w:t>
      </w:r>
    </w:p>
    <w:p w14:paraId="63902F20" w14:textId="77777777" w:rsidR="00191AA6" w:rsidRPr="00994D1B" w:rsidRDefault="00191AA6" w:rsidP="00191AA6">
      <w:pPr>
        <w:jc w:val="both"/>
        <w:rPr>
          <w:rFonts w:asciiTheme="minorHAnsi" w:hAnsiTheme="minorHAnsi" w:cstheme="minorHAnsi"/>
        </w:rPr>
      </w:pPr>
    </w:p>
    <w:p w14:paraId="2D6CD756" w14:textId="77777777" w:rsidR="00191AA6" w:rsidRPr="00994D1B" w:rsidRDefault="00191AA6" w:rsidP="00191AA6">
      <w:pPr>
        <w:ind w:left="2124" w:hanging="2124"/>
        <w:jc w:val="both"/>
        <w:rPr>
          <w:rFonts w:asciiTheme="minorHAnsi" w:hAnsiTheme="minorHAnsi" w:cstheme="minorHAnsi"/>
        </w:rPr>
      </w:pPr>
      <w:r w:rsidRPr="00994D1B">
        <w:rPr>
          <w:rFonts w:asciiTheme="minorHAnsi" w:hAnsiTheme="minorHAnsi" w:cstheme="minorHAnsi"/>
        </w:rPr>
        <w:t xml:space="preserve">kot naročnik: </w:t>
      </w:r>
      <w:r w:rsidRPr="00994D1B">
        <w:rPr>
          <w:rFonts w:asciiTheme="minorHAnsi" w:hAnsiTheme="minorHAnsi" w:cstheme="minorHAnsi"/>
        </w:rPr>
        <w:tab/>
      </w:r>
      <w:r w:rsidRPr="001476D7">
        <w:rPr>
          <w:rFonts w:asciiTheme="minorHAnsi" w:hAnsiTheme="minorHAnsi" w:cstheme="minorHAnsi"/>
        </w:rPr>
        <w:t>KOMUNA, javno komunalno podjetje Beltinci d.o.o., Mladinska ulica 2, 9231 Beltinci</w:t>
      </w:r>
    </w:p>
    <w:p w14:paraId="438DC99F"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ki ga zastopa: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direktor Dejan Klemenčič</w:t>
      </w:r>
    </w:p>
    <w:p w14:paraId="317CA843"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Matična številka: </w:t>
      </w:r>
      <w:r w:rsidRPr="00994D1B">
        <w:rPr>
          <w:rFonts w:asciiTheme="minorHAnsi" w:hAnsiTheme="minorHAnsi" w:cstheme="minorHAnsi"/>
        </w:rPr>
        <w:tab/>
      </w:r>
      <w:r w:rsidRPr="001476D7">
        <w:rPr>
          <w:rFonts w:asciiTheme="minorHAnsi" w:hAnsiTheme="minorHAnsi" w:cstheme="minorHAnsi"/>
        </w:rPr>
        <w:t>1563068000</w:t>
      </w:r>
    </w:p>
    <w:p w14:paraId="164FE178"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ID za DDV: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SI</w:t>
      </w:r>
      <w:r w:rsidRPr="001476D7">
        <w:rPr>
          <w:rFonts w:asciiTheme="minorHAnsi" w:hAnsiTheme="minorHAnsi" w:cstheme="minorHAnsi"/>
        </w:rPr>
        <w:t>32876858</w:t>
      </w:r>
    </w:p>
    <w:p w14:paraId="118964E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Transakcijski račun :  </w:t>
      </w:r>
      <w:r>
        <w:rPr>
          <w:rFonts w:asciiTheme="minorHAnsi" w:hAnsiTheme="minorHAnsi" w:cstheme="minorHAnsi"/>
        </w:rPr>
        <w:t xml:space="preserve"> </w:t>
      </w:r>
      <w:r w:rsidRPr="001476D7">
        <w:rPr>
          <w:rFonts w:asciiTheme="minorHAnsi" w:hAnsiTheme="minorHAnsi" w:cstheme="minorHAnsi"/>
        </w:rPr>
        <w:t>SI56 0234 6008 9970 790</w:t>
      </w:r>
    </w:p>
    <w:p w14:paraId="5EEFCCA0" w14:textId="77777777" w:rsidR="00191AA6" w:rsidRPr="00994D1B" w:rsidRDefault="00191AA6" w:rsidP="00191AA6">
      <w:pPr>
        <w:jc w:val="both"/>
        <w:rPr>
          <w:rFonts w:asciiTheme="minorHAnsi" w:hAnsiTheme="minorHAnsi" w:cstheme="minorHAnsi"/>
        </w:rPr>
      </w:pPr>
    </w:p>
    <w:p w14:paraId="3089FB8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in </w:t>
      </w:r>
    </w:p>
    <w:p w14:paraId="3882547D" w14:textId="0646D39B"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kot </w:t>
      </w:r>
      <w:r w:rsidR="00547CA5">
        <w:rPr>
          <w:rFonts w:asciiTheme="minorHAnsi" w:hAnsiTheme="minorHAnsi" w:cstheme="minorHAnsi"/>
        </w:rPr>
        <w:t>dobavitelj</w:t>
      </w:r>
      <w:r w:rsidRPr="00994D1B">
        <w:rPr>
          <w:rFonts w:asciiTheme="minorHAnsi" w:hAnsiTheme="minorHAnsi" w:cstheme="minorHAnsi"/>
        </w:rPr>
        <w:t xml:space="preserve">: </w:t>
      </w:r>
      <w:r w:rsidRPr="00994D1B">
        <w:rPr>
          <w:rFonts w:asciiTheme="minorHAnsi" w:hAnsiTheme="minorHAnsi" w:cstheme="minorHAnsi"/>
        </w:rPr>
        <w:tab/>
      </w:r>
      <w:sdt>
        <w:sdtPr>
          <w:rPr>
            <w:rFonts w:asciiTheme="minorHAnsi" w:hAnsiTheme="minorHAnsi" w:cstheme="minorHAnsi"/>
          </w:rPr>
          <w:id w:val="-29560063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r w:rsidRPr="00994D1B">
        <w:rPr>
          <w:rFonts w:asciiTheme="minorHAnsi" w:hAnsiTheme="minorHAnsi" w:cstheme="minorHAnsi"/>
        </w:rPr>
        <w:tab/>
      </w:r>
    </w:p>
    <w:p w14:paraId="7AF003F7"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ki ga zastopa:</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365803608"/>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64D522A6"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Matična številka:</w:t>
      </w:r>
      <w:r w:rsidRPr="00994D1B">
        <w:rPr>
          <w:rFonts w:asciiTheme="minorHAnsi" w:hAnsiTheme="minorHAnsi" w:cstheme="minorHAnsi"/>
        </w:rPr>
        <w:tab/>
      </w:r>
      <w:sdt>
        <w:sdtPr>
          <w:rPr>
            <w:rFonts w:asciiTheme="minorHAnsi" w:hAnsiTheme="minorHAnsi" w:cstheme="minorHAnsi"/>
          </w:rPr>
          <w:id w:val="183881271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5F9F2753"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ID za DDV:</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119260703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77B4800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Transakcijski  račun: </w:t>
      </w:r>
      <w:r w:rsidRPr="00994D1B">
        <w:rPr>
          <w:rFonts w:asciiTheme="minorHAnsi" w:hAnsiTheme="minorHAnsi" w:cstheme="minorHAnsi"/>
        </w:rPr>
        <w:tab/>
      </w:r>
      <w:sdt>
        <w:sdtPr>
          <w:rPr>
            <w:rFonts w:asciiTheme="minorHAnsi" w:hAnsiTheme="minorHAnsi" w:cstheme="minorHAnsi"/>
          </w:rPr>
          <w:id w:val="-396665365"/>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629F92EF" w14:textId="77777777" w:rsidR="00191AA6" w:rsidRPr="00994D1B" w:rsidRDefault="00191AA6" w:rsidP="00191AA6">
      <w:pPr>
        <w:rPr>
          <w:rFonts w:asciiTheme="minorHAnsi" w:hAnsiTheme="minorHAnsi" w:cstheme="minorHAnsi"/>
          <w:b/>
          <w:color w:val="000000"/>
        </w:rPr>
      </w:pPr>
    </w:p>
    <w:p w14:paraId="1ED4BC4F" w14:textId="77777777" w:rsidR="00191AA6" w:rsidRPr="00994D1B" w:rsidRDefault="00191AA6" w:rsidP="00191AA6">
      <w:pPr>
        <w:pStyle w:val="Telobesedila-zamik3"/>
        <w:spacing w:after="0"/>
        <w:ind w:left="0"/>
        <w:jc w:val="both"/>
        <w:rPr>
          <w:rFonts w:asciiTheme="minorHAnsi" w:hAnsiTheme="minorHAnsi" w:cstheme="minorHAnsi"/>
          <w:sz w:val="24"/>
          <w:szCs w:val="24"/>
          <w:lang w:eastAsia="en-US"/>
        </w:rPr>
      </w:pPr>
    </w:p>
    <w:p w14:paraId="6248E23D" w14:textId="77777777" w:rsidR="00191AA6" w:rsidRPr="00994D1B" w:rsidRDefault="00191AA6" w:rsidP="00191AA6">
      <w:pPr>
        <w:widowControl w:val="0"/>
        <w:rPr>
          <w:rFonts w:asciiTheme="minorHAnsi" w:hAnsiTheme="minorHAnsi" w:cstheme="minorHAnsi"/>
          <w:b/>
        </w:rPr>
      </w:pPr>
      <w:r w:rsidRPr="00994D1B">
        <w:rPr>
          <w:rFonts w:asciiTheme="minorHAnsi" w:hAnsiTheme="minorHAnsi" w:cstheme="minorHAnsi"/>
          <w:b/>
        </w:rPr>
        <w:t>Uvodne določbe</w:t>
      </w:r>
    </w:p>
    <w:p w14:paraId="211C1933" w14:textId="77777777" w:rsidR="00191AA6" w:rsidRPr="003B6046" w:rsidRDefault="00191AA6" w:rsidP="00191AA6">
      <w:pPr>
        <w:jc w:val="both"/>
        <w:rPr>
          <w:rFonts w:asciiTheme="minorHAnsi" w:hAnsiTheme="minorHAnsi" w:cstheme="minorHAnsi"/>
        </w:rPr>
      </w:pPr>
    </w:p>
    <w:p w14:paraId="4DFF879A" w14:textId="77777777" w:rsidR="00191AA6" w:rsidRPr="003B6046" w:rsidRDefault="00191AA6" w:rsidP="00A85C7D">
      <w:pPr>
        <w:pStyle w:val="Odstavekseznama"/>
        <w:numPr>
          <w:ilvl w:val="0"/>
          <w:numId w:val="59"/>
        </w:numPr>
        <w:jc w:val="center"/>
        <w:rPr>
          <w:rFonts w:asciiTheme="minorHAnsi" w:hAnsiTheme="minorHAnsi" w:cstheme="minorHAnsi"/>
        </w:rPr>
      </w:pPr>
      <w:r w:rsidRPr="003B6046">
        <w:rPr>
          <w:rFonts w:asciiTheme="minorHAnsi" w:hAnsiTheme="minorHAnsi" w:cstheme="minorHAnsi"/>
        </w:rPr>
        <w:t>člen</w:t>
      </w:r>
    </w:p>
    <w:p w14:paraId="5F02031F" w14:textId="77777777" w:rsidR="00191AA6" w:rsidRPr="003B6046" w:rsidRDefault="00191AA6" w:rsidP="00191AA6">
      <w:pPr>
        <w:jc w:val="center"/>
        <w:rPr>
          <w:rFonts w:asciiTheme="minorHAnsi" w:hAnsiTheme="minorHAnsi" w:cstheme="minorHAnsi"/>
        </w:rPr>
      </w:pPr>
    </w:p>
    <w:p w14:paraId="58A8065E" w14:textId="77777777" w:rsidR="008B073F" w:rsidRPr="004C38FF" w:rsidRDefault="008B073F" w:rsidP="008B073F">
      <w:pPr>
        <w:rPr>
          <w:rFonts w:asciiTheme="minorHAnsi" w:hAnsiTheme="minorHAnsi" w:cstheme="minorHAnsi"/>
          <w:b/>
        </w:rPr>
      </w:pPr>
      <w:r w:rsidRPr="004C38FF">
        <w:rPr>
          <w:rFonts w:asciiTheme="minorHAnsi" w:hAnsiTheme="minorHAnsi" w:cstheme="minorHAnsi"/>
          <w:b/>
        </w:rPr>
        <w:t>UVODNE DOLOČBE</w:t>
      </w:r>
    </w:p>
    <w:p w14:paraId="41091E96" w14:textId="77777777" w:rsidR="008B073F" w:rsidRPr="004C38FF" w:rsidRDefault="008B073F" w:rsidP="008B073F">
      <w:pPr>
        <w:jc w:val="both"/>
        <w:rPr>
          <w:rFonts w:asciiTheme="minorHAnsi" w:hAnsiTheme="minorHAnsi" w:cstheme="minorHAnsi"/>
        </w:rPr>
      </w:pPr>
    </w:p>
    <w:p w14:paraId="15E7438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uvodoma ugotavljata, da:</w:t>
      </w:r>
    </w:p>
    <w:p w14:paraId="641730A4" w14:textId="77777777" w:rsidR="008B073F" w:rsidRPr="004C38FF" w:rsidRDefault="008B073F" w:rsidP="008B073F">
      <w:pPr>
        <w:jc w:val="both"/>
        <w:rPr>
          <w:rFonts w:asciiTheme="minorHAnsi" w:hAnsiTheme="minorHAnsi" w:cstheme="minorHAnsi"/>
        </w:rPr>
      </w:pPr>
    </w:p>
    <w:p w14:paraId="68B1FB29" w14:textId="0F7E18C2" w:rsidR="008B073F" w:rsidRPr="00851AD0"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851AD0">
        <w:rPr>
          <w:rFonts w:asciiTheme="minorHAnsi" w:hAnsiTheme="minorHAnsi" w:cstheme="minorHAnsi"/>
        </w:rPr>
        <w:t xml:space="preserve">je kupec v skladu 47. členom Zakona o javnem naročanju (Uradni list RS, št. </w:t>
      </w:r>
      <w:hyperlink r:id="rId50" w:tgtFrame="_blank" w:tooltip="Zakon o javnem naročanju (ZJN-3)" w:history="1">
        <w:r w:rsidRPr="00851AD0">
          <w:rPr>
            <w:rFonts w:asciiTheme="minorHAnsi" w:hAnsiTheme="minorHAnsi" w:cstheme="minorHAnsi"/>
          </w:rPr>
          <w:t>91/15</w:t>
        </w:r>
      </w:hyperlink>
      <w:r w:rsidR="00104EDA" w:rsidRPr="00851AD0">
        <w:rPr>
          <w:rFonts w:asciiTheme="minorHAnsi" w:hAnsiTheme="minorHAnsi" w:cstheme="minorHAnsi"/>
        </w:rPr>
        <w:t xml:space="preserve"> s spremembami: </w:t>
      </w:r>
      <w:r w:rsidRPr="00851AD0">
        <w:rPr>
          <w:rFonts w:asciiTheme="minorHAnsi" w:hAnsiTheme="minorHAnsi" w:cstheme="minorHAnsi"/>
        </w:rPr>
        <w:t xml:space="preserve">v nadaljevanju ZJN-3) izvedel javno naročilo male vrednosti »DOBAVA </w:t>
      </w:r>
      <w:r w:rsidR="00851AD0">
        <w:rPr>
          <w:rFonts w:asciiTheme="minorHAnsi" w:hAnsiTheme="minorHAnsi" w:cstheme="minorHAnsi"/>
        </w:rPr>
        <w:t>LAHKEGA TOVORNEGA VOZILA IN TRAKTORJA</w:t>
      </w:r>
      <w:r w:rsidR="00B175A0">
        <w:rPr>
          <w:rFonts w:asciiTheme="minorHAnsi" w:hAnsiTheme="minorHAnsi" w:cstheme="minorHAnsi"/>
        </w:rPr>
        <w:t>«</w:t>
      </w:r>
      <w:r w:rsidRPr="00851AD0">
        <w:rPr>
          <w:rFonts w:asciiTheme="minorHAnsi" w:hAnsiTheme="minorHAnsi" w:cstheme="minorHAnsi"/>
        </w:rPr>
        <w:t xml:space="preserve">, ki je bilo objavljeno na Portalu javnih naročil dne </w:t>
      </w:r>
      <w:sdt>
        <w:sdtPr>
          <w:rPr>
            <w:rFonts w:asciiTheme="minorHAnsi" w:hAnsiTheme="minorHAnsi" w:cstheme="minorHAnsi"/>
          </w:rPr>
          <w:id w:val="-150218561"/>
          <w:placeholder>
            <w:docPart w:val="DefaultPlaceholder_-1854013440"/>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pod oznako</w:t>
      </w:r>
      <w:sdt>
        <w:sdtPr>
          <w:rPr>
            <w:rFonts w:asciiTheme="minorHAnsi" w:hAnsiTheme="minorHAnsi" w:cstheme="minorHAnsi"/>
          </w:rPr>
          <w:id w:val="657202251"/>
          <w:placeholder>
            <w:docPart w:val="DefaultPlaceholder_-1854013440"/>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w:t>
      </w:r>
    </w:p>
    <w:p w14:paraId="0EFD5034" w14:textId="77777777" w:rsidR="008B073F" w:rsidRPr="00851AD0" w:rsidRDefault="008B073F" w:rsidP="008B073F">
      <w:pPr>
        <w:rPr>
          <w:rFonts w:asciiTheme="minorHAnsi" w:hAnsiTheme="minorHAnsi" w:cstheme="minorHAnsi"/>
        </w:rPr>
      </w:pPr>
    </w:p>
    <w:p w14:paraId="26FA9B7B" w14:textId="64EFB33E" w:rsidR="008B073F" w:rsidRPr="00851AD0"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851AD0">
        <w:rPr>
          <w:rFonts w:asciiTheme="minorHAnsi" w:hAnsiTheme="minorHAnsi" w:cstheme="minorHAnsi"/>
        </w:rPr>
        <w:t xml:space="preserve">da je sestavni del te pogodbe ponudbeni predračun prodajalca št. </w:t>
      </w:r>
      <w:sdt>
        <w:sdtPr>
          <w:rPr>
            <w:rFonts w:asciiTheme="minorHAnsi" w:hAnsiTheme="minorHAnsi" w:cstheme="minorHAnsi"/>
          </w:rPr>
          <w:id w:val="1644461258"/>
          <w:placeholder>
            <w:docPart w:val="559E0E774FB7499AAB67E6E3ACD29C3A"/>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 xml:space="preserve"> z dne </w:t>
      </w:r>
      <w:sdt>
        <w:sdtPr>
          <w:rPr>
            <w:rFonts w:asciiTheme="minorHAnsi" w:hAnsiTheme="minorHAnsi" w:cstheme="minorHAnsi"/>
          </w:rPr>
          <w:id w:val="-2134859190"/>
          <w:placeholder>
            <w:docPart w:val="002482BB71A246FAB2CB24F1332380CC"/>
          </w:placeholder>
          <w:showingPlcHdr/>
          <w:date>
            <w:dateFormat w:val="d. MM. yyyy"/>
            <w:lid w:val="sl-SI"/>
            <w:storeMappedDataAs w:val="dateTime"/>
            <w:calendar w:val="gregorian"/>
          </w:date>
        </w:sdtPr>
        <w:sdtContent>
          <w:r w:rsidR="00104EDA" w:rsidRPr="00851AD0">
            <w:rPr>
              <w:rStyle w:val="Besedilooznabemesta"/>
              <w:rFonts w:asciiTheme="minorHAnsi" w:eastAsiaTheme="majorEastAsia" w:hAnsiTheme="minorHAnsi" w:cstheme="minorHAnsi"/>
            </w:rPr>
            <w:t>Kliknite ali tapnite tukaj, če želite vnesti datum.</w:t>
          </w:r>
        </w:sdtContent>
      </w:sdt>
      <w:r w:rsidRPr="00851AD0">
        <w:rPr>
          <w:rFonts w:asciiTheme="minorHAnsi" w:hAnsiTheme="minorHAnsi" w:cstheme="minorHAnsi"/>
        </w:rPr>
        <w:t xml:space="preserve"> ( v nadaljevanju predračun);</w:t>
      </w:r>
    </w:p>
    <w:p w14:paraId="772B872F" w14:textId="77777777" w:rsidR="008B073F" w:rsidRPr="004C38FF" w:rsidRDefault="008B073F" w:rsidP="008B073F">
      <w:pPr>
        <w:tabs>
          <w:tab w:val="left" w:pos="-567"/>
        </w:tabs>
        <w:ind w:left="851"/>
        <w:jc w:val="both"/>
        <w:rPr>
          <w:rFonts w:asciiTheme="minorHAnsi" w:hAnsiTheme="minorHAnsi" w:cstheme="minorHAnsi"/>
        </w:rPr>
      </w:pPr>
    </w:p>
    <w:p w14:paraId="5BEE1D8B" w14:textId="346909DA" w:rsidR="008B073F" w:rsidRPr="004C38FF"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da se za razlago vprašanj, ki s to pogodbo niso urejena, najprej uporabljajo določbe Dokumentacije za oddajo javnega naročila z oznako BL-</w:t>
      </w:r>
      <w:r w:rsidR="00104EDA">
        <w:rPr>
          <w:rFonts w:asciiTheme="minorHAnsi" w:hAnsiTheme="minorHAnsi" w:cstheme="minorHAnsi"/>
        </w:rPr>
        <w:t>2</w:t>
      </w:r>
      <w:r w:rsidRPr="004C38FF">
        <w:rPr>
          <w:rFonts w:asciiTheme="minorHAnsi" w:hAnsiTheme="minorHAnsi" w:cstheme="minorHAnsi"/>
        </w:rPr>
        <w:t>/202</w:t>
      </w:r>
      <w:r w:rsidR="00104EDA">
        <w:rPr>
          <w:rFonts w:asciiTheme="minorHAnsi" w:hAnsiTheme="minorHAnsi" w:cstheme="minorHAnsi"/>
        </w:rPr>
        <w:t>6</w:t>
      </w:r>
      <w:r w:rsidRPr="004C38FF">
        <w:rPr>
          <w:rFonts w:asciiTheme="minorHAnsi" w:hAnsiTheme="minorHAnsi" w:cstheme="minorHAnsi"/>
        </w:rPr>
        <w:t xml:space="preserve"> (v nadaljevanju: razpisna dokumentacija) in nato veljavnega obligacijskega zakonika.</w:t>
      </w:r>
    </w:p>
    <w:p w14:paraId="58F046EB" w14:textId="77777777" w:rsidR="008B073F" w:rsidRPr="004C38FF" w:rsidRDefault="008B073F" w:rsidP="008B073F">
      <w:pPr>
        <w:jc w:val="both"/>
        <w:rPr>
          <w:rFonts w:asciiTheme="minorHAnsi" w:hAnsiTheme="minorHAnsi" w:cstheme="minorHAnsi"/>
        </w:rPr>
      </w:pPr>
    </w:p>
    <w:p w14:paraId="14DD9504" w14:textId="77777777" w:rsidR="008B073F" w:rsidRPr="004C38FF" w:rsidRDefault="008B073F" w:rsidP="008B073F">
      <w:pPr>
        <w:rPr>
          <w:rFonts w:asciiTheme="minorHAnsi" w:hAnsiTheme="minorHAnsi" w:cstheme="minorHAnsi"/>
          <w:b/>
        </w:rPr>
      </w:pPr>
    </w:p>
    <w:p w14:paraId="13AA86A9" w14:textId="77777777" w:rsidR="008B073F" w:rsidRPr="004C38FF" w:rsidRDefault="008B073F" w:rsidP="008B073F">
      <w:pPr>
        <w:rPr>
          <w:rFonts w:asciiTheme="minorHAnsi" w:hAnsiTheme="minorHAnsi" w:cstheme="minorHAnsi"/>
          <w:b/>
        </w:rPr>
      </w:pPr>
    </w:p>
    <w:p w14:paraId="0FFCAA75" w14:textId="77777777" w:rsidR="008B073F" w:rsidRPr="004C38FF" w:rsidRDefault="008B073F" w:rsidP="008B073F">
      <w:pPr>
        <w:rPr>
          <w:rFonts w:asciiTheme="minorHAnsi" w:hAnsiTheme="minorHAnsi" w:cstheme="minorHAnsi"/>
          <w:b/>
        </w:rPr>
      </w:pPr>
      <w:r w:rsidRPr="004C38FF">
        <w:rPr>
          <w:rFonts w:asciiTheme="minorHAnsi" w:hAnsiTheme="minorHAnsi" w:cstheme="minorHAnsi"/>
          <w:b/>
        </w:rPr>
        <w:t>PREDMET POGODBE</w:t>
      </w:r>
    </w:p>
    <w:p w14:paraId="6B2412A8" w14:textId="77777777"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lastRenderedPageBreak/>
        <w:t>člen</w:t>
      </w:r>
    </w:p>
    <w:p w14:paraId="61ECB429" w14:textId="77777777" w:rsidR="008B073F" w:rsidRPr="004C38FF" w:rsidRDefault="008B073F" w:rsidP="008B073F">
      <w:pPr>
        <w:jc w:val="both"/>
        <w:rPr>
          <w:rFonts w:asciiTheme="minorHAnsi" w:hAnsiTheme="minorHAnsi" w:cstheme="minorHAnsi"/>
        </w:rPr>
      </w:pPr>
    </w:p>
    <w:p w14:paraId="50C86FEC" w14:textId="0ED2F20F" w:rsidR="008B073F" w:rsidRPr="004C38FF" w:rsidRDefault="008B073F" w:rsidP="008B073F">
      <w:pPr>
        <w:jc w:val="both"/>
        <w:rPr>
          <w:rFonts w:asciiTheme="minorHAnsi" w:hAnsiTheme="minorHAnsi" w:cstheme="minorHAnsi"/>
        </w:rPr>
      </w:pPr>
      <w:r w:rsidRPr="004C38FF">
        <w:rPr>
          <w:rFonts w:asciiTheme="minorHAnsi" w:hAnsiTheme="minorHAnsi" w:cstheme="minorHAnsi"/>
        </w:rPr>
        <w:t>Predmet pogodbe je nakup</w:t>
      </w:r>
      <w:r w:rsidR="00851AD0">
        <w:rPr>
          <w:rFonts w:asciiTheme="minorHAnsi" w:hAnsiTheme="minorHAnsi" w:cstheme="minorHAnsi"/>
        </w:rPr>
        <w:t xml:space="preserve"> traktorja</w:t>
      </w:r>
      <w:r>
        <w:rPr>
          <w:rFonts w:asciiTheme="minorHAnsi" w:hAnsiTheme="minorHAnsi" w:cstheme="minorHAnsi"/>
        </w:rPr>
        <w:t xml:space="preserve">, </w:t>
      </w:r>
      <w:r w:rsidRPr="004C38FF">
        <w:rPr>
          <w:rFonts w:asciiTheme="minorHAnsi" w:hAnsiTheme="minorHAnsi" w:cstheme="minorHAnsi"/>
        </w:rPr>
        <w:t xml:space="preserve">skladno s specifikacijami iz. 2 člena razpisne dokumentacije (v nadaljevanju tudi: vozilo ali blago). </w:t>
      </w:r>
    </w:p>
    <w:p w14:paraId="347A8135" w14:textId="77777777" w:rsidR="008B073F" w:rsidRPr="004C38FF" w:rsidRDefault="008B073F" w:rsidP="008B073F">
      <w:pPr>
        <w:jc w:val="both"/>
        <w:rPr>
          <w:rFonts w:asciiTheme="minorHAnsi" w:hAnsiTheme="minorHAnsi" w:cstheme="minorHAnsi"/>
        </w:rPr>
      </w:pPr>
    </w:p>
    <w:p w14:paraId="5ABBAB3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 podpisom te pogodbe jamči, da vozilo ob dobavi ustreza vsem zahtevam, ki jih določajo predpisi, ki veljajo na območju Republike Slovenije ter vsem zahtevam, ki so opredeljene v razpisni dokumentaciji.</w:t>
      </w:r>
    </w:p>
    <w:p w14:paraId="6CA52CF5" w14:textId="77777777" w:rsidR="008B073F" w:rsidRPr="004C38FF" w:rsidRDefault="008B073F" w:rsidP="008B073F">
      <w:pPr>
        <w:jc w:val="both"/>
        <w:rPr>
          <w:rFonts w:asciiTheme="minorHAnsi" w:hAnsiTheme="minorHAnsi" w:cstheme="minorHAnsi"/>
        </w:rPr>
      </w:pPr>
    </w:p>
    <w:p w14:paraId="17BA9F21" w14:textId="77777777" w:rsidR="008B073F" w:rsidRPr="004C38FF" w:rsidRDefault="008B073F" w:rsidP="008B073F">
      <w:pPr>
        <w:jc w:val="both"/>
        <w:rPr>
          <w:rFonts w:asciiTheme="minorHAnsi" w:hAnsiTheme="minorHAnsi" w:cstheme="minorHAnsi"/>
        </w:rPr>
      </w:pPr>
    </w:p>
    <w:p w14:paraId="6D776CA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POGODBENA VREDNOST</w:t>
      </w:r>
    </w:p>
    <w:p w14:paraId="199067AA" w14:textId="77777777" w:rsidR="008B073F" w:rsidRPr="004C38FF" w:rsidRDefault="008B073F" w:rsidP="008B073F">
      <w:pPr>
        <w:jc w:val="both"/>
        <w:rPr>
          <w:rFonts w:asciiTheme="minorHAnsi" w:hAnsiTheme="minorHAnsi" w:cstheme="minorHAnsi"/>
        </w:rPr>
      </w:pPr>
    </w:p>
    <w:p w14:paraId="53E59755" w14:textId="3F91B6CC"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29EB8906" w14:textId="77777777" w:rsidR="008B073F" w:rsidRPr="004C38FF" w:rsidRDefault="008B073F" w:rsidP="008B073F">
      <w:pPr>
        <w:jc w:val="both"/>
        <w:rPr>
          <w:rFonts w:asciiTheme="minorHAnsi" w:hAnsiTheme="minorHAnsi" w:cstheme="minorHAnsi"/>
        </w:rPr>
      </w:pPr>
    </w:p>
    <w:p w14:paraId="4BF4694B" w14:textId="1B16CA13" w:rsidR="008B073F" w:rsidRPr="00851AD0" w:rsidRDefault="008B073F" w:rsidP="008B073F">
      <w:pPr>
        <w:jc w:val="both"/>
        <w:rPr>
          <w:rFonts w:asciiTheme="minorHAnsi" w:hAnsiTheme="minorHAnsi" w:cstheme="minorHAnsi"/>
        </w:rPr>
      </w:pPr>
      <w:r w:rsidRPr="00851AD0">
        <w:rPr>
          <w:rFonts w:asciiTheme="minorHAnsi" w:hAnsiTheme="minorHAnsi" w:cstheme="minorHAnsi"/>
        </w:rPr>
        <w:t xml:space="preserve">Skupna pogodbena vrednost znaša </w:t>
      </w:r>
      <w:sdt>
        <w:sdtPr>
          <w:rPr>
            <w:rFonts w:asciiTheme="minorHAnsi" w:hAnsiTheme="minorHAnsi" w:cstheme="minorHAnsi"/>
          </w:rPr>
          <w:id w:val="-586995906"/>
          <w:placeholder>
            <w:docPart w:val="DefaultPlaceholder_-1854013440"/>
          </w:placeholder>
          <w:showingPlcHdr/>
          <w:text/>
        </w:sdtPr>
        <w:sdtContent>
          <w:r w:rsidR="00851AD0" w:rsidRPr="00851AD0">
            <w:rPr>
              <w:rStyle w:val="Besedilooznabemesta"/>
              <w:rFonts w:asciiTheme="minorHAnsi" w:eastAsiaTheme="majorEastAsia" w:hAnsiTheme="minorHAnsi" w:cstheme="minorHAnsi"/>
            </w:rPr>
            <w:t>Kliknite ali tapnite tukaj, če želite vnesti besedilo.</w:t>
          </w:r>
        </w:sdtContent>
      </w:sdt>
      <w:r w:rsidR="00851AD0" w:rsidRPr="00851AD0">
        <w:rPr>
          <w:rFonts w:asciiTheme="minorHAnsi" w:hAnsiTheme="minorHAnsi" w:cstheme="minorHAnsi"/>
        </w:rPr>
        <w:t xml:space="preserve"> </w:t>
      </w:r>
      <w:r w:rsidRPr="00851AD0">
        <w:rPr>
          <w:rFonts w:asciiTheme="minorHAnsi" w:hAnsiTheme="minorHAnsi" w:cstheme="minorHAnsi"/>
        </w:rPr>
        <w:t>EUR brez DDV.</w:t>
      </w:r>
    </w:p>
    <w:p w14:paraId="7A785256" w14:textId="77777777" w:rsidR="008B073F" w:rsidRPr="004C38FF" w:rsidRDefault="008B073F" w:rsidP="008B073F">
      <w:pPr>
        <w:jc w:val="both"/>
        <w:rPr>
          <w:rFonts w:asciiTheme="minorHAnsi" w:hAnsiTheme="minorHAnsi" w:cstheme="minorHAnsi"/>
        </w:rPr>
      </w:pPr>
    </w:p>
    <w:p w14:paraId="74FBA340"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DDV se obračuna v skladu z veljavno zakonodajo.</w:t>
      </w:r>
    </w:p>
    <w:p w14:paraId="74B2D1BF" w14:textId="77777777" w:rsidR="008B073F" w:rsidRPr="004C38FF" w:rsidRDefault="008B073F" w:rsidP="008B073F">
      <w:pPr>
        <w:jc w:val="both"/>
        <w:rPr>
          <w:rFonts w:asciiTheme="minorHAnsi" w:hAnsiTheme="minorHAnsi" w:cstheme="minorHAnsi"/>
        </w:rPr>
      </w:pPr>
    </w:p>
    <w:p w14:paraId="0B25843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Pogodbena vrednost vozila je fiksna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vozila na lokacijo kupca, predstavitve vozila na lokaciji kupca, šolanjem predstavnikov kupca, ter vključno z morebitnimi stroški zavarovanja blaga med prevozom ter vsemi ostalimi stroški.</w:t>
      </w:r>
    </w:p>
    <w:p w14:paraId="394D5D16" w14:textId="77777777" w:rsidR="008B073F" w:rsidRPr="004C38FF" w:rsidRDefault="008B073F" w:rsidP="008B073F">
      <w:pPr>
        <w:jc w:val="both"/>
        <w:rPr>
          <w:rFonts w:asciiTheme="minorHAnsi" w:hAnsiTheme="minorHAnsi" w:cstheme="minorHAnsi"/>
        </w:rPr>
      </w:pPr>
    </w:p>
    <w:p w14:paraId="67F8F68C"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PLAČILO</w:t>
      </w:r>
    </w:p>
    <w:p w14:paraId="551745BB" w14:textId="2319A23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8DAEDD9" w14:textId="77777777" w:rsidR="008B073F" w:rsidRPr="004C38FF" w:rsidRDefault="008B073F" w:rsidP="008B073F">
      <w:pPr>
        <w:jc w:val="both"/>
        <w:rPr>
          <w:rFonts w:asciiTheme="minorHAnsi" w:hAnsiTheme="minorHAnsi" w:cstheme="minorHAnsi"/>
        </w:rPr>
      </w:pPr>
    </w:p>
    <w:p w14:paraId="01E392A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Prodajalec bo za dobavo vozila izstavil račun najkasneje v petih (5) delovnih dneh od </w:t>
      </w:r>
      <w:r>
        <w:rPr>
          <w:rFonts w:asciiTheme="minorHAnsi" w:hAnsiTheme="minorHAnsi" w:cstheme="minorHAnsi"/>
        </w:rPr>
        <w:t>prevzema vozila</w:t>
      </w:r>
      <w:r w:rsidRPr="004C38FF">
        <w:rPr>
          <w:rFonts w:asciiTheme="minorHAnsi" w:hAnsiTheme="minorHAnsi" w:cstheme="minorHAnsi"/>
        </w:rPr>
        <w:t xml:space="preserve">. </w:t>
      </w:r>
    </w:p>
    <w:p w14:paraId="127DA4AD" w14:textId="77777777" w:rsidR="008B073F" w:rsidRPr="004C38FF" w:rsidRDefault="008B073F" w:rsidP="008B073F">
      <w:pPr>
        <w:jc w:val="both"/>
        <w:rPr>
          <w:rFonts w:asciiTheme="minorHAnsi" w:hAnsiTheme="minorHAnsi" w:cstheme="minorHAnsi"/>
        </w:rPr>
      </w:pPr>
    </w:p>
    <w:p w14:paraId="7923476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59783BD9" w14:textId="77777777" w:rsidR="008B073F" w:rsidRPr="004C38FF" w:rsidRDefault="008B073F" w:rsidP="008B073F">
      <w:pPr>
        <w:jc w:val="both"/>
        <w:rPr>
          <w:rFonts w:asciiTheme="minorHAnsi" w:hAnsiTheme="minorHAnsi" w:cstheme="minorHAnsi"/>
        </w:rPr>
      </w:pPr>
    </w:p>
    <w:p w14:paraId="749CDB7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409BF95C" w14:textId="77777777" w:rsidR="008B073F" w:rsidRPr="004C38FF" w:rsidRDefault="008B073F" w:rsidP="008B073F">
      <w:pPr>
        <w:jc w:val="both"/>
        <w:rPr>
          <w:rFonts w:asciiTheme="minorHAnsi" w:hAnsiTheme="minorHAnsi" w:cstheme="minorHAnsi"/>
        </w:rPr>
      </w:pPr>
    </w:p>
    <w:p w14:paraId="3ABA20F4" w14:textId="77777777" w:rsidR="008B073F" w:rsidRPr="004C38FF" w:rsidRDefault="008B073F" w:rsidP="008B073F">
      <w:pPr>
        <w:jc w:val="both"/>
        <w:rPr>
          <w:rFonts w:asciiTheme="minorHAnsi" w:hAnsiTheme="minorHAnsi" w:cstheme="minorHAnsi"/>
          <w:b/>
        </w:rPr>
      </w:pPr>
    </w:p>
    <w:p w14:paraId="118F0503"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DOBAVNI ROK, VIŠJA SILA IN POGODBENA KAZEN</w:t>
      </w:r>
    </w:p>
    <w:p w14:paraId="36C00BCC" w14:textId="77777777" w:rsidR="008B073F" w:rsidRPr="004C38FF" w:rsidRDefault="008B073F" w:rsidP="008B073F">
      <w:pPr>
        <w:jc w:val="both"/>
        <w:rPr>
          <w:rFonts w:asciiTheme="minorHAnsi" w:hAnsiTheme="minorHAnsi" w:cstheme="minorHAnsi"/>
        </w:rPr>
      </w:pPr>
    </w:p>
    <w:p w14:paraId="0091646F" w14:textId="1A6494D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4C6A933" w14:textId="77777777" w:rsidR="008B073F" w:rsidRPr="004C38FF" w:rsidRDefault="008B073F" w:rsidP="008B073F">
      <w:pPr>
        <w:jc w:val="both"/>
        <w:rPr>
          <w:rFonts w:asciiTheme="minorHAnsi" w:hAnsiTheme="minorHAnsi" w:cstheme="minorHAnsi"/>
        </w:rPr>
      </w:pPr>
    </w:p>
    <w:p w14:paraId="3455F02E" w14:textId="169D2CC2" w:rsidR="008B073F" w:rsidRPr="004C38FF" w:rsidRDefault="008B073F" w:rsidP="008B073F">
      <w:pPr>
        <w:jc w:val="both"/>
        <w:rPr>
          <w:rFonts w:asciiTheme="minorHAnsi" w:hAnsiTheme="minorHAnsi" w:cstheme="minorHAnsi"/>
        </w:rPr>
      </w:pPr>
      <w:r w:rsidRPr="004C38FF">
        <w:rPr>
          <w:rFonts w:asciiTheme="minorHAnsi" w:hAnsiTheme="minorHAnsi" w:cstheme="minorHAnsi"/>
        </w:rPr>
        <w:t>Skrajni rok dobave vozila je</w:t>
      </w:r>
      <w:r>
        <w:rPr>
          <w:rFonts w:asciiTheme="minorHAnsi" w:hAnsiTheme="minorHAnsi" w:cstheme="minorHAnsi"/>
        </w:rPr>
        <w:t xml:space="preserve"> </w:t>
      </w:r>
      <w:r w:rsidR="0004087A">
        <w:rPr>
          <w:rFonts w:asciiTheme="minorHAnsi" w:hAnsiTheme="minorHAnsi" w:cstheme="minorHAnsi"/>
        </w:rPr>
        <w:t>60</w:t>
      </w:r>
      <w:r>
        <w:rPr>
          <w:rFonts w:asciiTheme="minorHAnsi" w:hAnsiTheme="minorHAnsi" w:cstheme="minorHAnsi"/>
        </w:rPr>
        <w:t xml:space="preserve"> koledarskih dni od sklenitve te pogodbe</w:t>
      </w:r>
      <w:r w:rsidRPr="004C38FF">
        <w:rPr>
          <w:rFonts w:asciiTheme="minorHAnsi" w:hAnsiTheme="minorHAnsi" w:cstheme="minorHAnsi"/>
        </w:rPr>
        <w:t>.</w:t>
      </w:r>
    </w:p>
    <w:p w14:paraId="5FEBF42B" w14:textId="77777777" w:rsidR="008B073F" w:rsidRPr="004C38FF" w:rsidRDefault="008B073F" w:rsidP="008B073F">
      <w:pPr>
        <w:jc w:val="both"/>
        <w:rPr>
          <w:rFonts w:asciiTheme="minorHAnsi" w:hAnsiTheme="minorHAnsi" w:cstheme="minorHAnsi"/>
        </w:rPr>
      </w:pPr>
    </w:p>
    <w:p w14:paraId="7A02FF3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Dobava se bo štela za pravilno izvršeno, ko se bo prevzem predmeta pogodbe uspešno opravil na podlagi podpisa prevzemnega zapisnika. Podpisan prevzemni zapisnik s strani pooblaščenih predstavnikov pogodbenih strank je podlaga za izstavitev računa.</w:t>
      </w:r>
    </w:p>
    <w:p w14:paraId="6004F861" w14:textId="77777777" w:rsidR="008B073F" w:rsidRPr="004C38FF" w:rsidRDefault="008B073F" w:rsidP="008B073F">
      <w:pPr>
        <w:jc w:val="both"/>
        <w:rPr>
          <w:rFonts w:asciiTheme="minorHAnsi" w:hAnsiTheme="minorHAnsi" w:cstheme="minorHAnsi"/>
        </w:rPr>
      </w:pPr>
    </w:p>
    <w:p w14:paraId="39B98B90" w14:textId="49BCB652"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E2BE37D" w14:textId="77777777" w:rsidR="008B073F" w:rsidRPr="004C38FF" w:rsidRDefault="008B073F" w:rsidP="008B073F">
      <w:pPr>
        <w:jc w:val="both"/>
        <w:rPr>
          <w:rFonts w:asciiTheme="minorHAnsi" w:hAnsiTheme="minorHAnsi" w:cstheme="minorHAnsi"/>
        </w:rPr>
      </w:pPr>
    </w:p>
    <w:p w14:paraId="14C2F38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Dobavni rok se lahko sporazumno podaljša, če gre za dogodek višje sile, vendar največ za čas trajanja višje sile ali njene posledice.</w:t>
      </w:r>
    </w:p>
    <w:p w14:paraId="16052F9A" w14:textId="77777777" w:rsidR="008B073F" w:rsidRPr="004C38FF" w:rsidRDefault="008B073F" w:rsidP="008B073F">
      <w:pPr>
        <w:jc w:val="both"/>
        <w:rPr>
          <w:rFonts w:asciiTheme="minorHAnsi" w:hAnsiTheme="minorHAnsi" w:cstheme="minorHAnsi"/>
        </w:rPr>
      </w:pPr>
    </w:p>
    <w:p w14:paraId="5FFFEB3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77EF15EF" w14:textId="77777777" w:rsidR="008B073F" w:rsidRPr="004C38FF" w:rsidRDefault="008B073F" w:rsidP="008B073F">
      <w:pPr>
        <w:jc w:val="both"/>
        <w:rPr>
          <w:rFonts w:asciiTheme="minorHAnsi" w:hAnsiTheme="minorHAnsi" w:cstheme="minorHAnsi"/>
        </w:rPr>
      </w:pPr>
    </w:p>
    <w:p w14:paraId="2A296F2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129B0D35" w14:textId="77777777" w:rsidR="008B073F" w:rsidRPr="004C38FF" w:rsidRDefault="008B073F" w:rsidP="008B073F">
      <w:pPr>
        <w:jc w:val="both"/>
        <w:rPr>
          <w:rFonts w:asciiTheme="minorHAnsi" w:hAnsiTheme="minorHAnsi" w:cstheme="minorHAnsi"/>
        </w:rPr>
      </w:pPr>
    </w:p>
    <w:p w14:paraId="6156676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4AC96FEC" w14:textId="77777777" w:rsidR="008B073F" w:rsidRPr="004C38FF" w:rsidRDefault="008B073F" w:rsidP="008B073F">
      <w:pPr>
        <w:jc w:val="both"/>
        <w:rPr>
          <w:rFonts w:asciiTheme="minorHAnsi" w:hAnsiTheme="minorHAnsi" w:cstheme="minorHAnsi"/>
        </w:rPr>
      </w:pPr>
    </w:p>
    <w:p w14:paraId="2CD78F9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64AC9268" w14:textId="77777777" w:rsidR="008B073F" w:rsidRPr="004C38FF" w:rsidRDefault="008B073F" w:rsidP="008B073F">
      <w:pPr>
        <w:jc w:val="both"/>
        <w:rPr>
          <w:rFonts w:asciiTheme="minorHAnsi" w:hAnsiTheme="minorHAnsi" w:cstheme="minorHAnsi"/>
        </w:rPr>
      </w:pPr>
    </w:p>
    <w:p w14:paraId="4B7997F7" w14:textId="0CB3E34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2C7C60F" w14:textId="77777777" w:rsidR="008B073F" w:rsidRPr="004C38FF" w:rsidRDefault="008B073F" w:rsidP="008B073F">
      <w:pPr>
        <w:jc w:val="both"/>
        <w:rPr>
          <w:rFonts w:asciiTheme="minorHAnsi" w:hAnsiTheme="minorHAnsi" w:cstheme="minorHAnsi"/>
        </w:rPr>
      </w:pPr>
    </w:p>
    <w:p w14:paraId="1505F36F" w14:textId="211066C4"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primeru, da pride do zamude dobavnega  roka in le-ta ni posledica višje sile, kot je zapisano v </w:t>
      </w:r>
      <w:r w:rsidR="00D15367">
        <w:rPr>
          <w:rFonts w:asciiTheme="minorHAnsi" w:hAnsiTheme="minorHAnsi" w:cstheme="minorHAnsi"/>
        </w:rPr>
        <w:t>6</w:t>
      </w:r>
      <w:r w:rsidRPr="004C38FF">
        <w:rPr>
          <w:rFonts w:asciiTheme="minorHAnsi" w:hAnsiTheme="minorHAnsi" w:cstheme="minorHAnsi"/>
        </w:rPr>
        <w:t>.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058B5D4" w14:textId="77777777" w:rsidR="008B073F" w:rsidRPr="004C38FF" w:rsidRDefault="008B073F" w:rsidP="008B073F">
      <w:pPr>
        <w:jc w:val="both"/>
        <w:rPr>
          <w:rFonts w:asciiTheme="minorHAnsi" w:hAnsiTheme="minorHAnsi" w:cstheme="minorHAnsi"/>
        </w:rPr>
      </w:pPr>
    </w:p>
    <w:p w14:paraId="06444AF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04FC2A51" w14:textId="77777777" w:rsidR="008B073F" w:rsidRPr="004C38FF" w:rsidRDefault="008B073F" w:rsidP="008B073F">
      <w:pPr>
        <w:jc w:val="both"/>
        <w:rPr>
          <w:rFonts w:asciiTheme="minorHAnsi" w:hAnsiTheme="minorHAnsi" w:cstheme="minorHAnsi"/>
        </w:rPr>
      </w:pPr>
    </w:p>
    <w:p w14:paraId="58F0175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0DBBCA4F" w14:textId="77777777" w:rsidR="008B073F" w:rsidRPr="004C38FF" w:rsidRDefault="008B073F" w:rsidP="008B073F">
      <w:pPr>
        <w:jc w:val="both"/>
        <w:rPr>
          <w:rFonts w:asciiTheme="minorHAnsi" w:hAnsiTheme="minorHAnsi" w:cstheme="minorHAnsi"/>
        </w:rPr>
      </w:pPr>
    </w:p>
    <w:p w14:paraId="784CF58A"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Kupec in prodajalec sta sporazumna, da se obračunana pogodbena kazen obračunava kot kompenzacija medsebojnih terjatev – plačil med kupcem in prodajalcem.</w:t>
      </w:r>
    </w:p>
    <w:p w14:paraId="3B749BDB" w14:textId="77777777" w:rsidR="008B073F" w:rsidRPr="004C38FF" w:rsidRDefault="008B073F" w:rsidP="008B073F">
      <w:pPr>
        <w:jc w:val="both"/>
        <w:rPr>
          <w:rFonts w:asciiTheme="minorHAnsi" w:hAnsiTheme="minorHAnsi" w:cstheme="minorHAnsi"/>
        </w:rPr>
      </w:pPr>
    </w:p>
    <w:p w14:paraId="038BE99E"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KVALITETA IN GARANCIJA </w:t>
      </w:r>
    </w:p>
    <w:p w14:paraId="298E09B2" w14:textId="77777777" w:rsidR="008B073F" w:rsidRPr="004C38FF" w:rsidRDefault="008B073F" w:rsidP="008B073F">
      <w:pPr>
        <w:jc w:val="both"/>
        <w:rPr>
          <w:rFonts w:asciiTheme="minorHAnsi" w:hAnsiTheme="minorHAnsi" w:cstheme="minorHAnsi"/>
        </w:rPr>
      </w:pPr>
    </w:p>
    <w:p w14:paraId="4916CD73" w14:textId="62E1692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AD4A22D" w14:textId="77777777" w:rsidR="008B073F" w:rsidRPr="004C38FF" w:rsidRDefault="008B073F" w:rsidP="008B073F">
      <w:pPr>
        <w:jc w:val="both"/>
        <w:rPr>
          <w:rFonts w:asciiTheme="minorHAnsi" w:hAnsiTheme="minorHAnsi" w:cstheme="minorHAnsi"/>
        </w:rPr>
      </w:pPr>
    </w:p>
    <w:p w14:paraId="1A5E535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2FAF2265" w14:textId="77777777" w:rsidR="008B073F" w:rsidRPr="004C38FF" w:rsidRDefault="008B073F" w:rsidP="008B073F">
      <w:pPr>
        <w:jc w:val="both"/>
        <w:rPr>
          <w:rFonts w:asciiTheme="minorHAnsi" w:hAnsiTheme="minorHAnsi" w:cstheme="minorHAnsi"/>
        </w:rPr>
      </w:pPr>
    </w:p>
    <w:p w14:paraId="6CC7399B" w14:textId="62E0AE8C"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1F9E300" w14:textId="77777777" w:rsidR="008B073F" w:rsidRPr="004C38FF" w:rsidRDefault="008B073F" w:rsidP="008B073F">
      <w:pPr>
        <w:jc w:val="both"/>
        <w:rPr>
          <w:rFonts w:asciiTheme="minorHAnsi" w:hAnsiTheme="minorHAnsi" w:cstheme="minorHAnsi"/>
        </w:rPr>
      </w:pPr>
    </w:p>
    <w:p w14:paraId="5A863BD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za dobavljeno vozilo zagotavlja najmanj naslednje garancijske roke:</w:t>
      </w:r>
    </w:p>
    <w:p w14:paraId="6AB33DFC" w14:textId="4CDC03CF" w:rsidR="008B073F" w:rsidRPr="00AA18D8" w:rsidRDefault="00E04CAE" w:rsidP="008B073F">
      <w:pPr>
        <w:pStyle w:val="Odstavekseznama"/>
        <w:numPr>
          <w:ilvl w:val="0"/>
          <w:numId w:val="61"/>
        </w:numPr>
        <w:spacing w:after="160" w:line="259" w:lineRule="auto"/>
        <w:ind w:left="1134" w:hanging="283"/>
        <w:jc w:val="both"/>
        <w:rPr>
          <w:rFonts w:asciiTheme="minorHAnsi" w:hAnsiTheme="minorHAnsi" w:cstheme="minorHAnsi"/>
        </w:rPr>
      </w:pPr>
      <w:r>
        <w:rPr>
          <w:rFonts w:asciiTheme="minorHAnsi" w:hAnsiTheme="minorHAnsi" w:cstheme="minorHAnsi"/>
        </w:rPr>
        <w:t>2</w:t>
      </w:r>
      <w:r w:rsidR="008B073F" w:rsidRPr="00AA18D8">
        <w:rPr>
          <w:rFonts w:asciiTheme="minorHAnsi" w:hAnsiTheme="minorHAnsi" w:cstheme="minorHAnsi"/>
        </w:rPr>
        <w:t xml:space="preserve"> let</w:t>
      </w:r>
      <w:r>
        <w:rPr>
          <w:rFonts w:asciiTheme="minorHAnsi" w:hAnsiTheme="minorHAnsi" w:cstheme="minorHAnsi"/>
        </w:rPr>
        <w:t>i</w:t>
      </w:r>
      <w:r w:rsidR="008B073F" w:rsidRPr="00AA18D8">
        <w:rPr>
          <w:rFonts w:asciiTheme="minorHAnsi" w:hAnsiTheme="minorHAnsi" w:cstheme="minorHAnsi"/>
        </w:rPr>
        <w:t xml:space="preserve"> za celotno vozilo in nadgradnjo</w:t>
      </w:r>
      <w:r w:rsidR="008B073F">
        <w:rPr>
          <w:rFonts w:asciiTheme="minorHAnsi" w:hAnsiTheme="minorHAnsi" w:cstheme="minorHAnsi"/>
        </w:rPr>
        <w:t>.</w:t>
      </w:r>
    </w:p>
    <w:p w14:paraId="795DEF4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Garancija velja na motor, podvozje ter nadgradnjo in se lahko uveljavlja le v primeru, da do okvare pride iz razloga, ki ni posledica kupčevega nestrokovnega ravnanja ali neupoštevanja navodil prodajalca. </w:t>
      </w:r>
    </w:p>
    <w:p w14:paraId="23B20F07" w14:textId="77777777" w:rsidR="008B073F" w:rsidRPr="004C38FF" w:rsidRDefault="008B073F" w:rsidP="008B073F">
      <w:pPr>
        <w:jc w:val="both"/>
        <w:rPr>
          <w:rFonts w:asciiTheme="minorHAnsi" w:hAnsiTheme="minorHAnsi" w:cstheme="minorHAnsi"/>
        </w:rPr>
      </w:pPr>
    </w:p>
    <w:p w14:paraId="00F73FE9" w14:textId="77777777" w:rsidR="008B073F" w:rsidRDefault="008B073F" w:rsidP="008B073F">
      <w:pPr>
        <w:jc w:val="both"/>
        <w:rPr>
          <w:rFonts w:asciiTheme="minorHAnsi" w:hAnsiTheme="minorHAnsi" w:cstheme="minorHAnsi"/>
        </w:rPr>
      </w:pPr>
      <w:r w:rsidRPr="004C38FF">
        <w:rPr>
          <w:rFonts w:asciiTheme="minorHAnsi" w:hAnsiTheme="minorHAnsi" w:cstheme="minorHAnsi"/>
        </w:rPr>
        <w:t xml:space="preserve">Garancijski rok se šteje od datuma podpisa prevzemnega zapisnika in velja skladno z določili Obligacijskega zakonika. </w:t>
      </w:r>
    </w:p>
    <w:p w14:paraId="285B823F" w14:textId="77777777" w:rsidR="008B073F" w:rsidRDefault="008B073F" w:rsidP="008B073F">
      <w:pPr>
        <w:jc w:val="both"/>
        <w:rPr>
          <w:rFonts w:asciiTheme="minorHAnsi" w:hAnsiTheme="minorHAnsi" w:cstheme="minorHAnsi"/>
        </w:rPr>
      </w:pPr>
    </w:p>
    <w:p w14:paraId="59A071FE" w14:textId="4E3295F4"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B421112" w14:textId="77777777" w:rsidR="008B073F" w:rsidRDefault="008B073F" w:rsidP="008B073F">
      <w:pPr>
        <w:jc w:val="center"/>
        <w:rPr>
          <w:rFonts w:asciiTheme="minorHAnsi" w:hAnsiTheme="minorHAnsi" w:cstheme="minorHAnsi"/>
        </w:rPr>
      </w:pPr>
    </w:p>
    <w:p w14:paraId="3095E85C" w14:textId="3561EC18" w:rsidR="008B073F" w:rsidRDefault="008B073F" w:rsidP="008B073F">
      <w:pPr>
        <w:jc w:val="both"/>
        <w:rPr>
          <w:rFonts w:asciiTheme="minorHAnsi" w:hAnsiTheme="minorHAnsi" w:cstheme="minorHAnsi"/>
        </w:rPr>
      </w:pPr>
      <w:r w:rsidRPr="009C5F7D">
        <w:rPr>
          <w:rFonts w:asciiTheme="minorHAnsi" w:hAnsiTheme="minorHAnsi" w:cstheme="minorHAnsi"/>
        </w:rPr>
        <w:t>Prodajalec se zavezuje, da bo za dobavljen</w:t>
      </w:r>
      <w:r>
        <w:rPr>
          <w:rFonts w:asciiTheme="minorHAnsi" w:hAnsiTheme="minorHAnsi" w:cstheme="minorHAnsi"/>
        </w:rPr>
        <w:t>o</w:t>
      </w:r>
      <w:r w:rsidRPr="009C5F7D">
        <w:rPr>
          <w:rFonts w:asciiTheme="minorHAnsi" w:hAnsiTheme="minorHAnsi" w:cstheme="minorHAnsi"/>
        </w:rPr>
        <w:t xml:space="preserve"> vozil</w:t>
      </w:r>
      <w:r>
        <w:rPr>
          <w:rFonts w:asciiTheme="minorHAnsi" w:hAnsiTheme="minorHAnsi" w:cstheme="minorHAnsi"/>
        </w:rPr>
        <w:t>o</w:t>
      </w:r>
      <w:r w:rsidRPr="009C5F7D">
        <w:rPr>
          <w:rFonts w:asciiTheme="minorHAnsi" w:hAnsiTheme="minorHAnsi" w:cstheme="minorHAnsi"/>
        </w:rPr>
        <w:t xml:space="preserve"> v času trajanja garancijskega roka iz </w:t>
      </w:r>
      <w:r w:rsidR="00D216CF">
        <w:rPr>
          <w:rFonts w:asciiTheme="minorHAnsi" w:hAnsiTheme="minorHAnsi" w:cstheme="minorHAnsi"/>
        </w:rPr>
        <w:t>8</w:t>
      </w:r>
      <w:r w:rsidRPr="009C5F7D">
        <w:rPr>
          <w:rFonts w:asciiTheme="minorHAnsi" w:hAnsiTheme="minorHAnsi" w:cstheme="minorHAnsi"/>
        </w:rPr>
        <w:t>. člena te pogodbe zagotavljal redno in izredno servisiranje na lokaciji sedeža kupca, ki vključuje odpravo okvar, redno vzdrževanje, nastavitve, posodobitve ter druga potrebna dela za zagotavljanje brezhibnega delovanja vozil</w:t>
      </w:r>
      <w:r>
        <w:rPr>
          <w:rFonts w:asciiTheme="minorHAnsi" w:hAnsiTheme="minorHAnsi" w:cstheme="minorHAnsi"/>
        </w:rPr>
        <w:t>a</w:t>
      </w:r>
      <w:r w:rsidRPr="009C5F7D">
        <w:rPr>
          <w:rFonts w:asciiTheme="minorHAnsi" w:hAnsiTheme="minorHAnsi" w:cstheme="minorHAnsi"/>
        </w:rPr>
        <w:t>.</w:t>
      </w:r>
    </w:p>
    <w:p w14:paraId="01FFDEFA" w14:textId="77777777" w:rsidR="008B073F" w:rsidRPr="009C5F7D" w:rsidRDefault="008B073F" w:rsidP="008B073F">
      <w:pPr>
        <w:jc w:val="both"/>
        <w:rPr>
          <w:rFonts w:asciiTheme="minorHAnsi" w:hAnsiTheme="minorHAnsi" w:cstheme="minorHAnsi"/>
        </w:rPr>
      </w:pPr>
    </w:p>
    <w:p w14:paraId="5019D038" w14:textId="77777777" w:rsidR="008B073F" w:rsidRDefault="008B073F" w:rsidP="008B073F">
      <w:pPr>
        <w:jc w:val="both"/>
        <w:rPr>
          <w:rFonts w:asciiTheme="minorHAnsi" w:hAnsiTheme="minorHAnsi" w:cstheme="minorHAnsi"/>
        </w:rPr>
      </w:pPr>
      <w:r w:rsidRPr="009C5F7D">
        <w:rPr>
          <w:rFonts w:asciiTheme="minorHAnsi" w:hAnsiTheme="minorHAnsi" w:cstheme="minorHAnsi"/>
        </w:rPr>
        <w:t>Prodajalec se nadalje zavezuje, da bo po poteku garancijskega roka zagotavljal servisiranje vozil</w:t>
      </w:r>
      <w:r>
        <w:rPr>
          <w:rFonts w:asciiTheme="minorHAnsi" w:hAnsiTheme="minorHAnsi" w:cstheme="minorHAnsi"/>
        </w:rPr>
        <w:t>a</w:t>
      </w:r>
      <w:r w:rsidRPr="009C5F7D">
        <w:rPr>
          <w:rFonts w:asciiTheme="minorHAnsi" w:hAnsiTheme="minorHAnsi" w:cstheme="minorHAnsi"/>
        </w:rPr>
        <w:t xml:space="preserve"> najmanj še deset (10) let, pri čemer se servisiranje praviloma izvaja na sedežu kupca, razen kadar narava okvare ali tehnične zahteve popravil terja izvedbo servisa na drugi ustrezni lokaciji prodajalca ali njegovega pooblaščenega serviserja</w:t>
      </w:r>
      <w:r>
        <w:rPr>
          <w:rFonts w:asciiTheme="minorHAnsi" w:hAnsiTheme="minorHAnsi" w:cstheme="minorHAnsi"/>
        </w:rPr>
        <w:t>.</w:t>
      </w:r>
      <w:r w:rsidRPr="009C5F7D">
        <w:rPr>
          <w:rFonts w:asciiTheme="minorHAnsi" w:hAnsiTheme="minorHAnsi" w:cstheme="minorHAnsi"/>
        </w:rPr>
        <w:t xml:space="preserve"> </w:t>
      </w:r>
      <w:r>
        <w:rPr>
          <w:rFonts w:asciiTheme="minorHAnsi" w:hAnsiTheme="minorHAnsi" w:cstheme="minorHAnsi"/>
        </w:rPr>
        <w:t>V</w:t>
      </w:r>
      <w:r w:rsidRPr="009C5F7D">
        <w:rPr>
          <w:rFonts w:asciiTheme="minorHAnsi" w:hAnsiTheme="minorHAnsi" w:cstheme="minorHAnsi"/>
        </w:rPr>
        <w:t xml:space="preserve"> takem primeru prodajalec organizira prevzem in vračilo vozila na lokacijo kupca.</w:t>
      </w:r>
    </w:p>
    <w:p w14:paraId="0955E56B" w14:textId="77777777" w:rsidR="008B073F" w:rsidRPr="009C5F7D" w:rsidRDefault="008B073F" w:rsidP="008B073F">
      <w:pPr>
        <w:jc w:val="both"/>
        <w:rPr>
          <w:rFonts w:asciiTheme="minorHAnsi" w:hAnsiTheme="minorHAnsi" w:cstheme="minorHAnsi"/>
        </w:rPr>
      </w:pPr>
    </w:p>
    <w:p w14:paraId="3F4EE1A9" w14:textId="77777777" w:rsidR="008B073F" w:rsidRPr="009C5F7D" w:rsidRDefault="008B073F" w:rsidP="008B073F">
      <w:pPr>
        <w:jc w:val="both"/>
        <w:rPr>
          <w:rFonts w:asciiTheme="minorHAnsi" w:hAnsiTheme="minorHAnsi" w:cstheme="minorHAnsi"/>
        </w:rPr>
      </w:pPr>
      <w:r w:rsidRPr="009C5F7D">
        <w:rPr>
          <w:rFonts w:asciiTheme="minorHAnsi" w:hAnsiTheme="minorHAnsi" w:cstheme="minorHAnsi"/>
        </w:rPr>
        <w:t>Prodajalec se zavezuje, da bo v primeru obvestila kupca o okvari ali pomanjkljivosti vozila ali nadgradnje:</w:t>
      </w:r>
    </w:p>
    <w:p w14:paraId="5033D52E" w14:textId="77777777" w:rsidR="008B073F" w:rsidRPr="009C5F7D" w:rsidRDefault="008B073F" w:rsidP="008B073F">
      <w:pPr>
        <w:numPr>
          <w:ilvl w:val="0"/>
          <w:numId w:val="62"/>
        </w:numPr>
        <w:jc w:val="both"/>
        <w:rPr>
          <w:rFonts w:asciiTheme="minorHAnsi" w:hAnsiTheme="minorHAnsi" w:cstheme="minorHAnsi"/>
        </w:rPr>
      </w:pPr>
      <w:r w:rsidRPr="009C5F7D">
        <w:rPr>
          <w:rFonts w:asciiTheme="minorHAnsi" w:hAnsiTheme="minorHAnsi" w:cstheme="minorHAnsi"/>
        </w:rPr>
        <w:t>najkasneje v 48 urah od prejema obvestila kupca začel z odpravo napake oziroma kupcu posredoval pisni načrt izvedbe servisa z navedbo predvidenega roka odprave napake, ter</w:t>
      </w:r>
    </w:p>
    <w:p w14:paraId="6F8615CF" w14:textId="77777777" w:rsidR="008B073F" w:rsidRPr="009C5F7D" w:rsidRDefault="008B073F" w:rsidP="008B073F">
      <w:pPr>
        <w:numPr>
          <w:ilvl w:val="0"/>
          <w:numId w:val="62"/>
        </w:numPr>
        <w:jc w:val="both"/>
        <w:rPr>
          <w:rFonts w:asciiTheme="minorHAnsi" w:hAnsiTheme="minorHAnsi" w:cstheme="minorHAnsi"/>
        </w:rPr>
      </w:pPr>
      <w:r w:rsidRPr="009C5F7D">
        <w:rPr>
          <w:rFonts w:asciiTheme="minorHAnsi" w:hAnsiTheme="minorHAnsi" w:cstheme="minorHAnsi"/>
        </w:rPr>
        <w:t>napako praviloma odpravil najkasneje v petih (5) delovnih dneh od prejema obvestila kupca, razen če gre za tehnično zahtevnejše popravilo, o čemer mora prodajalec kupca pisno obvestiti z navedbo utemeljenih razlogov za podaljšanje roka.</w:t>
      </w:r>
    </w:p>
    <w:p w14:paraId="05FF86B6" w14:textId="77777777" w:rsidR="008B073F" w:rsidRDefault="008B073F" w:rsidP="008B073F">
      <w:pPr>
        <w:jc w:val="both"/>
        <w:rPr>
          <w:rFonts w:asciiTheme="minorHAnsi" w:hAnsiTheme="minorHAnsi" w:cstheme="minorHAnsi"/>
        </w:rPr>
      </w:pPr>
    </w:p>
    <w:p w14:paraId="36DFA5CC" w14:textId="77777777" w:rsidR="008B073F" w:rsidRDefault="008B073F" w:rsidP="008B073F">
      <w:pPr>
        <w:jc w:val="both"/>
        <w:rPr>
          <w:rFonts w:asciiTheme="minorHAnsi" w:hAnsiTheme="minorHAnsi" w:cstheme="minorHAnsi"/>
        </w:rPr>
      </w:pPr>
      <w:r w:rsidRPr="009C5F7D">
        <w:rPr>
          <w:rFonts w:asciiTheme="minorHAnsi" w:hAnsiTheme="minorHAnsi" w:cstheme="minorHAnsi"/>
        </w:rPr>
        <w:t xml:space="preserve">V primeru, da prodajalec ne zagotovi servisiranja v rokih iz prejšnjega odstavka, kupec prodajalca pisno pozove na izpolnitev in mu določi dodatni rok za odpravo napake, ki ne sme biti daljši od osmih (8) dni. Če prodajalec tudi v tem dodatnem roku ne izpolni svojih obveznosti, se šteje, da je </w:t>
      </w:r>
      <w:r w:rsidRPr="009C5F7D">
        <w:rPr>
          <w:rFonts w:asciiTheme="minorHAnsi" w:hAnsiTheme="minorHAnsi" w:cstheme="minorHAnsi"/>
        </w:rPr>
        <w:lastRenderedPageBreak/>
        <w:t>prodajalec v zamudi z izpolnitvijo obveznosti servisiranja po tej pogodbi, zaradi česar ima kupec pravico do pogodbene kazni pod enakimi pogoji in v enaki višini, kot je dogovorjena v 8. členu te pogodbe za primer zamude dobavnega roka, in sicer v višini 0,5% (pol odstotka) vrednosti pogodbe brez DDV za vsak dan zamude, pri čemer sme kazen znašati največ 10% (deset odstotkov) vrednosti pogodbe brez DDV.</w:t>
      </w:r>
    </w:p>
    <w:p w14:paraId="3CE846FF" w14:textId="77777777" w:rsidR="008B073F" w:rsidRPr="009C5F7D" w:rsidRDefault="008B073F" w:rsidP="008B073F">
      <w:pPr>
        <w:jc w:val="both"/>
        <w:rPr>
          <w:rFonts w:asciiTheme="minorHAnsi" w:hAnsiTheme="minorHAnsi" w:cstheme="minorHAnsi"/>
        </w:rPr>
      </w:pPr>
    </w:p>
    <w:p w14:paraId="35F86DD8" w14:textId="77777777" w:rsidR="008B073F" w:rsidRPr="009C5F7D" w:rsidRDefault="008B073F" w:rsidP="008B073F">
      <w:pPr>
        <w:jc w:val="both"/>
        <w:rPr>
          <w:rFonts w:asciiTheme="minorHAnsi" w:hAnsiTheme="minorHAnsi" w:cstheme="minorHAnsi"/>
        </w:rPr>
      </w:pPr>
      <w:r w:rsidRPr="009C5F7D">
        <w:rPr>
          <w:rFonts w:asciiTheme="minorHAnsi" w:hAnsiTheme="minorHAnsi" w:cstheme="minorHAnsi"/>
        </w:rPr>
        <w:t>Kupec in prodajalec soglašata, da pravica zaračunati pogodbeno kazen po tem členu ni pogojena z nastankom škode pri kupcu</w:t>
      </w:r>
      <w:r>
        <w:rPr>
          <w:rFonts w:asciiTheme="minorHAnsi" w:hAnsiTheme="minorHAnsi" w:cstheme="minorHAnsi"/>
        </w:rPr>
        <w:t>.</w:t>
      </w:r>
      <w:r w:rsidRPr="009C5F7D">
        <w:rPr>
          <w:rFonts w:asciiTheme="minorHAnsi" w:hAnsiTheme="minorHAnsi" w:cstheme="minorHAnsi"/>
        </w:rPr>
        <w:t xml:space="preserve"> </w:t>
      </w:r>
      <w:r>
        <w:rPr>
          <w:rFonts w:asciiTheme="minorHAnsi" w:hAnsiTheme="minorHAnsi" w:cstheme="minorHAnsi"/>
        </w:rPr>
        <w:t>V</w:t>
      </w:r>
      <w:r w:rsidRPr="009C5F7D">
        <w:rPr>
          <w:rFonts w:asciiTheme="minorHAnsi" w:hAnsiTheme="minorHAnsi" w:cstheme="minorHAnsi"/>
        </w:rPr>
        <w:t xml:space="preserve"> primeru, da je škoda večja od zneska pogodbene kazni, ima kupec pravico zahtevati razliko do polne odškodnine po določbah Obligacijskega zakonika.</w:t>
      </w:r>
    </w:p>
    <w:p w14:paraId="169ABCB5" w14:textId="77777777" w:rsidR="008B073F" w:rsidRPr="004C38FF" w:rsidRDefault="008B073F" w:rsidP="008B073F">
      <w:pPr>
        <w:jc w:val="both"/>
        <w:rPr>
          <w:rFonts w:asciiTheme="minorHAnsi" w:hAnsiTheme="minorHAnsi" w:cstheme="minorHAnsi"/>
        </w:rPr>
      </w:pPr>
    </w:p>
    <w:p w14:paraId="494618EF" w14:textId="77777777" w:rsidR="008B073F" w:rsidRPr="004C38FF" w:rsidRDefault="008B073F" w:rsidP="008B073F">
      <w:pPr>
        <w:jc w:val="both"/>
        <w:rPr>
          <w:rFonts w:asciiTheme="minorHAnsi" w:hAnsiTheme="minorHAnsi" w:cstheme="minorHAnsi"/>
        </w:rPr>
      </w:pPr>
    </w:p>
    <w:p w14:paraId="213776F9" w14:textId="265762F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7DBE261" w14:textId="77777777" w:rsidR="008B073F" w:rsidRPr="004C38FF" w:rsidRDefault="008B073F" w:rsidP="008B073F">
      <w:pPr>
        <w:jc w:val="both"/>
        <w:rPr>
          <w:rFonts w:asciiTheme="minorHAnsi" w:hAnsiTheme="minorHAnsi" w:cstheme="minorHAnsi"/>
        </w:rPr>
      </w:pPr>
    </w:p>
    <w:p w14:paraId="79889EB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kupec po prevzemu vozil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093DDFE0" w14:textId="77777777" w:rsidR="008B073F" w:rsidRPr="004C38FF" w:rsidRDefault="008B073F" w:rsidP="008B073F">
      <w:pPr>
        <w:jc w:val="both"/>
        <w:rPr>
          <w:rFonts w:asciiTheme="minorHAnsi" w:hAnsiTheme="minorHAnsi" w:cstheme="minorHAnsi"/>
        </w:rPr>
      </w:pPr>
    </w:p>
    <w:p w14:paraId="25C23E90" w14:textId="77777777" w:rsidR="008B073F" w:rsidRPr="004C38FF" w:rsidRDefault="008B073F" w:rsidP="008B073F">
      <w:pPr>
        <w:jc w:val="both"/>
        <w:rPr>
          <w:rFonts w:asciiTheme="minorHAnsi" w:hAnsiTheme="minorHAnsi" w:cstheme="minorHAnsi"/>
          <w:b/>
        </w:rPr>
      </w:pPr>
    </w:p>
    <w:p w14:paraId="27E6D7E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REKLAMACIJE</w:t>
      </w:r>
    </w:p>
    <w:p w14:paraId="5DF59E98" w14:textId="77777777" w:rsidR="008B073F" w:rsidRPr="004C38FF" w:rsidRDefault="008B073F" w:rsidP="008B073F">
      <w:pPr>
        <w:jc w:val="both"/>
        <w:rPr>
          <w:rFonts w:asciiTheme="minorHAnsi" w:hAnsiTheme="minorHAnsi" w:cstheme="minorHAnsi"/>
        </w:rPr>
      </w:pPr>
    </w:p>
    <w:p w14:paraId="32D219B7" w14:textId="15533B1C"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1315BEB" w14:textId="77777777" w:rsidR="008B073F" w:rsidRPr="004C38FF" w:rsidRDefault="008B073F" w:rsidP="008B073F">
      <w:pPr>
        <w:jc w:val="both"/>
        <w:rPr>
          <w:rFonts w:asciiTheme="minorHAnsi" w:hAnsiTheme="minorHAnsi" w:cstheme="minorHAnsi"/>
        </w:rPr>
      </w:pPr>
    </w:p>
    <w:p w14:paraId="1DA0296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462196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627495D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2DA49599" w14:textId="77777777" w:rsidR="008B073F" w:rsidRPr="004C38FF" w:rsidRDefault="008B073F" w:rsidP="008B073F">
      <w:pPr>
        <w:jc w:val="both"/>
        <w:rPr>
          <w:rFonts w:asciiTheme="minorHAnsi" w:hAnsiTheme="minorHAnsi" w:cstheme="minorHAnsi"/>
        </w:rPr>
      </w:pPr>
    </w:p>
    <w:p w14:paraId="1E0BCF2C" w14:textId="6BC999E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617947D" w14:textId="77777777" w:rsidR="008B073F" w:rsidRPr="004C38FF" w:rsidRDefault="008B073F" w:rsidP="008B073F">
      <w:pPr>
        <w:jc w:val="center"/>
        <w:rPr>
          <w:rFonts w:asciiTheme="minorHAnsi" w:hAnsiTheme="minorHAnsi" w:cstheme="minorHAnsi"/>
        </w:rPr>
      </w:pPr>
    </w:p>
    <w:p w14:paraId="11A8608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038B9162" w14:textId="77777777" w:rsidR="008B073F" w:rsidRPr="004C38FF" w:rsidRDefault="008B073F" w:rsidP="008B073F">
      <w:pPr>
        <w:jc w:val="both"/>
        <w:rPr>
          <w:rFonts w:asciiTheme="minorHAnsi" w:hAnsiTheme="minorHAnsi" w:cstheme="minorHAnsi"/>
        </w:rPr>
      </w:pPr>
    </w:p>
    <w:p w14:paraId="1C54FF85"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FINANČNO ZAVAROVANJE</w:t>
      </w:r>
    </w:p>
    <w:p w14:paraId="03DB5D86" w14:textId="77777777" w:rsidR="008B073F" w:rsidRPr="004C38FF" w:rsidRDefault="008B073F" w:rsidP="008B073F">
      <w:pPr>
        <w:jc w:val="both"/>
        <w:rPr>
          <w:rFonts w:asciiTheme="minorHAnsi" w:hAnsiTheme="minorHAnsi" w:cstheme="minorHAnsi"/>
        </w:rPr>
      </w:pPr>
    </w:p>
    <w:p w14:paraId="119F86BE" w14:textId="06BA7B1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000EF2E" w14:textId="77777777" w:rsidR="008B073F" w:rsidRPr="004C38FF" w:rsidRDefault="008B073F" w:rsidP="008B073F">
      <w:pPr>
        <w:jc w:val="both"/>
        <w:rPr>
          <w:rFonts w:asciiTheme="minorHAnsi" w:hAnsiTheme="minorHAnsi" w:cstheme="minorHAnsi"/>
        </w:rPr>
      </w:pPr>
    </w:p>
    <w:p w14:paraId="2EE48E7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Prodajalec se obvezuje, da bo najkasneje v 8 dneh od  sklenitve te pogodbe kupcu kot finančno zavarovanje izročil garancijo za dobro izvedbo posla v višini 10% od pogodbene vrednosti z DDV, ki jo je mogoče unovčiti še 30 dni od roka za dobavo vozila.</w:t>
      </w:r>
    </w:p>
    <w:p w14:paraId="113AC533" w14:textId="77777777" w:rsidR="008B073F" w:rsidRPr="004C38FF" w:rsidRDefault="008B073F" w:rsidP="008B073F">
      <w:pPr>
        <w:jc w:val="both"/>
        <w:rPr>
          <w:rFonts w:asciiTheme="minorHAnsi" w:hAnsiTheme="minorHAnsi" w:cstheme="minorHAnsi"/>
        </w:rPr>
      </w:pPr>
    </w:p>
    <w:p w14:paraId="16ABF81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se obvezuje, da bo po najkasneje v 8 dneh po uspešno opravljenem prevzemu vozila kupcu kot finančno zavarovanje izročil garancijo za odpravo napak v garancijski dobi v višini 5% od pogodbene vrednosti z DDV, ki jo je mogoče unovčiti še 30 dni po poteku garancijskih rokov po tej pogodbi.</w:t>
      </w:r>
    </w:p>
    <w:p w14:paraId="5E58630A" w14:textId="77777777" w:rsidR="008B073F" w:rsidRPr="004C38FF" w:rsidRDefault="008B073F" w:rsidP="008B073F">
      <w:pPr>
        <w:jc w:val="both"/>
        <w:rPr>
          <w:rFonts w:asciiTheme="minorHAnsi" w:hAnsiTheme="minorHAnsi" w:cstheme="minorHAnsi"/>
        </w:rPr>
      </w:pPr>
    </w:p>
    <w:p w14:paraId="7FDC5FA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3A5608C2" w14:textId="77777777" w:rsidR="008B073F" w:rsidRPr="004C38FF" w:rsidRDefault="008B073F" w:rsidP="008B073F">
      <w:pPr>
        <w:jc w:val="both"/>
        <w:rPr>
          <w:rFonts w:asciiTheme="minorHAnsi" w:hAnsiTheme="minorHAnsi" w:cstheme="minorHAnsi"/>
        </w:rPr>
      </w:pPr>
    </w:p>
    <w:p w14:paraId="119ACF00" w14:textId="7AF4857D"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B03E247" w14:textId="77777777" w:rsidR="008B073F" w:rsidRPr="004C38FF" w:rsidRDefault="008B073F" w:rsidP="008B073F">
      <w:pPr>
        <w:jc w:val="both"/>
        <w:rPr>
          <w:rFonts w:asciiTheme="minorHAnsi" w:hAnsiTheme="minorHAnsi" w:cstheme="minorHAnsi"/>
        </w:rPr>
      </w:pPr>
    </w:p>
    <w:p w14:paraId="5F0CAF3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04AB6AF1" w14:textId="77777777" w:rsidR="008B073F" w:rsidRPr="004C38FF" w:rsidRDefault="008B073F" w:rsidP="008B073F">
      <w:pPr>
        <w:jc w:val="both"/>
        <w:rPr>
          <w:rFonts w:asciiTheme="minorHAnsi" w:hAnsiTheme="minorHAnsi" w:cstheme="minorHAnsi"/>
        </w:rPr>
      </w:pPr>
    </w:p>
    <w:p w14:paraId="3F32405F" w14:textId="15D2DE2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5DC456C" w14:textId="77777777" w:rsidR="008B073F" w:rsidRPr="004C38FF" w:rsidRDefault="008B073F" w:rsidP="008B073F">
      <w:pPr>
        <w:jc w:val="both"/>
        <w:rPr>
          <w:rFonts w:asciiTheme="minorHAnsi" w:hAnsiTheme="minorHAnsi" w:cstheme="minorHAnsi"/>
        </w:rPr>
      </w:pPr>
    </w:p>
    <w:p w14:paraId="6E5FE99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7091503F" w14:textId="77777777" w:rsidR="008B073F" w:rsidRPr="004C38FF" w:rsidRDefault="008B073F" w:rsidP="008B073F">
      <w:pPr>
        <w:jc w:val="both"/>
        <w:rPr>
          <w:rFonts w:asciiTheme="minorHAnsi" w:hAnsiTheme="minorHAnsi" w:cstheme="minorHAnsi"/>
        </w:rPr>
      </w:pPr>
    </w:p>
    <w:p w14:paraId="11C06D9C" w14:textId="77777777" w:rsidR="008B073F" w:rsidRPr="004C38FF" w:rsidRDefault="008B073F" w:rsidP="008B073F">
      <w:pPr>
        <w:jc w:val="both"/>
        <w:rPr>
          <w:rFonts w:asciiTheme="minorHAnsi" w:hAnsiTheme="minorHAnsi" w:cstheme="minorHAnsi"/>
        </w:rPr>
      </w:pPr>
    </w:p>
    <w:p w14:paraId="1E39C2BB"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28F0373B" w14:textId="77777777" w:rsidR="008B073F" w:rsidRPr="004C38FF" w:rsidRDefault="008B073F" w:rsidP="008B073F">
      <w:pPr>
        <w:jc w:val="both"/>
        <w:rPr>
          <w:rFonts w:asciiTheme="minorHAnsi" w:hAnsiTheme="minorHAnsi" w:cstheme="minorHAnsi"/>
        </w:rPr>
      </w:pPr>
    </w:p>
    <w:p w14:paraId="2283AE39" w14:textId="15D055F7"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0BF87BE" w14:textId="77777777" w:rsidR="008B073F" w:rsidRPr="004C38FF" w:rsidRDefault="008B073F" w:rsidP="008B073F">
      <w:pPr>
        <w:jc w:val="both"/>
        <w:rPr>
          <w:rFonts w:asciiTheme="minorHAnsi" w:hAnsiTheme="minorHAnsi" w:cstheme="minorHAnsi"/>
        </w:rPr>
      </w:pPr>
    </w:p>
    <w:p w14:paraId="22F4396E"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Pogodbeni stranki bosta za izvajanje te pogodbe imenovali svoje pooblaščene predstavnike za izvajanje pogodbe.</w:t>
      </w:r>
    </w:p>
    <w:p w14:paraId="0E4BF287" w14:textId="77777777" w:rsidR="007E005D" w:rsidRPr="003938DE" w:rsidRDefault="007E005D" w:rsidP="007E005D">
      <w:pPr>
        <w:jc w:val="both"/>
        <w:rPr>
          <w:rFonts w:asciiTheme="minorHAnsi" w:hAnsiTheme="minorHAnsi" w:cstheme="minorHAnsi"/>
        </w:rPr>
      </w:pPr>
    </w:p>
    <w:p w14:paraId="12A3D60D"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Kupec in prodajalec sta dolžna najpozneje v treh (3) dneh po sklenitvi te pogodbe drug drugega v pisni obliki obvestiti o pooblaščenem predstavniku (ime in priimek, funkcija, telefonska številka, elektronski naslov).</w:t>
      </w:r>
    </w:p>
    <w:p w14:paraId="32575C42" w14:textId="77777777" w:rsidR="007E005D" w:rsidRPr="003938DE" w:rsidRDefault="007E005D" w:rsidP="007E005D">
      <w:pPr>
        <w:jc w:val="both"/>
        <w:rPr>
          <w:rFonts w:asciiTheme="minorHAnsi" w:hAnsiTheme="minorHAnsi" w:cstheme="minorHAnsi"/>
        </w:rPr>
      </w:pPr>
    </w:p>
    <w:p w14:paraId="5C7B17E8"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Pooblaščeni predstavnik prodajalca je pooblaščen, da zastopa prodajalca v vseh vprašanjih, ki se nanašajo na dobavo predmeta pogodbe, in je dolžan neposredno sodelovati s pooblaščenim predstavnikom kupca ves čas trajanja pogodbe.</w:t>
      </w:r>
    </w:p>
    <w:p w14:paraId="79510781" w14:textId="77777777" w:rsidR="007E005D" w:rsidRPr="003938DE" w:rsidRDefault="007E005D" w:rsidP="007E005D">
      <w:pPr>
        <w:jc w:val="both"/>
        <w:rPr>
          <w:rFonts w:asciiTheme="minorHAnsi" w:hAnsiTheme="minorHAnsi" w:cstheme="minorHAnsi"/>
        </w:rPr>
      </w:pPr>
    </w:p>
    <w:p w14:paraId="3499D31B" w14:textId="77777777" w:rsidR="007E005D" w:rsidRPr="004C38FF" w:rsidRDefault="007E005D" w:rsidP="007E005D">
      <w:pPr>
        <w:jc w:val="both"/>
        <w:rPr>
          <w:rFonts w:asciiTheme="minorHAnsi" w:hAnsiTheme="minorHAnsi" w:cstheme="minorHAnsi"/>
        </w:rPr>
      </w:pPr>
      <w:r w:rsidRPr="003938DE">
        <w:rPr>
          <w:rFonts w:asciiTheme="minorHAnsi" w:hAnsiTheme="minorHAnsi" w:cstheme="minorHAnsi"/>
        </w:rPr>
        <w:t>Spremembo pooblaščenih predstavnikov/skrbnikov morata pogodbeni stranki sporočiti druga drugi v pisni obliki najpozneje v petih (5) dneh po nastopu spremembe.</w:t>
      </w:r>
    </w:p>
    <w:p w14:paraId="13289E97" w14:textId="77777777" w:rsidR="008B073F" w:rsidRPr="004C38FF" w:rsidRDefault="008B073F" w:rsidP="008B073F">
      <w:pPr>
        <w:jc w:val="both"/>
        <w:rPr>
          <w:rFonts w:asciiTheme="minorHAnsi" w:hAnsiTheme="minorHAnsi" w:cstheme="minorHAnsi"/>
        </w:rPr>
      </w:pPr>
    </w:p>
    <w:p w14:paraId="1858B29E" w14:textId="77777777" w:rsidR="008B073F" w:rsidRPr="004C38FF" w:rsidRDefault="008B073F" w:rsidP="008B073F">
      <w:pPr>
        <w:jc w:val="both"/>
        <w:rPr>
          <w:rFonts w:asciiTheme="minorHAnsi" w:hAnsiTheme="minorHAnsi" w:cstheme="minorHAnsi"/>
        </w:rPr>
      </w:pPr>
    </w:p>
    <w:p w14:paraId="1DC90DE0"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OBVEZNOSTI POGODBENIH STRANK </w:t>
      </w:r>
    </w:p>
    <w:p w14:paraId="4525FFE0" w14:textId="77777777" w:rsidR="008B073F" w:rsidRPr="004C38FF" w:rsidRDefault="008B073F" w:rsidP="008B073F">
      <w:pPr>
        <w:jc w:val="both"/>
        <w:rPr>
          <w:rFonts w:asciiTheme="minorHAnsi" w:hAnsiTheme="minorHAnsi" w:cstheme="minorHAnsi"/>
        </w:rPr>
      </w:pPr>
    </w:p>
    <w:p w14:paraId="5DD60260" w14:textId="69845A01"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lastRenderedPageBreak/>
        <w:t>člen</w:t>
      </w:r>
    </w:p>
    <w:p w14:paraId="7625FA15" w14:textId="77777777" w:rsidR="008B073F" w:rsidRPr="004C38FF" w:rsidRDefault="008B073F" w:rsidP="008B073F">
      <w:pPr>
        <w:jc w:val="both"/>
        <w:rPr>
          <w:rFonts w:asciiTheme="minorHAnsi" w:hAnsiTheme="minorHAnsi" w:cstheme="minorHAnsi"/>
        </w:rPr>
      </w:pPr>
    </w:p>
    <w:p w14:paraId="29F7F65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se obvezuje:</w:t>
      </w:r>
    </w:p>
    <w:p w14:paraId="28B1FAB7"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4EEBFE2B"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4E82A098"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0457D36B"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38566E70"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color w:val="auto"/>
        </w:rPr>
      </w:pPr>
      <w:r w:rsidRPr="004C38FF">
        <w:rPr>
          <w:rFonts w:asciiTheme="minorHAnsi" w:hAnsiTheme="minorHAnsi" w:cstheme="minorHAnsi"/>
        </w:rPr>
        <w:t xml:space="preserve">ob predaji vozila kupcu izročil: </w:t>
      </w:r>
    </w:p>
    <w:p w14:paraId="66D78BDD" w14:textId="77777777" w:rsidR="008B073F" w:rsidRPr="004C38FF" w:rsidRDefault="008B073F" w:rsidP="008B073F">
      <w:pPr>
        <w:pStyle w:val="Default"/>
        <w:ind w:left="360"/>
        <w:jc w:val="both"/>
        <w:rPr>
          <w:rFonts w:asciiTheme="minorHAnsi" w:hAnsiTheme="minorHAnsi" w:cstheme="minorHAnsi"/>
          <w:color w:val="auto"/>
        </w:rPr>
      </w:pPr>
    </w:p>
    <w:p w14:paraId="761D7A91"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63F41259"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vse ostale dokumente potrebe za takojšnjo registracijo vozila, </w:t>
      </w:r>
    </w:p>
    <w:p w14:paraId="2570BBF9"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vzdrževanje vozila v slovenskem jeziku in servisno knjižico, </w:t>
      </w:r>
    </w:p>
    <w:p w14:paraId="70E7F88D"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tehnično dokumentacijo z vsemi tehničnimi podatki, vse v slovenskem jeziku, </w:t>
      </w:r>
    </w:p>
    <w:p w14:paraId="0E3722CD"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vozno osebje, </w:t>
      </w:r>
    </w:p>
    <w:p w14:paraId="743EC366"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ostale dokumente, ki se nanašajo na  vozilo in vso vgrajeno opremo, </w:t>
      </w:r>
    </w:p>
    <w:p w14:paraId="26DB1159"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garancijsko in servisno knjižico vozila, </w:t>
      </w:r>
    </w:p>
    <w:p w14:paraId="3D354F62"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podatke o pooblaščenem serviserju za vozilo na območju Slovenije, </w:t>
      </w:r>
    </w:p>
    <w:p w14:paraId="41334A74"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carinsko deklaracijo z vsemi spremnimi dokumenti, če država proizvajalka ni članica EU, </w:t>
      </w:r>
    </w:p>
    <w:p w14:paraId="67BC1489"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ostale dokumente</w:t>
      </w:r>
      <w:r>
        <w:rPr>
          <w:rFonts w:asciiTheme="minorHAnsi" w:hAnsiTheme="minorHAnsi" w:cstheme="minorHAnsi"/>
          <w:color w:val="auto"/>
        </w:rPr>
        <w:t xml:space="preserve"> in blago</w:t>
      </w:r>
      <w:r w:rsidRPr="004C38FF">
        <w:rPr>
          <w:rFonts w:asciiTheme="minorHAnsi" w:hAnsiTheme="minorHAnsi" w:cstheme="minorHAnsi"/>
          <w:color w:val="auto"/>
        </w:rPr>
        <w:t xml:space="preserve">, ki </w:t>
      </w:r>
      <w:r>
        <w:rPr>
          <w:rFonts w:asciiTheme="minorHAnsi" w:hAnsiTheme="minorHAnsi" w:cstheme="minorHAnsi"/>
          <w:color w:val="auto"/>
        </w:rPr>
        <w:t>je navedeno v</w:t>
      </w:r>
      <w:r w:rsidRPr="004C38FF">
        <w:rPr>
          <w:rFonts w:asciiTheme="minorHAnsi" w:hAnsiTheme="minorHAnsi" w:cstheme="minorHAnsi"/>
          <w:color w:val="auto"/>
        </w:rPr>
        <w:t xml:space="preserve"> 2. členu razpisne dokumentacije.</w:t>
      </w:r>
    </w:p>
    <w:p w14:paraId="356CC827" w14:textId="77777777" w:rsidR="008B073F" w:rsidRPr="004C38FF" w:rsidRDefault="008B073F" w:rsidP="008B073F">
      <w:pPr>
        <w:jc w:val="both"/>
        <w:rPr>
          <w:rFonts w:asciiTheme="minorHAnsi" w:hAnsiTheme="minorHAnsi" w:cstheme="minorHAnsi"/>
        </w:rPr>
      </w:pPr>
    </w:p>
    <w:p w14:paraId="294747BA"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odpravljati vse pomanjkljivosti, na katere bo opozoril kupec,</w:t>
      </w:r>
    </w:p>
    <w:p w14:paraId="2E976FF5"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02AEC520" w14:textId="77777777" w:rsidR="008B073F" w:rsidRPr="004C38FF" w:rsidRDefault="008B073F" w:rsidP="008B073F">
      <w:pPr>
        <w:numPr>
          <w:ilvl w:val="0"/>
          <w:numId w:val="30"/>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05CD1C2B" w14:textId="77777777" w:rsidR="008B073F" w:rsidRPr="004C38FF" w:rsidRDefault="008B073F" w:rsidP="008B073F">
      <w:pPr>
        <w:jc w:val="both"/>
        <w:rPr>
          <w:rFonts w:asciiTheme="minorHAnsi" w:hAnsiTheme="minorHAnsi" w:cstheme="minorHAnsi"/>
        </w:rPr>
      </w:pPr>
    </w:p>
    <w:p w14:paraId="28BE524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se obvezuje:</w:t>
      </w:r>
    </w:p>
    <w:p w14:paraId="286812AE"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prevzeti predmet pogodbe v skladu s to pogodbo,</w:t>
      </w:r>
    </w:p>
    <w:p w14:paraId="3BA16914"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3A48E784"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takoj obvestiti prodajalca o nastalih okoliščinah, ki bi lahko vplivale na izpolnitev kupčevih pogodbenih obveznosti,</w:t>
      </w:r>
    </w:p>
    <w:p w14:paraId="19E67A70"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poravnati vse obveznosti do prodajalca.</w:t>
      </w:r>
    </w:p>
    <w:p w14:paraId="39F3D91A" w14:textId="77777777" w:rsidR="008B073F" w:rsidRPr="004C38FF" w:rsidRDefault="008B073F" w:rsidP="008B073F">
      <w:pPr>
        <w:jc w:val="both"/>
        <w:rPr>
          <w:rFonts w:asciiTheme="minorHAnsi" w:hAnsiTheme="minorHAnsi" w:cstheme="minorHAnsi"/>
        </w:rPr>
      </w:pPr>
    </w:p>
    <w:p w14:paraId="5ADCA00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se obvezujeta ravnati kot dobra gospodarstvenika in storiti vse, kar je potrebno za izvršitev obveznosti iz pogodbe.</w:t>
      </w:r>
    </w:p>
    <w:p w14:paraId="5CF4D1E3" w14:textId="77777777" w:rsidR="008B073F" w:rsidRPr="004C38FF" w:rsidRDefault="008B073F" w:rsidP="008B073F">
      <w:pPr>
        <w:jc w:val="both"/>
        <w:rPr>
          <w:rFonts w:asciiTheme="minorHAnsi" w:hAnsiTheme="minorHAnsi" w:cstheme="minorHAnsi"/>
        </w:rPr>
      </w:pPr>
    </w:p>
    <w:p w14:paraId="3724D006"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ODSTOP OD POGODBE</w:t>
      </w:r>
    </w:p>
    <w:p w14:paraId="1A4D58DD" w14:textId="77777777" w:rsidR="008B073F" w:rsidRPr="004C38FF" w:rsidRDefault="008B073F" w:rsidP="008B073F">
      <w:pPr>
        <w:jc w:val="both"/>
        <w:rPr>
          <w:rFonts w:asciiTheme="minorHAnsi" w:hAnsiTheme="minorHAnsi" w:cstheme="minorHAnsi"/>
        </w:rPr>
      </w:pPr>
    </w:p>
    <w:p w14:paraId="2456D23B" w14:textId="3DE743B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1CBE0E6" w14:textId="77777777" w:rsidR="008B073F" w:rsidRPr="004C38FF" w:rsidRDefault="008B073F" w:rsidP="008B073F">
      <w:pPr>
        <w:jc w:val="both"/>
        <w:rPr>
          <w:rFonts w:asciiTheme="minorHAnsi" w:hAnsiTheme="minorHAnsi" w:cstheme="minorHAnsi"/>
        </w:rPr>
      </w:pPr>
    </w:p>
    <w:p w14:paraId="757FAB9F"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lahko s pisnim obvestilom prodajalcu, poslanim priporočeno po pošti, odstopi od pogodbe brez obveznosti do prodajalca, če prodajalec:</w:t>
      </w:r>
    </w:p>
    <w:p w14:paraId="3DE7EB52"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053B8CAC"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lastRenderedPageBreak/>
        <w:t>poviša cene v času veljavnosti pogodbe,</w:t>
      </w:r>
    </w:p>
    <w:p w14:paraId="58905AD4"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dobavi predmeta pogodbe z dogovorjenimi lastnostmi, z dogovorjeno kvaliteto ali v dogovorjenih rokih,</w:t>
      </w:r>
    </w:p>
    <w:p w14:paraId="34F967A2"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izpolnjuje vseh svojih obveznosti iz pogodbe.</w:t>
      </w:r>
    </w:p>
    <w:p w14:paraId="5F098BEA" w14:textId="77777777" w:rsidR="008B073F" w:rsidRPr="004C38FF" w:rsidRDefault="008B073F" w:rsidP="008B073F">
      <w:pPr>
        <w:jc w:val="both"/>
        <w:rPr>
          <w:rFonts w:asciiTheme="minorHAnsi" w:hAnsiTheme="minorHAnsi" w:cstheme="minorHAnsi"/>
        </w:rPr>
      </w:pPr>
    </w:p>
    <w:p w14:paraId="0C49769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79572584" w14:textId="77777777" w:rsidR="008B073F" w:rsidRPr="004C38FF" w:rsidRDefault="008B073F" w:rsidP="008B073F">
      <w:pPr>
        <w:jc w:val="both"/>
        <w:rPr>
          <w:rFonts w:asciiTheme="minorHAnsi" w:hAnsiTheme="minorHAnsi" w:cstheme="minorHAnsi"/>
        </w:rPr>
      </w:pPr>
    </w:p>
    <w:p w14:paraId="1F472EA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08D61763" w14:textId="77777777" w:rsidR="008B073F" w:rsidRPr="004C38FF" w:rsidRDefault="008B073F" w:rsidP="008B073F">
      <w:pPr>
        <w:jc w:val="both"/>
        <w:rPr>
          <w:rFonts w:asciiTheme="minorHAnsi" w:hAnsiTheme="minorHAnsi" w:cstheme="minorHAnsi"/>
        </w:rPr>
      </w:pPr>
    </w:p>
    <w:p w14:paraId="184BEC7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33BB26E3" w14:textId="77777777" w:rsidR="008B073F" w:rsidRPr="004C38FF" w:rsidRDefault="008B073F" w:rsidP="008B073F">
      <w:pPr>
        <w:jc w:val="both"/>
        <w:rPr>
          <w:rFonts w:asciiTheme="minorHAnsi" w:hAnsiTheme="minorHAnsi" w:cstheme="minorHAnsi"/>
        </w:rPr>
      </w:pPr>
    </w:p>
    <w:p w14:paraId="2DCF98E6"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SESTAVNI DELI POGODBE</w:t>
      </w:r>
    </w:p>
    <w:p w14:paraId="10297F82" w14:textId="77777777" w:rsidR="008B073F" w:rsidRPr="004C38FF" w:rsidRDefault="008B073F" w:rsidP="008B073F">
      <w:pPr>
        <w:jc w:val="both"/>
        <w:rPr>
          <w:rFonts w:asciiTheme="minorHAnsi" w:hAnsiTheme="minorHAnsi" w:cstheme="minorHAnsi"/>
        </w:rPr>
      </w:pPr>
    </w:p>
    <w:p w14:paraId="230D4A70" w14:textId="71BDB00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FED649B" w14:textId="77777777" w:rsidR="008B073F" w:rsidRPr="004C38FF" w:rsidRDefault="008B073F" w:rsidP="008B073F">
      <w:pPr>
        <w:jc w:val="both"/>
        <w:rPr>
          <w:rFonts w:asciiTheme="minorHAnsi" w:hAnsiTheme="minorHAnsi" w:cstheme="minorHAnsi"/>
        </w:rPr>
      </w:pPr>
    </w:p>
    <w:p w14:paraId="613977C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74B61072"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razpisna dokumentacija;</w:t>
      </w:r>
    </w:p>
    <w:p w14:paraId="07A1D3DD"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ponudbena dokumentacija;</w:t>
      </w:r>
    </w:p>
    <w:p w14:paraId="66496EDE"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tehnična specifikacija vozila.</w:t>
      </w:r>
    </w:p>
    <w:p w14:paraId="2A2F3396" w14:textId="77777777" w:rsidR="008B073F" w:rsidRPr="004C38FF" w:rsidRDefault="008B073F" w:rsidP="008B073F">
      <w:pPr>
        <w:jc w:val="both"/>
        <w:rPr>
          <w:rFonts w:asciiTheme="minorHAnsi" w:hAnsiTheme="minorHAnsi" w:cstheme="minorHAnsi"/>
        </w:rPr>
      </w:pPr>
    </w:p>
    <w:p w14:paraId="6FDABB6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355494A5" w14:textId="77777777" w:rsidR="008B073F" w:rsidRPr="004C38FF" w:rsidRDefault="008B073F" w:rsidP="008B073F">
      <w:pPr>
        <w:jc w:val="both"/>
        <w:rPr>
          <w:rFonts w:asciiTheme="minorHAnsi" w:hAnsiTheme="minorHAnsi" w:cstheme="minorHAnsi"/>
        </w:rPr>
      </w:pPr>
    </w:p>
    <w:p w14:paraId="08D74E3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b/>
        </w:rPr>
        <w:t>PROTIKORUPCIJSKA KLAVZULA</w:t>
      </w:r>
    </w:p>
    <w:p w14:paraId="46DF75E2" w14:textId="77777777" w:rsidR="008B073F" w:rsidRPr="004C38FF" w:rsidRDefault="008B073F" w:rsidP="008B073F">
      <w:pPr>
        <w:jc w:val="both"/>
        <w:rPr>
          <w:rFonts w:asciiTheme="minorHAnsi" w:hAnsiTheme="minorHAnsi" w:cstheme="minorHAnsi"/>
        </w:rPr>
      </w:pPr>
    </w:p>
    <w:p w14:paraId="05BA2EE7" w14:textId="66645D4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2A6188D" w14:textId="77777777" w:rsidR="008B073F" w:rsidRPr="004C38FF" w:rsidRDefault="008B073F" w:rsidP="008B073F">
      <w:pPr>
        <w:jc w:val="both"/>
        <w:rPr>
          <w:rFonts w:asciiTheme="minorHAnsi" w:hAnsiTheme="minorHAnsi" w:cstheme="minorHAnsi"/>
        </w:rPr>
      </w:pPr>
    </w:p>
    <w:p w14:paraId="4908C1BF"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6FFDA522" w14:textId="77777777" w:rsidR="008B073F" w:rsidRPr="004C38FF" w:rsidRDefault="008B073F" w:rsidP="008B073F">
      <w:pPr>
        <w:jc w:val="both"/>
        <w:rPr>
          <w:rFonts w:asciiTheme="minorHAnsi" w:hAnsiTheme="minorHAnsi" w:cstheme="minorHAnsi"/>
        </w:rPr>
      </w:pPr>
    </w:p>
    <w:p w14:paraId="70B5070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BDAA2BA" w14:textId="77777777" w:rsidR="008B073F" w:rsidRPr="004C38FF" w:rsidRDefault="008B073F" w:rsidP="008B073F">
      <w:pPr>
        <w:jc w:val="both"/>
        <w:rPr>
          <w:rFonts w:asciiTheme="minorHAnsi" w:hAnsiTheme="minorHAnsi" w:cstheme="minorHAnsi"/>
        </w:rPr>
      </w:pPr>
    </w:p>
    <w:p w14:paraId="3DA1B30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OSTALA DOLOČILA</w:t>
      </w:r>
    </w:p>
    <w:p w14:paraId="7F5DFE50" w14:textId="6DC87C85"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3F23D0B" w14:textId="77777777" w:rsidR="008B073F" w:rsidRPr="004C38FF" w:rsidRDefault="008B073F" w:rsidP="008B073F">
      <w:pPr>
        <w:jc w:val="both"/>
        <w:rPr>
          <w:rFonts w:asciiTheme="minorHAnsi" w:hAnsiTheme="minorHAnsi" w:cstheme="minorHAnsi"/>
        </w:rPr>
      </w:pPr>
    </w:p>
    <w:p w14:paraId="0F1CC41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5D9C3C57" w14:textId="77777777" w:rsidR="008B073F" w:rsidRPr="004C38FF" w:rsidRDefault="008B073F" w:rsidP="008B073F">
      <w:pPr>
        <w:jc w:val="both"/>
        <w:rPr>
          <w:rFonts w:asciiTheme="minorHAnsi" w:hAnsiTheme="minorHAnsi" w:cstheme="minorHAnsi"/>
        </w:rPr>
      </w:pPr>
    </w:p>
    <w:p w14:paraId="4DC3AB1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6687C196" w14:textId="77777777" w:rsidR="008B073F" w:rsidRPr="004C38FF" w:rsidRDefault="008B073F" w:rsidP="008B073F">
      <w:pPr>
        <w:jc w:val="center"/>
        <w:rPr>
          <w:rFonts w:asciiTheme="minorHAnsi" w:hAnsiTheme="minorHAnsi" w:cstheme="minorHAnsi"/>
        </w:rPr>
      </w:pPr>
    </w:p>
    <w:p w14:paraId="011A79BA" w14:textId="5E49D3C0"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FBC8D10" w14:textId="77777777" w:rsidR="008B073F" w:rsidRPr="004C38FF" w:rsidRDefault="008B073F" w:rsidP="008B073F">
      <w:pPr>
        <w:jc w:val="both"/>
        <w:rPr>
          <w:rFonts w:asciiTheme="minorHAnsi" w:hAnsiTheme="minorHAnsi" w:cstheme="minorHAnsi"/>
        </w:rPr>
      </w:pPr>
    </w:p>
    <w:p w14:paraId="2F7C9D5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5AADFC95" w14:textId="77777777" w:rsidR="008B073F" w:rsidRPr="004C38FF" w:rsidRDefault="008B073F" w:rsidP="008B073F">
      <w:pPr>
        <w:jc w:val="both"/>
        <w:rPr>
          <w:rFonts w:asciiTheme="minorHAnsi" w:hAnsiTheme="minorHAnsi" w:cstheme="minorHAnsi"/>
        </w:rPr>
      </w:pPr>
    </w:p>
    <w:p w14:paraId="5FBFCD5F" w14:textId="68B63F8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C36AF45" w14:textId="77777777" w:rsidR="008B073F" w:rsidRPr="004C38FF" w:rsidRDefault="008B073F" w:rsidP="008B073F">
      <w:pPr>
        <w:jc w:val="both"/>
        <w:rPr>
          <w:rFonts w:asciiTheme="minorHAnsi" w:hAnsiTheme="minorHAnsi" w:cstheme="minorHAnsi"/>
        </w:rPr>
      </w:pPr>
    </w:p>
    <w:p w14:paraId="38EECA4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3BD2C1F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1F67CEBD" w14:textId="77777777" w:rsidR="008B073F" w:rsidRPr="004C38FF" w:rsidRDefault="008B073F" w:rsidP="008B073F">
      <w:pPr>
        <w:jc w:val="both"/>
        <w:rPr>
          <w:rFonts w:asciiTheme="minorHAnsi" w:hAnsiTheme="minorHAnsi" w:cstheme="minorHAnsi"/>
        </w:rPr>
      </w:pPr>
    </w:p>
    <w:p w14:paraId="6C72F05D" w14:textId="0E65799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07C1979" w14:textId="77777777" w:rsidR="008B073F" w:rsidRPr="004C38FF" w:rsidRDefault="008B073F" w:rsidP="008B073F">
      <w:pPr>
        <w:jc w:val="both"/>
        <w:rPr>
          <w:rFonts w:asciiTheme="minorHAnsi" w:hAnsiTheme="minorHAnsi" w:cstheme="minorHAnsi"/>
        </w:rPr>
      </w:pPr>
    </w:p>
    <w:p w14:paraId="03E9E9D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3FBC7708" w14:textId="77777777" w:rsidR="008B073F" w:rsidRPr="004C38FF" w:rsidRDefault="008B073F" w:rsidP="008B073F">
      <w:pPr>
        <w:jc w:val="both"/>
        <w:rPr>
          <w:rFonts w:asciiTheme="minorHAnsi" w:hAnsiTheme="minorHAnsi" w:cstheme="minorHAnsi"/>
        </w:rPr>
      </w:pPr>
    </w:p>
    <w:p w14:paraId="3C2F41E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7C000625" w14:textId="77777777" w:rsidR="008B073F" w:rsidRPr="004C38FF" w:rsidRDefault="008B073F" w:rsidP="008B073F">
      <w:pPr>
        <w:jc w:val="both"/>
        <w:rPr>
          <w:rFonts w:asciiTheme="minorHAnsi" w:hAnsiTheme="minorHAnsi" w:cstheme="minorHAnsi"/>
        </w:rPr>
      </w:pPr>
    </w:p>
    <w:p w14:paraId="27F8A15E" w14:textId="5F93169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8536A98" w14:textId="77777777" w:rsidR="008B073F" w:rsidRPr="004C38FF" w:rsidRDefault="008B073F" w:rsidP="008B073F">
      <w:pPr>
        <w:jc w:val="both"/>
        <w:rPr>
          <w:rFonts w:asciiTheme="minorHAnsi" w:hAnsiTheme="minorHAnsi" w:cstheme="minorHAnsi"/>
        </w:rPr>
      </w:pPr>
    </w:p>
    <w:p w14:paraId="032CFBB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6FC1AC04" w14:textId="77777777" w:rsidR="008B073F" w:rsidRPr="004C38FF" w:rsidRDefault="008B073F" w:rsidP="008B073F">
      <w:pPr>
        <w:pStyle w:val="Odstavekseznama"/>
        <w:numPr>
          <w:ilvl w:val="0"/>
          <w:numId w:val="23"/>
        </w:numPr>
        <w:jc w:val="both"/>
        <w:rPr>
          <w:rFonts w:asciiTheme="minorHAnsi" w:hAnsiTheme="minorHAnsi" w:cstheme="minorHAnsi"/>
        </w:rPr>
      </w:pPr>
      <w:r w:rsidRPr="004C38FF">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73F0FE0D" w14:textId="77777777" w:rsidR="008B073F" w:rsidRPr="004C38FF" w:rsidRDefault="008B073F" w:rsidP="008B073F">
      <w:pPr>
        <w:pStyle w:val="Odstavekseznama"/>
        <w:numPr>
          <w:ilvl w:val="0"/>
          <w:numId w:val="23"/>
        </w:numPr>
        <w:jc w:val="both"/>
        <w:rPr>
          <w:rFonts w:asciiTheme="minorHAnsi" w:hAnsiTheme="minorHAnsi" w:cstheme="minorHAnsi"/>
        </w:rPr>
      </w:pPr>
      <w:r w:rsidRPr="004C38FF">
        <w:rPr>
          <w:rFonts w:asciiTheme="minorHAnsi" w:hAnsiTheme="minorHAnsi" w:cstheme="minorHAnsi"/>
        </w:rPr>
        <w:t>če bo naročnik seznanjen, da je pristojni državni organ pri izvajalcu ali podizvajalcu v času izvajanja pogodbe ugotovil najmanj dve kršitvi v zvezi s:</w:t>
      </w:r>
    </w:p>
    <w:p w14:paraId="7F4F3F84"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plačilom za delo, </w:t>
      </w:r>
    </w:p>
    <w:p w14:paraId="1E44A277"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delovnim časom, </w:t>
      </w:r>
    </w:p>
    <w:p w14:paraId="4A197E48"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lastRenderedPageBreak/>
        <w:t xml:space="preserve">počitki, </w:t>
      </w:r>
    </w:p>
    <w:p w14:paraId="4F0E5BD5"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opravljanjem dela na podlagi pogodb civilnega prava kljub obstoju elementov delovnega razmerja ali </w:t>
      </w:r>
    </w:p>
    <w:p w14:paraId="74E5E5C0"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v zvezi z zaposlovanjem na črno </w:t>
      </w:r>
    </w:p>
    <w:p w14:paraId="32ABDBC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in za kateri mu je bila s pravnomočno odločitvijo ali več pravnomočnimi odločitvami izrečena globa za prekršek.</w:t>
      </w:r>
    </w:p>
    <w:p w14:paraId="061A4F4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3A5F702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A5DF4C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183B4F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34C1E5DC" w14:textId="77777777" w:rsidR="008B073F" w:rsidRPr="004C38FF" w:rsidRDefault="008B073F" w:rsidP="008B073F">
      <w:pPr>
        <w:jc w:val="both"/>
        <w:rPr>
          <w:rFonts w:asciiTheme="minorHAnsi" w:hAnsiTheme="minorHAnsi" w:cstheme="minorHAnsi"/>
        </w:rPr>
      </w:pPr>
    </w:p>
    <w:p w14:paraId="0D9BEE0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so izpolnjeni pogoji za predčasno prenehanje pogodbe po prejšnjem odstavku naročnik odstopi od pogodbe.</w:t>
      </w:r>
    </w:p>
    <w:p w14:paraId="320693D6" w14:textId="77777777" w:rsidR="008B073F" w:rsidRPr="004C38FF" w:rsidRDefault="008B073F" w:rsidP="008B073F">
      <w:pPr>
        <w:autoSpaceDE w:val="0"/>
        <w:adjustRightInd w:val="0"/>
        <w:jc w:val="both"/>
        <w:rPr>
          <w:rFonts w:asciiTheme="minorHAnsi" w:hAnsiTheme="minorHAnsi" w:cstheme="minorHAnsi"/>
        </w:rPr>
      </w:pPr>
    </w:p>
    <w:p w14:paraId="4162576A" w14:textId="3DBB99D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4C05775" w14:textId="77777777" w:rsidR="008B073F" w:rsidRPr="004C38FF" w:rsidRDefault="008B073F" w:rsidP="008B073F">
      <w:pPr>
        <w:jc w:val="both"/>
        <w:rPr>
          <w:rFonts w:asciiTheme="minorHAnsi" w:hAnsiTheme="minorHAnsi" w:cstheme="minorHAnsi"/>
        </w:rPr>
      </w:pPr>
    </w:p>
    <w:p w14:paraId="11E812DA"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0F27E5AD" w14:textId="77777777" w:rsidR="008B073F" w:rsidRPr="004C38FF" w:rsidRDefault="008B073F" w:rsidP="008B073F">
      <w:pPr>
        <w:jc w:val="both"/>
        <w:rPr>
          <w:rFonts w:asciiTheme="minorHAnsi" w:hAnsiTheme="minorHAnsi" w:cstheme="minorHAnsi"/>
        </w:rPr>
      </w:pPr>
    </w:p>
    <w:p w14:paraId="08A2E55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C44AC4B" w14:textId="77777777" w:rsidR="008B073F" w:rsidRPr="004C38FF" w:rsidRDefault="008B073F" w:rsidP="008B073F">
      <w:pPr>
        <w:jc w:val="both"/>
        <w:rPr>
          <w:rFonts w:asciiTheme="minorHAnsi" w:hAnsiTheme="minorHAnsi" w:cstheme="minorHAnsi"/>
        </w:rPr>
      </w:pPr>
    </w:p>
    <w:p w14:paraId="21929EDA" w14:textId="0F29D34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0E4D05D" w14:textId="77777777" w:rsidR="008B073F" w:rsidRPr="004C38FF" w:rsidRDefault="008B073F" w:rsidP="008B073F">
      <w:pPr>
        <w:jc w:val="both"/>
        <w:rPr>
          <w:rFonts w:asciiTheme="minorHAnsi" w:hAnsiTheme="minorHAnsi" w:cstheme="minorHAnsi"/>
        </w:rPr>
      </w:pPr>
    </w:p>
    <w:p w14:paraId="351A37F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49E27ADD" w14:textId="77777777" w:rsidR="008B073F" w:rsidRPr="004C38FF" w:rsidRDefault="008B073F" w:rsidP="008B073F">
      <w:pPr>
        <w:jc w:val="both"/>
        <w:rPr>
          <w:rFonts w:asciiTheme="minorHAnsi" w:hAnsiTheme="minorHAnsi" w:cstheme="minorHAnsi"/>
        </w:rPr>
      </w:pPr>
    </w:p>
    <w:p w14:paraId="10905298" w14:textId="05435BD2"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BBD50B0" w14:textId="77777777" w:rsidR="008B073F" w:rsidRPr="004C38FF" w:rsidRDefault="008B073F" w:rsidP="008B073F">
      <w:pPr>
        <w:jc w:val="both"/>
        <w:rPr>
          <w:rFonts w:asciiTheme="minorHAnsi" w:hAnsiTheme="minorHAnsi" w:cstheme="minorHAnsi"/>
        </w:rPr>
      </w:pPr>
    </w:p>
    <w:p w14:paraId="78CD1DA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4F4445CB" w14:textId="77777777" w:rsidR="00191AA6" w:rsidRPr="00994D1B" w:rsidRDefault="00191AA6" w:rsidP="00191AA6">
      <w:pPr>
        <w:jc w:val="both"/>
        <w:rPr>
          <w:rFonts w:asciiTheme="minorHAnsi" w:hAnsiTheme="minorHAnsi" w:cstheme="minorHAnsi"/>
        </w:rPr>
      </w:pPr>
    </w:p>
    <w:p w14:paraId="0936680C" w14:textId="77777777" w:rsidR="00191AA6" w:rsidRPr="00994D1B" w:rsidRDefault="00191AA6" w:rsidP="00191AA6">
      <w:pPr>
        <w:widowControl w:val="0"/>
        <w:suppressAutoHyphens/>
        <w:autoSpaceDE w:val="0"/>
        <w:spacing w:line="306" w:lineRule="exact"/>
        <w:jc w:val="center"/>
        <w:rPr>
          <w:rFonts w:asciiTheme="minorHAnsi" w:hAnsiTheme="minorHAnsi" w:cstheme="minorHAnsi"/>
        </w:rPr>
      </w:pPr>
    </w:p>
    <w:tbl>
      <w:tblPr>
        <w:tblW w:w="0" w:type="auto"/>
        <w:tblLook w:val="04A0" w:firstRow="1" w:lastRow="0" w:firstColumn="1" w:lastColumn="0" w:noHBand="0" w:noVBand="1"/>
      </w:tblPr>
      <w:tblGrid>
        <w:gridCol w:w="4318"/>
        <w:gridCol w:w="360"/>
        <w:gridCol w:w="4477"/>
      </w:tblGrid>
      <w:tr w:rsidR="00191AA6" w:rsidRPr="00994D1B" w14:paraId="5DF91BC6" w14:textId="77777777" w:rsidTr="0029691D">
        <w:trPr>
          <w:gridAfter w:val="1"/>
          <w:wAfter w:w="4477" w:type="dxa"/>
        </w:trPr>
        <w:tc>
          <w:tcPr>
            <w:tcW w:w="4318" w:type="dxa"/>
          </w:tcPr>
          <w:p w14:paraId="07424C09" w14:textId="77777777" w:rsidR="00191AA6" w:rsidRPr="00994D1B" w:rsidRDefault="00191AA6" w:rsidP="0029691D">
            <w:pPr>
              <w:jc w:val="center"/>
              <w:rPr>
                <w:rFonts w:asciiTheme="minorHAnsi" w:hAnsiTheme="minorHAnsi" w:cstheme="minorHAnsi"/>
              </w:rPr>
            </w:pPr>
            <w:r w:rsidRPr="00994D1B">
              <w:rPr>
                <w:rFonts w:asciiTheme="minorHAnsi" w:hAnsiTheme="minorHAnsi" w:cstheme="minorHAnsi"/>
              </w:rPr>
              <w:t>Podpisano dne:</w:t>
            </w:r>
            <w:sdt>
              <w:sdtPr>
                <w:rPr>
                  <w:rFonts w:asciiTheme="minorHAnsi" w:hAnsiTheme="minorHAnsi" w:cstheme="minorHAnsi"/>
                </w:rPr>
                <w:id w:val="-1775316439"/>
                <w:placeholder>
                  <w:docPart w:val="9B03EF123AEA424D96DCAA9B29D05D16"/>
                </w:placeholder>
                <w:showingPlcHdr/>
                <w:date>
                  <w:dateFormat w:val="d. MM. yyyy"/>
                  <w:lid w:val="sl-SI"/>
                  <w:storeMappedDataAs w:val="dateTime"/>
                  <w:calendar w:val="gregorian"/>
                </w:date>
              </w:sdtPr>
              <w:sdtContent>
                <w:r w:rsidRPr="00994D1B">
                  <w:rPr>
                    <w:rStyle w:val="Besedilooznabemesta"/>
                    <w:rFonts w:asciiTheme="minorHAnsi" w:hAnsiTheme="minorHAnsi" w:cstheme="minorHAnsi"/>
                  </w:rPr>
                  <w:t>Kliknite ali tapnite tukaj, če želite vnesti datum.</w:t>
                </w:r>
              </w:sdtContent>
            </w:sdt>
          </w:p>
        </w:tc>
        <w:tc>
          <w:tcPr>
            <w:tcW w:w="360" w:type="dxa"/>
          </w:tcPr>
          <w:p w14:paraId="156BA72D" w14:textId="77777777" w:rsidR="00191AA6" w:rsidRPr="00994D1B" w:rsidRDefault="00191AA6" w:rsidP="0029691D">
            <w:pPr>
              <w:jc w:val="center"/>
              <w:rPr>
                <w:rFonts w:asciiTheme="minorHAnsi" w:hAnsiTheme="minorHAnsi" w:cstheme="minorHAnsi"/>
              </w:rPr>
            </w:pPr>
          </w:p>
        </w:tc>
      </w:tr>
      <w:tr w:rsidR="00191AA6" w:rsidRPr="00994D1B" w14:paraId="08E949CB" w14:textId="77777777" w:rsidTr="0029691D">
        <w:tc>
          <w:tcPr>
            <w:tcW w:w="4318" w:type="dxa"/>
          </w:tcPr>
          <w:p w14:paraId="38AB5E23" w14:textId="77777777" w:rsidR="00191AA6" w:rsidRPr="00994D1B" w:rsidRDefault="00191AA6" w:rsidP="0029691D">
            <w:pPr>
              <w:jc w:val="center"/>
              <w:rPr>
                <w:rFonts w:asciiTheme="minorHAnsi" w:hAnsiTheme="minorHAnsi" w:cstheme="minorHAnsi"/>
              </w:rPr>
            </w:pPr>
          </w:p>
          <w:p w14:paraId="21472B13" w14:textId="6360C3FC" w:rsidR="00191AA6" w:rsidRPr="00994D1B" w:rsidRDefault="002A6A5E" w:rsidP="0029691D">
            <w:pPr>
              <w:jc w:val="center"/>
              <w:rPr>
                <w:rFonts w:asciiTheme="minorHAnsi" w:hAnsiTheme="minorHAnsi" w:cstheme="minorHAnsi"/>
              </w:rPr>
            </w:pPr>
            <w:r>
              <w:rPr>
                <w:rFonts w:asciiTheme="minorHAnsi" w:hAnsiTheme="minorHAnsi" w:cstheme="minorHAnsi"/>
              </w:rPr>
              <w:t>Prodajalec</w:t>
            </w:r>
            <w:r w:rsidR="00191AA6" w:rsidRPr="00994D1B">
              <w:rPr>
                <w:rFonts w:asciiTheme="minorHAnsi" w:hAnsiTheme="minorHAnsi" w:cstheme="minorHAnsi"/>
              </w:rPr>
              <w:t>:</w:t>
            </w:r>
          </w:p>
        </w:tc>
        <w:tc>
          <w:tcPr>
            <w:tcW w:w="360" w:type="dxa"/>
          </w:tcPr>
          <w:p w14:paraId="424C40E2" w14:textId="77777777" w:rsidR="00191AA6" w:rsidRPr="00994D1B" w:rsidRDefault="00191AA6" w:rsidP="0029691D">
            <w:pPr>
              <w:jc w:val="center"/>
              <w:rPr>
                <w:rFonts w:asciiTheme="minorHAnsi" w:hAnsiTheme="minorHAnsi" w:cstheme="minorHAnsi"/>
              </w:rPr>
            </w:pPr>
          </w:p>
        </w:tc>
        <w:tc>
          <w:tcPr>
            <w:tcW w:w="4477" w:type="dxa"/>
          </w:tcPr>
          <w:p w14:paraId="0261F4CC" w14:textId="77777777" w:rsidR="00191AA6" w:rsidRPr="00994D1B" w:rsidRDefault="00191AA6" w:rsidP="0029691D">
            <w:pPr>
              <w:jc w:val="center"/>
              <w:rPr>
                <w:rFonts w:asciiTheme="minorHAnsi" w:hAnsiTheme="minorHAnsi" w:cstheme="minorHAnsi"/>
              </w:rPr>
            </w:pPr>
          </w:p>
          <w:p w14:paraId="02F8EFA9" w14:textId="6336BE8D" w:rsidR="00191AA6" w:rsidRPr="00994D1B" w:rsidRDefault="002A6A5E" w:rsidP="0029691D">
            <w:pPr>
              <w:jc w:val="center"/>
              <w:rPr>
                <w:rFonts w:asciiTheme="minorHAnsi" w:hAnsiTheme="minorHAnsi" w:cstheme="minorHAnsi"/>
              </w:rPr>
            </w:pPr>
            <w:r>
              <w:rPr>
                <w:rFonts w:asciiTheme="minorHAnsi" w:hAnsiTheme="minorHAnsi" w:cstheme="minorHAnsi"/>
              </w:rPr>
              <w:t>Kupec</w:t>
            </w:r>
            <w:r w:rsidR="00191AA6" w:rsidRPr="00994D1B">
              <w:rPr>
                <w:rFonts w:asciiTheme="minorHAnsi" w:hAnsiTheme="minorHAnsi" w:cstheme="minorHAnsi"/>
              </w:rPr>
              <w:t>:</w:t>
            </w:r>
          </w:p>
          <w:p w14:paraId="230EC6B1" w14:textId="77777777" w:rsidR="00191AA6" w:rsidRPr="00994D1B" w:rsidRDefault="00191AA6" w:rsidP="0029691D">
            <w:pPr>
              <w:jc w:val="center"/>
              <w:rPr>
                <w:rFonts w:asciiTheme="minorHAnsi" w:hAnsiTheme="minorHAnsi" w:cstheme="minorHAnsi"/>
              </w:rPr>
            </w:pPr>
          </w:p>
        </w:tc>
      </w:tr>
      <w:tr w:rsidR="00191AA6" w:rsidRPr="00994D1B" w14:paraId="12474E10" w14:textId="77777777" w:rsidTr="0029691D">
        <w:tc>
          <w:tcPr>
            <w:tcW w:w="4318" w:type="dxa"/>
          </w:tcPr>
          <w:p w14:paraId="78C0A63E" w14:textId="77777777" w:rsidR="00191AA6" w:rsidRPr="00994D1B" w:rsidRDefault="00191AA6" w:rsidP="0029691D">
            <w:pPr>
              <w:jc w:val="center"/>
              <w:rPr>
                <w:rFonts w:asciiTheme="minorHAnsi" w:hAnsiTheme="minorHAnsi" w:cstheme="minorHAnsi"/>
              </w:rPr>
            </w:pPr>
          </w:p>
        </w:tc>
        <w:tc>
          <w:tcPr>
            <w:tcW w:w="360" w:type="dxa"/>
          </w:tcPr>
          <w:p w14:paraId="11B68CE4" w14:textId="77777777" w:rsidR="00191AA6" w:rsidRPr="00994D1B" w:rsidRDefault="00191AA6" w:rsidP="0029691D">
            <w:pPr>
              <w:jc w:val="center"/>
              <w:rPr>
                <w:rFonts w:asciiTheme="minorHAnsi" w:hAnsiTheme="minorHAnsi" w:cstheme="minorHAnsi"/>
              </w:rPr>
            </w:pPr>
          </w:p>
        </w:tc>
        <w:tc>
          <w:tcPr>
            <w:tcW w:w="4477" w:type="dxa"/>
          </w:tcPr>
          <w:p w14:paraId="2347BDC1" w14:textId="77777777" w:rsidR="00191AA6" w:rsidRPr="00994D1B" w:rsidRDefault="00191AA6" w:rsidP="0029691D">
            <w:pPr>
              <w:jc w:val="center"/>
              <w:rPr>
                <w:rFonts w:asciiTheme="minorHAnsi" w:hAnsiTheme="minorHAnsi" w:cstheme="minorHAnsi"/>
              </w:rPr>
            </w:pPr>
            <w:r w:rsidRPr="001476D7">
              <w:rPr>
                <w:rFonts w:asciiTheme="minorHAnsi" w:hAnsiTheme="minorHAnsi" w:cstheme="minorHAnsi"/>
              </w:rPr>
              <w:t>KOMUNA, javno komunalno podjetje Beltinci d.o.o.</w:t>
            </w:r>
            <w:r>
              <w:rPr>
                <w:rFonts w:asciiTheme="minorHAnsi" w:hAnsiTheme="minorHAnsi" w:cstheme="minorHAnsi"/>
              </w:rPr>
              <w:t xml:space="preserve"> </w:t>
            </w:r>
          </w:p>
        </w:tc>
      </w:tr>
      <w:tr w:rsidR="00191AA6" w:rsidRPr="00994D1B" w14:paraId="757420F7" w14:textId="77777777" w:rsidTr="0029691D">
        <w:tc>
          <w:tcPr>
            <w:tcW w:w="4318" w:type="dxa"/>
          </w:tcPr>
          <w:p w14:paraId="548A7116" w14:textId="77777777" w:rsidR="00191AA6" w:rsidRPr="00994D1B" w:rsidRDefault="00191AA6" w:rsidP="0029691D">
            <w:pPr>
              <w:jc w:val="center"/>
              <w:rPr>
                <w:rFonts w:asciiTheme="minorHAnsi" w:hAnsiTheme="minorHAnsi" w:cstheme="minorHAnsi"/>
              </w:rPr>
            </w:pPr>
            <w:r w:rsidRPr="00994D1B">
              <w:rPr>
                <w:rFonts w:asciiTheme="minorHAnsi" w:hAnsiTheme="minorHAnsi" w:cstheme="minorHAnsi"/>
              </w:rPr>
              <w:t>Direktor:</w:t>
            </w:r>
          </w:p>
        </w:tc>
        <w:tc>
          <w:tcPr>
            <w:tcW w:w="360" w:type="dxa"/>
          </w:tcPr>
          <w:p w14:paraId="5E213873" w14:textId="77777777" w:rsidR="00191AA6" w:rsidRPr="00994D1B" w:rsidRDefault="00191AA6" w:rsidP="0029691D">
            <w:pPr>
              <w:jc w:val="center"/>
              <w:rPr>
                <w:rFonts w:asciiTheme="minorHAnsi" w:hAnsiTheme="minorHAnsi" w:cstheme="minorHAnsi"/>
              </w:rPr>
            </w:pPr>
          </w:p>
        </w:tc>
        <w:tc>
          <w:tcPr>
            <w:tcW w:w="4477" w:type="dxa"/>
          </w:tcPr>
          <w:p w14:paraId="3B7F7D5A" w14:textId="77777777" w:rsidR="00191AA6" w:rsidRDefault="00191AA6" w:rsidP="0029691D">
            <w:pPr>
              <w:jc w:val="center"/>
              <w:rPr>
                <w:rFonts w:asciiTheme="minorHAnsi" w:hAnsiTheme="minorHAnsi" w:cstheme="minorHAnsi"/>
              </w:rPr>
            </w:pPr>
          </w:p>
          <w:p w14:paraId="24F8BCEA" w14:textId="77777777" w:rsidR="00191AA6" w:rsidRPr="00994D1B" w:rsidRDefault="00191AA6" w:rsidP="0029691D">
            <w:pPr>
              <w:jc w:val="center"/>
              <w:rPr>
                <w:rFonts w:asciiTheme="minorHAnsi" w:hAnsiTheme="minorHAnsi" w:cstheme="minorHAnsi"/>
                <w:b/>
              </w:rPr>
            </w:pPr>
            <w:r>
              <w:rPr>
                <w:rFonts w:asciiTheme="minorHAnsi" w:hAnsiTheme="minorHAnsi" w:cstheme="minorHAnsi"/>
              </w:rPr>
              <w:t>Direktor</w:t>
            </w:r>
            <w:r w:rsidRPr="00994D1B">
              <w:rPr>
                <w:rFonts w:asciiTheme="minorHAnsi" w:hAnsiTheme="minorHAnsi" w:cstheme="minorHAnsi"/>
              </w:rPr>
              <w:t>:</w:t>
            </w:r>
          </w:p>
        </w:tc>
      </w:tr>
      <w:tr w:rsidR="00191AA6" w:rsidRPr="00994D1B" w14:paraId="32FDA7E6" w14:textId="77777777" w:rsidTr="0029691D">
        <w:tc>
          <w:tcPr>
            <w:tcW w:w="4318" w:type="dxa"/>
          </w:tcPr>
          <w:p w14:paraId="03219A45" w14:textId="77777777" w:rsidR="00191AA6" w:rsidRPr="00994D1B" w:rsidRDefault="00191AA6" w:rsidP="0029691D">
            <w:pPr>
              <w:jc w:val="center"/>
              <w:rPr>
                <w:rFonts w:asciiTheme="minorHAnsi" w:hAnsiTheme="minorHAnsi" w:cstheme="minorHAnsi"/>
              </w:rPr>
            </w:pPr>
          </w:p>
        </w:tc>
        <w:tc>
          <w:tcPr>
            <w:tcW w:w="360" w:type="dxa"/>
          </w:tcPr>
          <w:p w14:paraId="3B280A54" w14:textId="77777777" w:rsidR="00191AA6" w:rsidRPr="00994D1B" w:rsidRDefault="00191AA6" w:rsidP="0029691D">
            <w:pPr>
              <w:jc w:val="center"/>
              <w:rPr>
                <w:rFonts w:asciiTheme="minorHAnsi" w:hAnsiTheme="minorHAnsi" w:cstheme="minorHAnsi"/>
              </w:rPr>
            </w:pPr>
          </w:p>
        </w:tc>
        <w:tc>
          <w:tcPr>
            <w:tcW w:w="4477" w:type="dxa"/>
          </w:tcPr>
          <w:p w14:paraId="0A211A61" w14:textId="77777777" w:rsidR="00191AA6" w:rsidRPr="00283C89" w:rsidRDefault="00191AA6" w:rsidP="0029691D">
            <w:pPr>
              <w:jc w:val="center"/>
              <w:rPr>
                <w:rFonts w:asciiTheme="minorHAnsi" w:hAnsiTheme="minorHAnsi" w:cstheme="minorHAnsi"/>
              </w:rPr>
            </w:pPr>
            <w:r w:rsidRPr="00283C89">
              <w:rPr>
                <w:rFonts w:asciiTheme="minorHAnsi" w:hAnsiTheme="minorHAnsi" w:cstheme="minorHAnsi"/>
              </w:rPr>
              <w:t>Dejan Klemenčič</w:t>
            </w:r>
          </w:p>
        </w:tc>
      </w:tr>
      <w:tr w:rsidR="00191AA6" w:rsidRPr="00994D1B" w14:paraId="51EF0485" w14:textId="77777777" w:rsidTr="0029691D">
        <w:tc>
          <w:tcPr>
            <w:tcW w:w="4318" w:type="dxa"/>
          </w:tcPr>
          <w:p w14:paraId="481EDFEC" w14:textId="77777777" w:rsidR="00191AA6" w:rsidRPr="00994D1B" w:rsidRDefault="00191AA6" w:rsidP="0029691D">
            <w:pPr>
              <w:jc w:val="center"/>
              <w:rPr>
                <w:rFonts w:asciiTheme="minorHAnsi" w:hAnsiTheme="minorHAnsi" w:cstheme="minorHAnsi"/>
              </w:rPr>
            </w:pPr>
          </w:p>
        </w:tc>
        <w:tc>
          <w:tcPr>
            <w:tcW w:w="360" w:type="dxa"/>
          </w:tcPr>
          <w:p w14:paraId="63813181" w14:textId="77777777" w:rsidR="00191AA6" w:rsidRPr="00994D1B" w:rsidRDefault="00191AA6" w:rsidP="0029691D">
            <w:pPr>
              <w:jc w:val="center"/>
              <w:rPr>
                <w:rFonts w:asciiTheme="minorHAnsi" w:hAnsiTheme="minorHAnsi" w:cstheme="minorHAnsi"/>
              </w:rPr>
            </w:pPr>
          </w:p>
        </w:tc>
        <w:tc>
          <w:tcPr>
            <w:tcW w:w="4477" w:type="dxa"/>
          </w:tcPr>
          <w:p w14:paraId="6E551AB8" w14:textId="77777777" w:rsidR="00191AA6" w:rsidRPr="00994D1B" w:rsidRDefault="00191AA6" w:rsidP="0029691D">
            <w:pPr>
              <w:jc w:val="center"/>
              <w:rPr>
                <w:rFonts w:asciiTheme="minorHAnsi" w:hAnsiTheme="minorHAnsi" w:cstheme="minorHAnsi"/>
              </w:rPr>
            </w:pPr>
          </w:p>
        </w:tc>
      </w:tr>
      <w:tr w:rsidR="00191AA6" w:rsidRPr="00994D1B" w14:paraId="48995DE9" w14:textId="77777777" w:rsidTr="0029691D">
        <w:tc>
          <w:tcPr>
            <w:tcW w:w="4318" w:type="dxa"/>
            <w:tcBorders>
              <w:bottom w:val="single" w:sz="4" w:space="0" w:color="auto"/>
            </w:tcBorders>
          </w:tcPr>
          <w:p w14:paraId="598D4FEF" w14:textId="77777777" w:rsidR="00191AA6" w:rsidRPr="00994D1B" w:rsidRDefault="00191AA6" w:rsidP="0029691D">
            <w:pPr>
              <w:jc w:val="center"/>
              <w:rPr>
                <w:rFonts w:asciiTheme="minorHAnsi" w:hAnsiTheme="minorHAnsi" w:cstheme="minorHAnsi"/>
              </w:rPr>
            </w:pPr>
          </w:p>
        </w:tc>
        <w:tc>
          <w:tcPr>
            <w:tcW w:w="360" w:type="dxa"/>
          </w:tcPr>
          <w:p w14:paraId="1D407A10" w14:textId="77777777" w:rsidR="00191AA6" w:rsidRPr="00994D1B" w:rsidRDefault="00191AA6" w:rsidP="0029691D">
            <w:pPr>
              <w:jc w:val="center"/>
              <w:rPr>
                <w:rFonts w:asciiTheme="minorHAnsi" w:hAnsiTheme="minorHAnsi" w:cstheme="minorHAnsi"/>
              </w:rPr>
            </w:pPr>
          </w:p>
        </w:tc>
        <w:tc>
          <w:tcPr>
            <w:tcW w:w="4477" w:type="dxa"/>
            <w:tcBorders>
              <w:bottom w:val="single" w:sz="4" w:space="0" w:color="auto"/>
            </w:tcBorders>
          </w:tcPr>
          <w:p w14:paraId="4D97836A" w14:textId="77777777" w:rsidR="00191AA6" w:rsidRPr="00994D1B" w:rsidRDefault="00191AA6" w:rsidP="0029691D">
            <w:pPr>
              <w:jc w:val="center"/>
              <w:rPr>
                <w:rFonts w:asciiTheme="minorHAnsi" w:hAnsiTheme="minorHAnsi" w:cstheme="minorHAnsi"/>
              </w:rPr>
            </w:pPr>
          </w:p>
        </w:tc>
      </w:tr>
    </w:tbl>
    <w:p w14:paraId="3FD07194" w14:textId="77777777" w:rsidR="007344C3" w:rsidRDefault="007344C3" w:rsidP="00191AA6">
      <w:pPr>
        <w:tabs>
          <w:tab w:val="left" w:pos="284"/>
          <w:tab w:val="center" w:pos="4394"/>
        </w:tabs>
        <w:jc w:val="center"/>
        <w:rPr>
          <w:rFonts w:asciiTheme="minorHAnsi" w:hAnsiTheme="minorHAnsi" w:cstheme="minorHAnsi"/>
          <w:b/>
          <w:bCs/>
        </w:rPr>
        <w:sectPr w:rsidR="007344C3" w:rsidSect="00D02D05">
          <w:pgSz w:w="11906" w:h="16838"/>
          <w:pgMar w:top="1417" w:right="1274" w:bottom="1417" w:left="1134" w:header="709" w:footer="708" w:gutter="0"/>
          <w:cols w:space="708"/>
          <w:docGrid w:linePitch="360"/>
        </w:sectPr>
      </w:pPr>
    </w:p>
    <w:p w14:paraId="4939A708" w14:textId="77777777" w:rsidR="007344C3" w:rsidRPr="00FC5504" w:rsidRDefault="007344C3" w:rsidP="007344C3">
      <w:pPr>
        <w:autoSpaceDE w:val="0"/>
        <w:autoSpaceDN w:val="0"/>
        <w:adjustRightInd w:val="0"/>
        <w:rPr>
          <w:rFonts w:asciiTheme="minorHAnsi" w:hAnsiTheme="minorHAnsi" w:cstheme="minorHAnsi"/>
        </w:rPr>
      </w:pPr>
      <w:r w:rsidRPr="00FC5504">
        <w:rPr>
          <w:rFonts w:asciiTheme="minorHAnsi" w:hAnsiTheme="minorHAnsi" w:cstheme="minorHAnsi"/>
          <w:b/>
          <w:i/>
        </w:rPr>
        <w:lastRenderedPageBreak/>
        <w:t>OBR-6</w:t>
      </w:r>
    </w:p>
    <w:p w14:paraId="43C9CADA" w14:textId="77777777" w:rsidR="007344C3" w:rsidRPr="00FC5504" w:rsidRDefault="007344C3" w:rsidP="007344C3">
      <w:pPr>
        <w:tabs>
          <w:tab w:val="left" w:pos="2694"/>
          <w:tab w:val="left" w:pos="2977"/>
        </w:tabs>
        <w:ind w:right="1"/>
        <w:rPr>
          <w:rFonts w:asciiTheme="minorHAnsi" w:hAnsiTheme="minorHAnsi" w:cstheme="minorHAnsi"/>
          <w:bCs/>
          <w:i/>
          <w:iCs/>
        </w:rPr>
      </w:pPr>
      <w:r w:rsidRPr="00FC5504">
        <w:rPr>
          <w:rFonts w:asciiTheme="minorHAnsi" w:hAnsiTheme="minorHAnsi" w:cstheme="minorHAnsi"/>
          <w:bCs/>
          <w:i/>
          <w:iCs/>
        </w:rPr>
        <w:t xml:space="preserve">OBRAZEC </w:t>
      </w:r>
      <w:r>
        <w:rPr>
          <w:rFonts w:asciiTheme="minorHAnsi" w:hAnsiTheme="minorHAnsi" w:cstheme="minorHAnsi"/>
          <w:bCs/>
          <w:i/>
          <w:iCs/>
        </w:rPr>
        <w:t>ZAVAROVANJA</w:t>
      </w:r>
      <w:r w:rsidRPr="00FC5504">
        <w:rPr>
          <w:rFonts w:asciiTheme="minorHAnsi" w:hAnsiTheme="minorHAnsi" w:cstheme="minorHAnsi"/>
          <w:bCs/>
          <w:i/>
          <w:iCs/>
        </w:rPr>
        <w:t xml:space="preserve"> ZA DOBRO IZVEDBO POGODBENIH OBVEZNOSTI</w:t>
      </w:r>
    </w:p>
    <w:p w14:paraId="2F77EB15" w14:textId="77777777" w:rsidR="007344C3" w:rsidRPr="00FC5504" w:rsidRDefault="007344C3" w:rsidP="007344C3">
      <w:pPr>
        <w:autoSpaceDE w:val="0"/>
        <w:autoSpaceDN w:val="0"/>
        <w:adjustRightInd w:val="0"/>
        <w:rPr>
          <w:rFonts w:asciiTheme="minorHAnsi" w:hAnsiTheme="minorHAnsi" w:cstheme="minorHAnsi"/>
          <w:b/>
        </w:rPr>
      </w:pPr>
    </w:p>
    <w:p w14:paraId="26824EF6" w14:textId="77777777" w:rsidR="007344C3" w:rsidRPr="00FC5504" w:rsidRDefault="007344C3" w:rsidP="007344C3">
      <w:pPr>
        <w:autoSpaceDE w:val="0"/>
        <w:autoSpaceDN w:val="0"/>
        <w:adjustRightInd w:val="0"/>
        <w:jc w:val="center"/>
        <w:rPr>
          <w:rFonts w:asciiTheme="minorHAnsi" w:hAnsiTheme="minorHAnsi" w:cstheme="minorHAnsi"/>
          <w:b/>
        </w:rPr>
      </w:pPr>
      <w:r w:rsidRPr="00FC5504">
        <w:rPr>
          <w:rFonts w:asciiTheme="minorHAnsi" w:hAnsiTheme="minorHAnsi" w:cstheme="minorHAnsi"/>
          <w:b/>
        </w:rPr>
        <w:t>MENIČNA IZJAVA</w:t>
      </w:r>
    </w:p>
    <w:p w14:paraId="701BEE09" w14:textId="77777777" w:rsidR="007344C3" w:rsidRPr="00FC5504" w:rsidRDefault="007344C3" w:rsidP="007344C3">
      <w:pPr>
        <w:autoSpaceDE w:val="0"/>
        <w:autoSpaceDN w:val="0"/>
        <w:adjustRightInd w:val="0"/>
        <w:jc w:val="center"/>
        <w:rPr>
          <w:rFonts w:asciiTheme="minorHAnsi" w:hAnsiTheme="minorHAnsi" w:cstheme="minorHAnsi"/>
        </w:rPr>
      </w:pPr>
      <w:r w:rsidRPr="00FC5504">
        <w:rPr>
          <w:rFonts w:asciiTheme="minorHAnsi" w:hAnsiTheme="minorHAnsi" w:cstheme="minorHAnsi"/>
        </w:rPr>
        <w:t>s pooblastilom za unovčenje</w:t>
      </w:r>
    </w:p>
    <w:p w14:paraId="7A87B1B9" w14:textId="77777777" w:rsidR="007344C3" w:rsidRPr="00FC5504" w:rsidRDefault="007344C3" w:rsidP="007344C3">
      <w:pPr>
        <w:autoSpaceDE w:val="0"/>
        <w:autoSpaceDN w:val="0"/>
        <w:adjustRightInd w:val="0"/>
        <w:jc w:val="center"/>
        <w:rPr>
          <w:rFonts w:asciiTheme="minorHAnsi" w:hAnsiTheme="minorHAnsi" w:cstheme="minorHAnsi"/>
        </w:rPr>
      </w:pPr>
    </w:p>
    <w:p w14:paraId="42B9FA1F" w14:textId="77777777" w:rsidR="007344C3" w:rsidRPr="00FC5504" w:rsidRDefault="007344C3" w:rsidP="007344C3">
      <w:pPr>
        <w:autoSpaceDE w:val="0"/>
        <w:autoSpaceDN w:val="0"/>
        <w:adjustRightInd w:val="0"/>
        <w:rPr>
          <w:rFonts w:asciiTheme="minorHAnsi" w:hAnsiTheme="minorHAnsi" w:cstheme="minorHAnsi"/>
        </w:rPr>
      </w:pPr>
      <w:r w:rsidRPr="00FC5504">
        <w:rPr>
          <w:rFonts w:asciiTheme="minorHAnsi" w:hAnsiTheme="minorHAnsi" w:cstheme="minorHAnsi"/>
        </w:rPr>
        <w:t xml:space="preserve">Izvajalec:  </w:t>
      </w:r>
      <w:sdt>
        <w:sdtPr>
          <w:rPr>
            <w:rFonts w:asciiTheme="minorHAnsi" w:hAnsiTheme="minorHAnsi" w:cstheme="minorHAnsi"/>
          </w:rPr>
          <w:id w:val="-2068870242"/>
          <w:placeholder>
            <w:docPart w:val="D332BC2084464C3E90720A86E232B7A5"/>
          </w:placeholder>
          <w:showingPlcHdr/>
        </w:sdtPr>
        <w:sdtContent>
          <w:r w:rsidRPr="00FC5504">
            <w:rPr>
              <w:rStyle w:val="Besedilooznabemesta"/>
              <w:rFonts w:asciiTheme="minorHAnsi" w:eastAsia="MS ??" w:hAnsiTheme="minorHAnsi" w:cstheme="minorHAnsi"/>
            </w:rPr>
            <w:t>Kliknite ali tapnite tukaj, če želite vnesti besedilo.</w:t>
          </w:r>
        </w:sdtContent>
      </w:sdt>
    </w:p>
    <w:p w14:paraId="73BD5119" w14:textId="77777777" w:rsidR="007344C3" w:rsidRPr="00FC5504" w:rsidRDefault="007344C3" w:rsidP="007344C3">
      <w:pPr>
        <w:autoSpaceDE w:val="0"/>
        <w:autoSpaceDN w:val="0"/>
        <w:adjustRightInd w:val="0"/>
        <w:rPr>
          <w:rFonts w:asciiTheme="minorHAnsi" w:hAnsiTheme="minorHAnsi" w:cstheme="minorHAnsi"/>
        </w:rPr>
      </w:pPr>
    </w:p>
    <w:p w14:paraId="40DD241E" w14:textId="78E23965" w:rsidR="007344C3" w:rsidRPr="00FC5504" w:rsidRDefault="007344C3" w:rsidP="007344C3">
      <w:pPr>
        <w:jc w:val="both"/>
        <w:rPr>
          <w:rFonts w:asciiTheme="minorHAnsi" w:hAnsiTheme="minorHAnsi" w:cstheme="minorHAnsi"/>
        </w:rPr>
      </w:pPr>
      <w:r w:rsidRPr="007C00FC">
        <w:rPr>
          <w:rFonts w:asciiTheme="minorHAnsi" w:hAnsiTheme="minorHAnsi" w:cstheme="minorHAnsi"/>
        </w:rPr>
        <w:t xml:space="preserve">Naročniku, </w:t>
      </w:r>
      <w:r w:rsidRPr="002E3436">
        <w:rPr>
          <w:rFonts w:asciiTheme="minorHAnsi" w:hAnsiTheme="minorHAnsi" w:cstheme="minorHAnsi"/>
        </w:rPr>
        <w:t>KOMUNA, javno komunalno podjetje Beltinci d.o.o.</w:t>
      </w:r>
      <w:r>
        <w:rPr>
          <w:rFonts w:asciiTheme="minorHAnsi" w:hAnsiTheme="minorHAnsi" w:cstheme="minorHAnsi"/>
        </w:rPr>
        <w:t>, Mladinska ulica 2, 9231 Beltinci</w:t>
      </w:r>
      <w:r w:rsidRPr="007C00FC">
        <w:rPr>
          <w:rFonts w:asciiTheme="minorHAnsi" w:hAnsiTheme="minorHAnsi" w:cstheme="minorHAnsi"/>
        </w:rPr>
        <w:t>, za zavarovanje dobre izvedbe pogodbenih obveznosti po javnem naročilu »</w:t>
      </w:r>
      <w:r>
        <w:rPr>
          <w:rFonts w:asciiTheme="minorHAnsi" w:hAnsiTheme="minorHAnsi" w:cstheme="minorHAnsi"/>
        </w:rPr>
        <w:t>DOBAVA LAHKEGA TOVORNEGA VOZILA IN TRAKTORJA</w:t>
      </w:r>
      <w:r w:rsidRPr="007C00FC">
        <w:rPr>
          <w:rFonts w:asciiTheme="minorHAnsi" w:hAnsiTheme="minorHAnsi" w:cstheme="minorHAnsi"/>
        </w:rPr>
        <w:t>«, izročamo dve (2) podpisani bianco menici in to menično izjavo s pooblastilom za izpolnitev in unovčenje menic. Bianco menici sta neprenosljivi, unovčljivi na prvi poziv, brez protesta in podpisani s strani pooblaščene osebe</w:t>
      </w:r>
      <w:r>
        <w:rPr>
          <w:rFonts w:asciiTheme="minorHAnsi" w:hAnsiTheme="minorHAnsi" w:cstheme="minorHAnsi"/>
        </w:rPr>
        <w:t>.</w:t>
      </w:r>
    </w:p>
    <w:p w14:paraId="7EBF6C6F" w14:textId="77777777" w:rsidR="007344C3" w:rsidRPr="00FC5504" w:rsidRDefault="007344C3" w:rsidP="007344C3">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7344C3" w:rsidRPr="00FC5504" w14:paraId="0F85964F" w14:textId="77777777" w:rsidTr="00932822">
        <w:sdt>
          <w:sdtPr>
            <w:rPr>
              <w:rFonts w:asciiTheme="minorHAnsi" w:hAnsiTheme="minorHAnsi" w:cstheme="minorHAnsi"/>
            </w:rPr>
            <w:id w:val="-1942283166"/>
            <w:placeholder>
              <w:docPart w:val="47E75CCB88534115A5361BEBC9A0AA71"/>
            </w:placeholder>
            <w:showingPlcHdr/>
            <w:text/>
          </w:sdtPr>
          <w:sdtContent>
            <w:tc>
              <w:tcPr>
                <w:tcW w:w="4786" w:type="dxa"/>
              </w:tcPr>
              <w:p w14:paraId="10AFE0DA" w14:textId="77777777" w:rsidR="007344C3" w:rsidRPr="00FC5504" w:rsidRDefault="007344C3"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c>
          <w:tcPr>
            <w:tcW w:w="709" w:type="dxa"/>
          </w:tcPr>
          <w:p w14:paraId="4651CEDB" w14:textId="77777777" w:rsidR="007344C3" w:rsidRPr="00FC5504" w:rsidRDefault="007344C3" w:rsidP="00932822">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7E75CCB88534115A5361BEBC9A0AA71"/>
            </w:placeholder>
            <w:showingPlcHdr/>
            <w:text/>
          </w:sdtPr>
          <w:sdtContent>
            <w:tc>
              <w:tcPr>
                <w:tcW w:w="4111" w:type="dxa"/>
              </w:tcPr>
              <w:p w14:paraId="4B798239" w14:textId="77777777" w:rsidR="007344C3" w:rsidRPr="00FC5504" w:rsidRDefault="007344C3"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r>
      <w:tr w:rsidR="007344C3" w:rsidRPr="00FC5504" w14:paraId="6D988867" w14:textId="77777777" w:rsidTr="00932822">
        <w:tc>
          <w:tcPr>
            <w:tcW w:w="4786" w:type="dxa"/>
          </w:tcPr>
          <w:p w14:paraId="12E400C3"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(ime in priimek pooblaščene osebe)</w:t>
            </w:r>
          </w:p>
        </w:tc>
        <w:tc>
          <w:tcPr>
            <w:tcW w:w="709" w:type="dxa"/>
          </w:tcPr>
          <w:p w14:paraId="4FFDE4D2" w14:textId="77777777" w:rsidR="007344C3" w:rsidRPr="00FC5504" w:rsidRDefault="007344C3" w:rsidP="00932822">
            <w:pPr>
              <w:autoSpaceDE w:val="0"/>
              <w:autoSpaceDN w:val="0"/>
              <w:adjustRightInd w:val="0"/>
              <w:jc w:val="center"/>
              <w:rPr>
                <w:rFonts w:asciiTheme="minorHAnsi" w:hAnsiTheme="minorHAnsi" w:cstheme="minorHAnsi"/>
                <w:i/>
                <w:iCs/>
              </w:rPr>
            </w:pPr>
          </w:p>
        </w:tc>
        <w:tc>
          <w:tcPr>
            <w:tcW w:w="4111" w:type="dxa"/>
          </w:tcPr>
          <w:p w14:paraId="5A403E07"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(funkcija)</w:t>
            </w:r>
          </w:p>
        </w:tc>
      </w:tr>
      <w:tr w:rsidR="007344C3" w:rsidRPr="00FC5504" w14:paraId="099ADCB7" w14:textId="77777777" w:rsidTr="00932822">
        <w:tc>
          <w:tcPr>
            <w:tcW w:w="4786" w:type="dxa"/>
          </w:tcPr>
          <w:p w14:paraId="0FB5CCE9" w14:textId="77777777" w:rsidR="007344C3" w:rsidRPr="00FC5504" w:rsidRDefault="007344C3" w:rsidP="00932822">
            <w:pPr>
              <w:autoSpaceDE w:val="0"/>
              <w:autoSpaceDN w:val="0"/>
              <w:adjustRightInd w:val="0"/>
              <w:rPr>
                <w:rFonts w:asciiTheme="minorHAnsi" w:hAnsiTheme="minorHAnsi" w:cstheme="minorHAnsi"/>
              </w:rPr>
            </w:pPr>
          </w:p>
        </w:tc>
        <w:tc>
          <w:tcPr>
            <w:tcW w:w="709" w:type="dxa"/>
          </w:tcPr>
          <w:p w14:paraId="4C82B2ED"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4D171559" w14:textId="77777777" w:rsidR="007344C3" w:rsidRPr="00FC5504" w:rsidRDefault="007344C3" w:rsidP="00932822">
            <w:pPr>
              <w:autoSpaceDE w:val="0"/>
              <w:autoSpaceDN w:val="0"/>
              <w:adjustRightInd w:val="0"/>
              <w:rPr>
                <w:rFonts w:asciiTheme="minorHAnsi" w:hAnsiTheme="minorHAnsi" w:cstheme="minorHAnsi"/>
              </w:rPr>
            </w:pPr>
          </w:p>
        </w:tc>
      </w:tr>
      <w:tr w:rsidR="007344C3" w:rsidRPr="00FC5504" w14:paraId="1A235699" w14:textId="77777777" w:rsidTr="00932822">
        <w:tc>
          <w:tcPr>
            <w:tcW w:w="4786" w:type="dxa"/>
            <w:tcBorders>
              <w:bottom w:val="single" w:sz="4" w:space="0" w:color="auto"/>
            </w:tcBorders>
          </w:tcPr>
          <w:p w14:paraId="151202BE" w14:textId="77777777" w:rsidR="007344C3" w:rsidRPr="00FC5504" w:rsidRDefault="007344C3" w:rsidP="00932822">
            <w:pPr>
              <w:autoSpaceDE w:val="0"/>
              <w:autoSpaceDN w:val="0"/>
              <w:adjustRightInd w:val="0"/>
              <w:rPr>
                <w:rFonts w:asciiTheme="minorHAnsi" w:hAnsiTheme="minorHAnsi" w:cstheme="minorHAnsi"/>
              </w:rPr>
            </w:pPr>
          </w:p>
        </w:tc>
        <w:tc>
          <w:tcPr>
            <w:tcW w:w="709" w:type="dxa"/>
          </w:tcPr>
          <w:p w14:paraId="6EFFF795"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6CC9F0AF" w14:textId="77777777" w:rsidR="007344C3" w:rsidRPr="00FC5504" w:rsidRDefault="007344C3" w:rsidP="00932822">
            <w:pPr>
              <w:autoSpaceDE w:val="0"/>
              <w:autoSpaceDN w:val="0"/>
              <w:adjustRightInd w:val="0"/>
              <w:rPr>
                <w:rFonts w:asciiTheme="minorHAnsi" w:hAnsiTheme="minorHAnsi" w:cstheme="minorHAnsi"/>
              </w:rPr>
            </w:pPr>
          </w:p>
        </w:tc>
      </w:tr>
      <w:tr w:rsidR="007344C3" w:rsidRPr="00FC5504" w14:paraId="5DA1ACE7" w14:textId="77777777" w:rsidTr="00932822">
        <w:tc>
          <w:tcPr>
            <w:tcW w:w="4786" w:type="dxa"/>
            <w:tcBorders>
              <w:top w:val="single" w:sz="4" w:space="0" w:color="auto"/>
            </w:tcBorders>
          </w:tcPr>
          <w:p w14:paraId="58BDEA25"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(podpis)</w:t>
            </w:r>
          </w:p>
        </w:tc>
        <w:tc>
          <w:tcPr>
            <w:tcW w:w="709" w:type="dxa"/>
          </w:tcPr>
          <w:p w14:paraId="08CC80FC"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287CFA79" w14:textId="77777777" w:rsidR="007344C3" w:rsidRPr="00FC5504" w:rsidRDefault="007344C3" w:rsidP="00932822">
            <w:pPr>
              <w:autoSpaceDE w:val="0"/>
              <w:autoSpaceDN w:val="0"/>
              <w:adjustRightInd w:val="0"/>
              <w:rPr>
                <w:rFonts w:asciiTheme="minorHAnsi" w:hAnsiTheme="minorHAnsi" w:cstheme="minorHAnsi"/>
              </w:rPr>
            </w:pPr>
          </w:p>
        </w:tc>
      </w:tr>
    </w:tbl>
    <w:p w14:paraId="1E72F58F" w14:textId="77777777" w:rsidR="007344C3" w:rsidRPr="00FC5504" w:rsidRDefault="007344C3" w:rsidP="007344C3">
      <w:pPr>
        <w:autoSpaceDE w:val="0"/>
        <w:autoSpaceDN w:val="0"/>
        <w:adjustRightInd w:val="0"/>
        <w:rPr>
          <w:rFonts w:asciiTheme="minorHAnsi" w:hAnsiTheme="minorHAnsi" w:cstheme="minorHAnsi"/>
        </w:rPr>
      </w:pPr>
    </w:p>
    <w:p w14:paraId="3B43280C" w14:textId="3CC3B4EF" w:rsidR="007344C3" w:rsidRPr="00FC5504" w:rsidRDefault="007344C3" w:rsidP="007344C3">
      <w:pPr>
        <w:jc w:val="both"/>
        <w:rPr>
          <w:rFonts w:asciiTheme="minorHAnsi" w:hAnsiTheme="minorHAnsi" w:cstheme="minorHAnsi"/>
        </w:rPr>
      </w:pPr>
      <w:r w:rsidRPr="00FC5504">
        <w:rPr>
          <w:rFonts w:asciiTheme="minorHAnsi" w:hAnsiTheme="minorHAnsi" w:cstheme="minorHAnsi"/>
        </w:rPr>
        <w:t>Naročnika,</w:t>
      </w:r>
      <w:r>
        <w:rPr>
          <w:rFonts w:asciiTheme="minorHAnsi" w:hAnsiTheme="minorHAnsi" w:cstheme="minorHAnsi"/>
        </w:rPr>
        <w:t xml:space="preserve"> </w:t>
      </w:r>
      <w:r w:rsidRPr="002E3436">
        <w:rPr>
          <w:rFonts w:asciiTheme="minorHAnsi" w:hAnsiTheme="minorHAnsi" w:cstheme="minorHAnsi"/>
        </w:rPr>
        <w:t>KOMUNA, javno komunalno podjetje Beltinci d.o.o.</w:t>
      </w:r>
      <w:r>
        <w:rPr>
          <w:rFonts w:asciiTheme="minorHAnsi" w:hAnsiTheme="minorHAnsi" w:cstheme="minorHAnsi"/>
        </w:rPr>
        <w:t>, Mladinska ulica 2, 9231 Beltinci</w:t>
      </w:r>
      <w:r w:rsidRPr="00FC5504">
        <w:rPr>
          <w:rFonts w:asciiTheme="minorHAnsi" w:hAnsiTheme="minorHAnsi" w:cstheme="minorHAnsi"/>
        </w:rPr>
        <w:t>, nepreklicno</w:t>
      </w:r>
      <w:r>
        <w:rPr>
          <w:rFonts w:asciiTheme="minorHAnsi" w:hAnsiTheme="minorHAnsi" w:cstheme="minorHAnsi"/>
        </w:rPr>
        <w:t xml:space="preserve"> in brezpogojno</w:t>
      </w:r>
      <w:r w:rsidRPr="00FC5504">
        <w:rPr>
          <w:rFonts w:asciiTheme="minorHAnsi" w:hAnsiTheme="minorHAnsi" w:cstheme="minorHAnsi"/>
        </w:rPr>
        <w:t xml:space="preserve"> pooblaščamo, da izpolni t</w:t>
      </w:r>
      <w:r>
        <w:rPr>
          <w:rFonts w:asciiTheme="minorHAnsi" w:hAnsiTheme="minorHAnsi" w:cstheme="minorHAnsi"/>
        </w:rPr>
        <w:t>i</w:t>
      </w:r>
      <w:r w:rsidRPr="00FC5504">
        <w:rPr>
          <w:rFonts w:asciiTheme="minorHAnsi" w:hAnsiTheme="minorHAnsi" w:cstheme="minorHAnsi"/>
        </w:rPr>
        <w:t xml:space="preserve"> bianco menic</w:t>
      </w:r>
      <w:r>
        <w:rPr>
          <w:rFonts w:asciiTheme="minorHAnsi" w:hAnsiTheme="minorHAnsi" w:cstheme="minorHAnsi"/>
        </w:rPr>
        <w:t>i</w:t>
      </w:r>
      <w:r w:rsidRPr="00FC5504">
        <w:rPr>
          <w:rFonts w:asciiTheme="minorHAnsi" w:hAnsiTheme="minorHAnsi" w:cstheme="minorHAnsi"/>
        </w:rPr>
        <w:t xml:space="preserve"> v znesku  </w:t>
      </w:r>
      <w:sdt>
        <w:sdtPr>
          <w:rPr>
            <w:rFonts w:asciiTheme="minorHAnsi" w:hAnsiTheme="minorHAnsi" w:cstheme="minorHAnsi"/>
          </w:rPr>
          <w:id w:val="-1489705643"/>
          <w:placeholder>
            <w:docPart w:val="693B3BC03DCF40BFBD423CFCF53AEC13"/>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r>
        <w:rPr>
          <w:rFonts w:asciiTheme="minorHAnsi" w:hAnsiTheme="minorHAnsi" w:cstheme="minorHAnsi"/>
        </w:rPr>
        <w:t xml:space="preserve">EUR, </w:t>
      </w:r>
      <w:r w:rsidRPr="007C00FC">
        <w:rPr>
          <w:rFonts w:asciiTheme="minorHAnsi" w:hAnsiTheme="minorHAnsi" w:cstheme="minorHAnsi"/>
        </w:rPr>
        <w:t>kar predstavlja 10% pogodbene vrednosti z DDV</w:t>
      </w:r>
      <w:r w:rsidRPr="00FC5504">
        <w:rPr>
          <w:rFonts w:asciiTheme="minorHAnsi" w:hAnsiTheme="minorHAnsi" w:cstheme="minorHAnsi"/>
        </w:rPr>
        <w:t xml:space="preserve"> in jo unovči v primeru:</w:t>
      </w:r>
    </w:p>
    <w:p w14:paraId="1A641793" w14:textId="2BCE3A95" w:rsidR="007344C3" w:rsidRPr="007C00FC" w:rsidRDefault="007344C3" w:rsidP="007344C3">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Pr>
          <w:rFonts w:asciiTheme="minorHAnsi" w:hAnsiTheme="minorHAnsi" w:cstheme="minorHAnsi"/>
        </w:rPr>
        <w:t>dobavitelj</w:t>
      </w:r>
      <w:r w:rsidRPr="007C00FC">
        <w:rPr>
          <w:rFonts w:asciiTheme="minorHAnsi" w:hAnsiTheme="minorHAnsi" w:cstheme="minorHAnsi"/>
        </w:rPr>
        <w:t xml:space="preserve"> ne izpolni, nepravilno izpolni ali prepozno izpolni svojih pogodbenih obveznosti iz Pogodbe o </w:t>
      </w:r>
      <w:r>
        <w:rPr>
          <w:rFonts w:asciiTheme="minorHAnsi" w:hAnsiTheme="minorHAnsi" w:cstheme="minorHAnsi"/>
        </w:rPr>
        <w:t xml:space="preserve">dobavi </w:t>
      </w:r>
      <w:sdt>
        <w:sdtPr>
          <w:rPr>
            <w:rFonts w:asciiTheme="minorHAnsi" w:hAnsiTheme="minorHAnsi" w:cstheme="minorHAnsi"/>
          </w:rPr>
          <w:id w:val="-158380821"/>
          <w:placeholder>
            <w:docPart w:val="56F9BBB3ADAA4FFE8DEF8188B61FEB1E"/>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w:t>
      </w:r>
    </w:p>
    <w:p w14:paraId="0CE91342" w14:textId="0CA2B803" w:rsidR="007344C3" w:rsidRPr="007C00FC" w:rsidRDefault="007344C3" w:rsidP="007344C3">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naročnik odstopi od pogodbe oziroma razdre pogodbo zaradi kršitev pogodbenih obveznosti na strani </w:t>
      </w:r>
      <w:r>
        <w:rPr>
          <w:rFonts w:asciiTheme="minorHAnsi" w:hAnsiTheme="minorHAnsi" w:cstheme="minorHAnsi"/>
        </w:rPr>
        <w:t>dobavitelja</w:t>
      </w:r>
      <w:r w:rsidRPr="007C00FC">
        <w:rPr>
          <w:rFonts w:asciiTheme="minorHAnsi" w:hAnsiTheme="minorHAnsi" w:cstheme="minorHAnsi"/>
        </w:rPr>
        <w:t>.</w:t>
      </w:r>
    </w:p>
    <w:p w14:paraId="64948EEF" w14:textId="77777777" w:rsidR="007344C3" w:rsidRPr="00FC5504" w:rsidRDefault="007344C3" w:rsidP="007344C3">
      <w:pPr>
        <w:autoSpaceDE w:val="0"/>
        <w:autoSpaceDN w:val="0"/>
        <w:adjustRightInd w:val="0"/>
        <w:jc w:val="both"/>
        <w:rPr>
          <w:rFonts w:asciiTheme="minorHAnsi" w:hAnsiTheme="minorHAnsi" w:cstheme="minorHAnsi"/>
        </w:rPr>
      </w:pPr>
    </w:p>
    <w:p w14:paraId="323C5D5D" w14:textId="77777777" w:rsidR="007344C3" w:rsidRDefault="007344C3" w:rsidP="007344C3">
      <w:pPr>
        <w:autoSpaceDE w:val="0"/>
        <w:autoSpaceDN w:val="0"/>
        <w:adjustRightInd w:val="0"/>
        <w:jc w:val="both"/>
        <w:rPr>
          <w:rFonts w:asciiTheme="minorHAnsi" w:hAnsiTheme="minorHAnsi" w:cstheme="minorHAnsi"/>
        </w:rPr>
      </w:pPr>
      <w:r w:rsidRPr="007C00FC">
        <w:rPr>
          <w:rFonts w:asciiTheme="minorHAnsi" w:hAnsiTheme="minorHAnsi" w:cstheme="minorHAnsi"/>
        </w:rPr>
        <w:t>Naročnik je pooblaščen, da v bianco menico vpiše vse manjkajoče sestavine menice, vključno z menično vsoto, datumom dospelosti, krajem in drugimi potrebnimi podatki, ter jo predloži v plačilo</w:t>
      </w:r>
      <w:r>
        <w:rPr>
          <w:rFonts w:asciiTheme="minorHAnsi" w:hAnsiTheme="minorHAnsi" w:cstheme="minorHAnsi"/>
        </w:rPr>
        <w:t xml:space="preserve"> </w:t>
      </w:r>
      <w:r w:rsidRPr="00CE6539">
        <w:rPr>
          <w:rFonts w:asciiTheme="minorHAnsi" w:hAnsiTheme="minorHAnsi" w:cstheme="minorHAnsi"/>
        </w:rPr>
        <w:t>oziroma uporabi za izterjavo menične vsote</w:t>
      </w:r>
      <w:r>
        <w:rPr>
          <w:rFonts w:asciiTheme="minorHAnsi" w:hAnsiTheme="minorHAnsi" w:cstheme="minorHAnsi"/>
        </w:rPr>
        <w:t>.</w:t>
      </w:r>
    </w:p>
    <w:p w14:paraId="50D679E6" w14:textId="77777777" w:rsidR="007344C3" w:rsidRDefault="007344C3" w:rsidP="007344C3">
      <w:pPr>
        <w:autoSpaceDE w:val="0"/>
        <w:autoSpaceDN w:val="0"/>
        <w:adjustRightInd w:val="0"/>
        <w:jc w:val="both"/>
        <w:rPr>
          <w:rFonts w:asciiTheme="minorHAnsi" w:hAnsiTheme="minorHAnsi" w:cstheme="minorHAnsi"/>
        </w:rPr>
      </w:pPr>
    </w:p>
    <w:p w14:paraId="4F0F4079" w14:textId="77777777" w:rsidR="007344C3" w:rsidRPr="00FC5504" w:rsidRDefault="007344C3" w:rsidP="007344C3">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Menica je plačljiva pri banki: </w:t>
      </w:r>
      <w:sdt>
        <w:sdtPr>
          <w:rPr>
            <w:rFonts w:asciiTheme="minorHAnsi" w:hAnsiTheme="minorHAnsi" w:cstheme="minorHAnsi"/>
          </w:rPr>
          <w:id w:val="-1183662345"/>
          <w:placeholder>
            <w:docPart w:val="47E75CCB88534115A5361BEBC9A0AA71"/>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17294C95" w14:textId="77777777" w:rsidR="007344C3" w:rsidRPr="00FC5504" w:rsidRDefault="007344C3" w:rsidP="007344C3">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ki vodi naš TRR številka: </w:t>
      </w:r>
      <w:sdt>
        <w:sdtPr>
          <w:rPr>
            <w:rFonts w:asciiTheme="minorHAnsi" w:hAnsiTheme="minorHAnsi" w:cstheme="minorHAnsi"/>
          </w:rPr>
          <w:id w:val="1497148727"/>
          <w:placeholder>
            <w:docPart w:val="47E75CCB88534115A5361BEBC9A0AA71"/>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266BB5D0" w14:textId="77777777" w:rsidR="007344C3" w:rsidRDefault="007344C3" w:rsidP="007344C3">
      <w:pPr>
        <w:autoSpaceDE w:val="0"/>
        <w:autoSpaceDN w:val="0"/>
        <w:adjustRightInd w:val="0"/>
        <w:jc w:val="both"/>
        <w:rPr>
          <w:rFonts w:asciiTheme="minorHAnsi" w:hAnsiTheme="minorHAnsi" w:cstheme="minorHAnsi"/>
        </w:rPr>
      </w:pPr>
    </w:p>
    <w:p w14:paraId="0D2AC38F" w14:textId="77777777" w:rsidR="007344C3" w:rsidRDefault="007344C3" w:rsidP="007344C3">
      <w:pPr>
        <w:autoSpaceDE w:val="0"/>
        <w:autoSpaceDN w:val="0"/>
        <w:adjustRightInd w:val="0"/>
        <w:jc w:val="both"/>
        <w:rPr>
          <w:rFonts w:asciiTheme="minorHAnsi" w:hAnsiTheme="minorHAnsi" w:cstheme="minorHAnsi"/>
        </w:rPr>
      </w:pPr>
      <w:r w:rsidRPr="007C00FC">
        <w:rPr>
          <w:rFonts w:asciiTheme="minorHAnsi" w:hAnsiTheme="minorHAnsi" w:cstheme="minorHAnsi"/>
        </w:rPr>
        <w:t>Nepreklicno pooblaščamo banko oziroma katerokoli drugo banko, ki bo v času unovčenja vodila naš transakcijski račun, da unovči menico v breme sredstev na našem transakcijskem računu.</w:t>
      </w:r>
    </w:p>
    <w:p w14:paraId="3C9CF401" w14:textId="77777777" w:rsidR="007344C3" w:rsidRDefault="007344C3" w:rsidP="007344C3">
      <w:pPr>
        <w:autoSpaceDE w:val="0"/>
        <w:autoSpaceDN w:val="0"/>
        <w:adjustRightInd w:val="0"/>
        <w:jc w:val="both"/>
        <w:rPr>
          <w:rFonts w:asciiTheme="minorHAnsi" w:hAnsiTheme="minorHAnsi" w:cstheme="minorHAnsi"/>
        </w:rPr>
      </w:pPr>
    </w:p>
    <w:p w14:paraId="6C49A6E6" w14:textId="77777777" w:rsidR="007344C3" w:rsidRDefault="007344C3" w:rsidP="007344C3">
      <w:pPr>
        <w:autoSpaceDE w:val="0"/>
        <w:autoSpaceDN w:val="0"/>
        <w:adjustRightInd w:val="0"/>
        <w:jc w:val="both"/>
        <w:rPr>
          <w:rFonts w:asciiTheme="minorHAnsi" w:hAnsiTheme="minorHAnsi" w:cstheme="minorHAnsi"/>
        </w:rPr>
      </w:pPr>
      <w:r w:rsidRPr="00D15367">
        <w:rPr>
          <w:rFonts w:asciiTheme="minorHAnsi" w:hAnsiTheme="minorHAnsi" w:cstheme="minorHAnsi"/>
        </w:rPr>
        <w:t>Ta menična izjava velja ves čas trajanja pogodbe in še 30 dni po poteku njene veljavnosti.</w:t>
      </w:r>
    </w:p>
    <w:p w14:paraId="6094ABE8" w14:textId="77777777" w:rsidR="007344C3" w:rsidRDefault="007344C3" w:rsidP="007344C3">
      <w:pPr>
        <w:autoSpaceDE w:val="0"/>
        <w:autoSpaceDN w:val="0"/>
        <w:adjustRightInd w:val="0"/>
        <w:jc w:val="both"/>
        <w:rPr>
          <w:rFonts w:asciiTheme="minorHAnsi" w:hAnsiTheme="minorHAnsi" w:cstheme="minorHAnsi"/>
        </w:rPr>
      </w:pPr>
    </w:p>
    <w:p w14:paraId="4293C1EA" w14:textId="77777777" w:rsidR="007344C3" w:rsidRPr="00FC5504" w:rsidRDefault="007344C3" w:rsidP="007344C3">
      <w:pPr>
        <w:autoSpaceDE w:val="0"/>
        <w:autoSpaceDN w:val="0"/>
        <w:adjustRightInd w:val="0"/>
        <w:jc w:val="both"/>
        <w:rPr>
          <w:rFonts w:asciiTheme="minorHAnsi" w:hAnsiTheme="minorHAnsi" w:cstheme="minorHAnsi"/>
        </w:rPr>
      </w:pPr>
      <w:r w:rsidRPr="00CE6539">
        <w:rPr>
          <w:rFonts w:asciiTheme="minorHAnsi" w:hAnsiTheme="minorHAnsi" w:cstheme="minorHAnsi"/>
        </w:rPr>
        <w:t>Izrecno potrjujemo in soglašamo, da velja to pooblastilo in bianco podpisani menici tudi v primeru spremembe pooblaščenih podpisnikov izdajatelja menice.</w:t>
      </w:r>
    </w:p>
    <w:p w14:paraId="398317A8" w14:textId="77777777" w:rsidR="007344C3" w:rsidRDefault="007344C3" w:rsidP="007344C3">
      <w:pPr>
        <w:autoSpaceDE w:val="0"/>
        <w:autoSpaceDN w:val="0"/>
        <w:adjustRightInd w:val="0"/>
        <w:jc w:val="both"/>
        <w:rPr>
          <w:rFonts w:asciiTheme="minorHAnsi" w:hAnsiTheme="minorHAnsi" w:cstheme="minorHAnsi"/>
          <w:sz w:val="20"/>
          <w:szCs w:val="20"/>
        </w:rPr>
      </w:pPr>
    </w:p>
    <w:p w14:paraId="752F6637" w14:textId="77777777" w:rsidR="007344C3" w:rsidRPr="0033515C" w:rsidRDefault="007344C3" w:rsidP="007344C3">
      <w:pPr>
        <w:autoSpaceDE w:val="0"/>
        <w:autoSpaceDN w:val="0"/>
        <w:adjustRightInd w:val="0"/>
        <w:jc w:val="both"/>
        <w:rPr>
          <w:rFonts w:asciiTheme="minorHAnsi" w:hAnsiTheme="minorHAnsi" w:cstheme="minorHAnsi"/>
          <w:sz w:val="20"/>
          <w:szCs w:val="20"/>
        </w:rPr>
      </w:pPr>
      <w:r w:rsidRPr="0033515C">
        <w:rPr>
          <w:rFonts w:asciiTheme="minorHAnsi" w:hAnsiTheme="minorHAnsi" w:cstheme="minorHAnsi"/>
          <w:sz w:val="20"/>
          <w:szCs w:val="20"/>
        </w:rPr>
        <w:t xml:space="preserve">Priloga: </w:t>
      </w:r>
      <w:r>
        <w:rPr>
          <w:rFonts w:asciiTheme="minorHAnsi" w:hAnsiTheme="minorHAnsi" w:cstheme="minorHAnsi"/>
          <w:sz w:val="20"/>
          <w:szCs w:val="20"/>
        </w:rPr>
        <w:t>dve (2)</w:t>
      </w:r>
      <w:r w:rsidRPr="0033515C">
        <w:rPr>
          <w:rFonts w:asciiTheme="minorHAnsi" w:hAnsiTheme="minorHAnsi" w:cstheme="minorHAnsi"/>
          <w:sz w:val="20"/>
          <w:szCs w:val="20"/>
        </w:rPr>
        <w:t xml:space="preserve"> bianco menic</w:t>
      </w:r>
      <w:r>
        <w:rPr>
          <w:rFonts w:asciiTheme="minorHAnsi" w:hAnsiTheme="minorHAnsi" w:cstheme="minorHAnsi"/>
          <w:sz w:val="20"/>
          <w:szCs w:val="20"/>
        </w:rPr>
        <w:t>i</w:t>
      </w:r>
    </w:p>
    <w:tbl>
      <w:tblPr>
        <w:tblW w:w="9846" w:type="dxa"/>
        <w:tblLook w:val="01E0" w:firstRow="1" w:lastRow="1" w:firstColumn="1" w:lastColumn="1" w:noHBand="0" w:noVBand="0"/>
      </w:tblPr>
      <w:tblGrid>
        <w:gridCol w:w="3261"/>
        <w:gridCol w:w="2126"/>
        <w:gridCol w:w="4459"/>
      </w:tblGrid>
      <w:tr w:rsidR="007344C3" w:rsidRPr="00DA6496" w14:paraId="31D67D08" w14:textId="77777777" w:rsidTr="00932822">
        <w:tc>
          <w:tcPr>
            <w:tcW w:w="3261" w:type="dxa"/>
          </w:tcPr>
          <w:p w14:paraId="3671322F" w14:textId="77777777" w:rsidR="007344C3" w:rsidRPr="00DA6496" w:rsidRDefault="007344C3" w:rsidP="00932822">
            <w:pPr>
              <w:jc w:val="both"/>
              <w:rPr>
                <w:rFonts w:asciiTheme="minorHAnsi" w:hAnsiTheme="minorHAnsi" w:cstheme="minorHAnsi"/>
                <w:sz w:val="20"/>
                <w:szCs w:val="20"/>
              </w:rPr>
            </w:pPr>
          </w:p>
          <w:p w14:paraId="2F9F05A0" w14:textId="77777777" w:rsidR="007344C3" w:rsidRPr="00DA6496" w:rsidRDefault="007344C3" w:rsidP="00932822">
            <w:pPr>
              <w:jc w:val="both"/>
              <w:rPr>
                <w:rFonts w:asciiTheme="minorHAnsi" w:hAnsiTheme="minorHAnsi" w:cstheme="minorHAnsi"/>
                <w:sz w:val="20"/>
                <w:szCs w:val="20"/>
              </w:rPr>
            </w:pPr>
            <w:r w:rsidRPr="00DA6496">
              <w:rPr>
                <w:rFonts w:asciiTheme="minorHAnsi" w:hAnsiTheme="minorHAnsi" w:cstheme="minorHAnsi"/>
                <w:sz w:val="20"/>
                <w:szCs w:val="20"/>
              </w:rPr>
              <w:lastRenderedPageBreak/>
              <w:t xml:space="preserve">Datum: </w:t>
            </w:r>
            <w:sdt>
              <w:sdtPr>
                <w:rPr>
                  <w:rFonts w:asciiTheme="minorHAnsi" w:hAnsiTheme="minorHAnsi" w:cstheme="minorHAnsi"/>
                  <w:sz w:val="20"/>
                  <w:szCs w:val="20"/>
                </w:rPr>
                <w:id w:val="1752316952"/>
                <w:placeholder>
                  <w:docPart w:val="1075832E6BF24FFF851E02724666B7DC"/>
                </w:placeholder>
                <w:showingPlcHdr/>
                <w:date>
                  <w:dateFormat w:val="dd/MM/yyyy"/>
                  <w:lid w:val="sl-SI"/>
                  <w:storeMappedDataAs w:val="dateTime"/>
                  <w:calendar w:val="gregorian"/>
                </w:date>
              </w:sdtPr>
              <w:sdtContent>
                <w:r w:rsidRPr="00DA6496">
                  <w:rPr>
                    <w:rStyle w:val="Besedilooznabemesta"/>
                    <w:rFonts w:asciiTheme="minorHAnsi" w:hAnsiTheme="minorHAnsi" w:cstheme="minorHAnsi"/>
                    <w:sz w:val="20"/>
                    <w:szCs w:val="20"/>
                  </w:rPr>
                  <w:t>Kliknite ali tapnite tukaj, če želite vnesti datum.</w:t>
                </w:r>
              </w:sdtContent>
            </w:sdt>
          </w:p>
        </w:tc>
        <w:tc>
          <w:tcPr>
            <w:tcW w:w="2126" w:type="dxa"/>
          </w:tcPr>
          <w:p w14:paraId="02A788B8" w14:textId="77777777" w:rsidR="007344C3" w:rsidRPr="00DA6496" w:rsidRDefault="007344C3" w:rsidP="00932822">
            <w:pPr>
              <w:jc w:val="both"/>
              <w:rPr>
                <w:rFonts w:asciiTheme="minorHAnsi" w:hAnsiTheme="minorHAnsi" w:cstheme="minorHAnsi"/>
                <w:sz w:val="20"/>
                <w:szCs w:val="20"/>
              </w:rPr>
            </w:pPr>
          </w:p>
        </w:tc>
        <w:tc>
          <w:tcPr>
            <w:tcW w:w="4459" w:type="dxa"/>
          </w:tcPr>
          <w:p w14:paraId="7034BA28" w14:textId="77777777" w:rsidR="007344C3" w:rsidRPr="00DA6496" w:rsidRDefault="007344C3" w:rsidP="00932822">
            <w:pPr>
              <w:jc w:val="both"/>
              <w:rPr>
                <w:rFonts w:asciiTheme="minorHAnsi" w:hAnsiTheme="minorHAnsi" w:cstheme="minorHAnsi"/>
                <w:sz w:val="20"/>
                <w:szCs w:val="20"/>
              </w:rPr>
            </w:pPr>
          </w:p>
        </w:tc>
      </w:tr>
      <w:tr w:rsidR="007344C3" w:rsidRPr="00DA6496" w14:paraId="62CF5896" w14:textId="77777777" w:rsidTr="00932822">
        <w:tc>
          <w:tcPr>
            <w:tcW w:w="3261" w:type="dxa"/>
          </w:tcPr>
          <w:p w14:paraId="0C876710" w14:textId="77777777" w:rsidR="007344C3" w:rsidRPr="00DA6496" w:rsidRDefault="007344C3" w:rsidP="00932822">
            <w:pPr>
              <w:jc w:val="both"/>
              <w:rPr>
                <w:rFonts w:asciiTheme="minorHAnsi" w:hAnsiTheme="minorHAnsi" w:cstheme="minorHAnsi"/>
                <w:sz w:val="20"/>
                <w:szCs w:val="20"/>
              </w:rPr>
            </w:pPr>
          </w:p>
        </w:tc>
        <w:tc>
          <w:tcPr>
            <w:tcW w:w="2126" w:type="dxa"/>
          </w:tcPr>
          <w:p w14:paraId="41898B68" w14:textId="77777777" w:rsidR="007344C3" w:rsidRPr="00DA6496" w:rsidRDefault="007344C3" w:rsidP="00932822">
            <w:pPr>
              <w:jc w:val="both"/>
              <w:rPr>
                <w:rFonts w:asciiTheme="minorHAnsi" w:hAnsiTheme="minorHAnsi" w:cstheme="minorHAnsi"/>
                <w:sz w:val="20"/>
                <w:szCs w:val="20"/>
              </w:rPr>
            </w:pPr>
          </w:p>
        </w:tc>
        <w:tc>
          <w:tcPr>
            <w:tcW w:w="4459" w:type="dxa"/>
          </w:tcPr>
          <w:p w14:paraId="54B5F045" w14:textId="77777777" w:rsidR="007344C3" w:rsidRPr="00DA6496" w:rsidRDefault="007344C3" w:rsidP="00932822">
            <w:pPr>
              <w:jc w:val="both"/>
              <w:rPr>
                <w:rFonts w:asciiTheme="minorHAnsi" w:hAnsiTheme="minorHAnsi" w:cstheme="minorHAnsi"/>
                <w:sz w:val="20"/>
                <w:szCs w:val="20"/>
              </w:rPr>
            </w:pPr>
          </w:p>
        </w:tc>
      </w:tr>
      <w:tr w:rsidR="007344C3" w:rsidRPr="00DA6496" w14:paraId="2B58ADC2" w14:textId="77777777" w:rsidTr="00932822">
        <w:tc>
          <w:tcPr>
            <w:tcW w:w="3261" w:type="dxa"/>
          </w:tcPr>
          <w:p w14:paraId="4786644F"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 xml:space="preserve">Kraj: </w:t>
            </w:r>
            <w:sdt>
              <w:sdtPr>
                <w:rPr>
                  <w:rFonts w:asciiTheme="minorHAnsi" w:hAnsiTheme="minorHAnsi" w:cstheme="minorHAnsi"/>
                  <w:sz w:val="20"/>
                  <w:szCs w:val="20"/>
                </w:rPr>
                <w:id w:val="1379439073"/>
                <w:placeholder>
                  <w:docPart w:val="47E75CCB88534115A5361BEBC9A0AA71"/>
                </w:placeholder>
                <w:showingPlcHdr/>
                <w:text/>
              </w:sdtPr>
              <w:sdtContent>
                <w:r w:rsidRPr="00DA6496">
                  <w:rPr>
                    <w:rStyle w:val="Besedilooznabemesta"/>
                    <w:rFonts w:asciiTheme="minorHAnsi" w:hAnsiTheme="minorHAnsi" w:cstheme="minorHAnsi"/>
                    <w:sz w:val="20"/>
                    <w:szCs w:val="20"/>
                  </w:rPr>
                  <w:t>Kliknite ali tapnite tukaj, če želite vnesti besedilo.</w:t>
                </w:r>
              </w:sdtContent>
            </w:sdt>
          </w:p>
        </w:tc>
        <w:tc>
          <w:tcPr>
            <w:tcW w:w="2126" w:type="dxa"/>
          </w:tcPr>
          <w:p w14:paraId="09C3012C"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 xml:space="preserve">   Izdajatelj menice</w:t>
            </w:r>
          </w:p>
        </w:tc>
        <w:tc>
          <w:tcPr>
            <w:tcW w:w="4459" w:type="dxa"/>
          </w:tcPr>
          <w:p w14:paraId="191099A1" w14:textId="77777777" w:rsidR="007344C3" w:rsidRPr="00DA6496" w:rsidRDefault="007344C3" w:rsidP="00932822">
            <w:pPr>
              <w:rPr>
                <w:rFonts w:asciiTheme="minorHAnsi" w:hAnsiTheme="minorHAnsi" w:cstheme="minorHAnsi"/>
                <w:sz w:val="20"/>
                <w:szCs w:val="20"/>
              </w:rPr>
            </w:pPr>
          </w:p>
          <w:p w14:paraId="2CE26226"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________________________________</w:t>
            </w:r>
          </w:p>
          <w:p w14:paraId="03DC092D" w14:textId="77777777" w:rsidR="007344C3" w:rsidRPr="00DA6496" w:rsidRDefault="007344C3" w:rsidP="00932822">
            <w:pPr>
              <w:jc w:val="center"/>
              <w:rPr>
                <w:rFonts w:asciiTheme="minorHAnsi" w:hAnsiTheme="minorHAnsi" w:cstheme="minorHAnsi"/>
                <w:sz w:val="20"/>
                <w:szCs w:val="20"/>
              </w:rPr>
            </w:pPr>
            <w:r w:rsidRPr="00DA6496">
              <w:rPr>
                <w:rFonts w:asciiTheme="minorHAnsi" w:hAnsiTheme="minorHAnsi" w:cstheme="minorHAnsi"/>
                <w:sz w:val="20"/>
                <w:szCs w:val="20"/>
              </w:rPr>
              <w:t>žig in podpis</w:t>
            </w:r>
          </w:p>
        </w:tc>
      </w:tr>
    </w:tbl>
    <w:p w14:paraId="3EB49CC5" w14:textId="77777777" w:rsidR="00191AA6" w:rsidRDefault="00191AA6" w:rsidP="00191AA6">
      <w:pPr>
        <w:tabs>
          <w:tab w:val="left" w:pos="284"/>
          <w:tab w:val="center" w:pos="4394"/>
        </w:tabs>
        <w:jc w:val="center"/>
        <w:rPr>
          <w:rFonts w:asciiTheme="minorHAnsi" w:hAnsiTheme="minorHAnsi" w:cstheme="minorHAnsi"/>
          <w:b/>
          <w:bCs/>
        </w:rPr>
      </w:pPr>
    </w:p>
    <w:p w14:paraId="3123EFC4" w14:textId="77777777" w:rsidR="004662E4" w:rsidRDefault="004662E4" w:rsidP="00191AA6">
      <w:pPr>
        <w:tabs>
          <w:tab w:val="left" w:pos="284"/>
          <w:tab w:val="center" w:pos="4394"/>
        </w:tabs>
        <w:jc w:val="center"/>
        <w:rPr>
          <w:rFonts w:asciiTheme="minorHAnsi" w:hAnsiTheme="minorHAnsi" w:cstheme="minorHAnsi"/>
          <w:b/>
          <w:bCs/>
        </w:rPr>
      </w:pPr>
    </w:p>
    <w:p w14:paraId="7B7141E7" w14:textId="77777777" w:rsidR="004662E4" w:rsidRDefault="004662E4" w:rsidP="00191AA6">
      <w:pPr>
        <w:tabs>
          <w:tab w:val="left" w:pos="284"/>
          <w:tab w:val="center" w:pos="4394"/>
        </w:tabs>
        <w:jc w:val="center"/>
        <w:rPr>
          <w:rFonts w:asciiTheme="minorHAnsi" w:hAnsiTheme="minorHAnsi" w:cstheme="minorHAnsi"/>
          <w:b/>
          <w:bCs/>
        </w:rPr>
        <w:sectPr w:rsidR="004662E4" w:rsidSect="00D02D05">
          <w:pgSz w:w="11906" w:h="16838"/>
          <w:pgMar w:top="1417" w:right="1274" w:bottom="1417" w:left="1134" w:header="709" w:footer="708" w:gutter="0"/>
          <w:cols w:space="708"/>
          <w:docGrid w:linePitch="360"/>
        </w:sectPr>
      </w:pPr>
    </w:p>
    <w:p w14:paraId="3E09B2D7" w14:textId="61906731" w:rsidR="004662E4" w:rsidRPr="00FC5504" w:rsidRDefault="004662E4" w:rsidP="004662E4">
      <w:pPr>
        <w:autoSpaceDE w:val="0"/>
        <w:autoSpaceDN w:val="0"/>
        <w:adjustRightInd w:val="0"/>
        <w:rPr>
          <w:rFonts w:asciiTheme="minorHAnsi" w:hAnsiTheme="minorHAnsi" w:cstheme="minorHAnsi"/>
        </w:rPr>
      </w:pPr>
      <w:r w:rsidRPr="00FC5504">
        <w:rPr>
          <w:rFonts w:asciiTheme="minorHAnsi" w:hAnsiTheme="minorHAnsi" w:cstheme="minorHAnsi"/>
          <w:b/>
          <w:i/>
        </w:rPr>
        <w:lastRenderedPageBreak/>
        <w:t>OBR-</w:t>
      </w:r>
      <w:r w:rsidR="005013DC">
        <w:rPr>
          <w:rFonts w:asciiTheme="minorHAnsi" w:hAnsiTheme="minorHAnsi" w:cstheme="minorHAnsi"/>
          <w:b/>
          <w:i/>
        </w:rPr>
        <w:t>7</w:t>
      </w:r>
    </w:p>
    <w:p w14:paraId="151EB20F" w14:textId="33F07D79" w:rsidR="004662E4" w:rsidRPr="00FC5504" w:rsidRDefault="004662E4" w:rsidP="004662E4">
      <w:pPr>
        <w:tabs>
          <w:tab w:val="left" w:pos="2694"/>
          <w:tab w:val="left" w:pos="2977"/>
        </w:tabs>
        <w:ind w:right="1"/>
        <w:rPr>
          <w:rFonts w:asciiTheme="minorHAnsi" w:hAnsiTheme="minorHAnsi" w:cstheme="minorHAnsi"/>
          <w:bCs/>
          <w:i/>
          <w:iCs/>
        </w:rPr>
      </w:pPr>
      <w:r w:rsidRPr="00FC5504">
        <w:rPr>
          <w:rFonts w:asciiTheme="minorHAnsi" w:hAnsiTheme="minorHAnsi" w:cstheme="minorHAnsi"/>
          <w:bCs/>
          <w:i/>
          <w:iCs/>
        </w:rPr>
        <w:t xml:space="preserve">OBRAZEC </w:t>
      </w:r>
      <w:r>
        <w:rPr>
          <w:rFonts w:asciiTheme="minorHAnsi" w:hAnsiTheme="minorHAnsi" w:cstheme="minorHAnsi"/>
          <w:bCs/>
          <w:i/>
          <w:iCs/>
        </w:rPr>
        <w:t>ZAVAROVANJA</w:t>
      </w:r>
      <w:r w:rsidRPr="00FC5504">
        <w:rPr>
          <w:rFonts w:asciiTheme="minorHAnsi" w:hAnsiTheme="minorHAnsi" w:cstheme="minorHAnsi"/>
          <w:bCs/>
          <w:i/>
          <w:iCs/>
        </w:rPr>
        <w:t xml:space="preserve"> ZA </w:t>
      </w:r>
      <w:r>
        <w:rPr>
          <w:rFonts w:asciiTheme="minorHAnsi" w:hAnsiTheme="minorHAnsi" w:cstheme="minorHAnsi"/>
          <w:bCs/>
          <w:i/>
          <w:iCs/>
        </w:rPr>
        <w:t>ODPRAVO NAPAK V GARANCIJSKI DOBI</w:t>
      </w:r>
    </w:p>
    <w:p w14:paraId="55A195A8" w14:textId="77777777" w:rsidR="004662E4" w:rsidRPr="00FC5504" w:rsidRDefault="004662E4" w:rsidP="004662E4">
      <w:pPr>
        <w:autoSpaceDE w:val="0"/>
        <w:autoSpaceDN w:val="0"/>
        <w:adjustRightInd w:val="0"/>
        <w:rPr>
          <w:rFonts w:asciiTheme="minorHAnsi" w:hAnsiTheme="minorHAnsi" w:cstheme="minorHAnsi"/>
          <w:b/>
        </w:rPr>
      </w:pPr>
    </w:p>
    <w:p w14:paraId="32F72E51" w14:textId="77777777" w:rsidR="004662E4" w:rsidRPr="00FC5504" w:rsidRDefault="004662E4" w:rsidP="004662E4">
      <w:pPr>
        <w:autoSpaceDE w:val="0"/>
        <w:autoSpaceDN w:val="0"/>
        <w:adjustRightInd w:val="0"/>
        <w:jc w:val="center"/>
        <w:rPr>
          <w:rFonts w:asciiTheme="minorHAnsi" w:hAnsiTheme="minorHAnsi" w:cstheme="minorHAnsi"/>
          <w:b/>
        </w:rPr>
      </w:pPr>
      <w:r w:rsidRPr="00FC5504">
        <w:rPr>
          <w:rFonts w:asciiTheme="minorHAnsi" w:hAnsiTheme="minorHAnsi" w:cstheme="minorHAnsi"/>
          <w:b/>
        </w:rPr>
        <w:t>MENIČNA IZJAVA</w:t>
      </w:r>
    </w:p>
    <w:p w14:paraId="4FB89C90" w14:textId="77777777" w:rsidR="004662E4" w:rsidRPr="00FC5504" w:rsidRDefault="004662E4" w:rsidP="004662E4">
      <w:pPr>
        <w:autoSpaceDE w:val="0"/>
        <w:autoSpaceDN w:val="0"/>
        <w:adjustRightInd w:val="0"/>
        <w:jc w:val="center"/>
        <w:rPr>
          <w:rFonts w:asciiTheme="minorHAnsi" w:hAnsiTheme="minorHAnsi" w:cstheme="minorHAnsi"/>
        </w:rPr>
      </w:pPr>
      <w:r w:rsidRPr="00FC5504">
        <w:rPr>
          <w:rFonts w:asciiTheme="minorHAnsi" w:hAnsiTheme="minorHAnsi" w:cstheme="minorHAnsi"/>
        </w:rPr>
        <w:t>s pooblastilom za unovčenje</w:t>
      </w:r>
    </w:p>
    <w:p w14:paraId="785B108F" w14:textId="77777777" w:rsidR="004662E4" w:rsidRPr="00FC5504" w:rsidRDefault="004662E4" w:rsidP="004662E4">
      <w:pPr>
        <w:autoSpaceDE w:val="0"/>
        <w:autoSpaceDN w:val="0"/>
        <w:adjustRightInd w:val="0"/>
        <w:jc w:val="center"/>
        <w:rPr>
          <w:rFonts w:asciiTheme="minorHAnsi" w:hAnsiTheme="minorHAnsi" w:cstheme="minorHAnsi"/>
        </w:rPr>
      </w:pPr>
    </w:p>
    <w:p w14:paraId="58972C64" w14:textId="77777777" w:rsidR="004662E4" w:rsidRPr="00FC5504" w:rsidRDefault="004662E4" w:rsidP="004662E4">
      <w:pPr>
        <w:autoSpaceDE w:val="0"/>
        <w:autoSpaceDN w:val="0"/>
        <w:adjustRightInd w:val="0"/>
        <w:rPr>
          <w:rFonts w:asciiTheme="minorHAnsi" w:hAnsiTheme="minorHAnsi" w:cstheme="minorHAnsi"/>
        </w:rPr>
      </w:pPr>
      <w:r w:rsidRPr="00FC5504">
        <w:rPr>
          <w:rFonts w:asciiTheme="minorHAnsi" w:hAnsiTheme="minorHAnsi" w:cstheme="minorHAnsi"/>
        </w:rPr>
        <w:t xml:space="preserve">Izvajalec:  </w:t>
      </w:r>
      <w:sdt>
        <w:sdtPr>
          <w:rPr>
            <w:rFonts w:asciiTheme="minorHAnsi" w:hAnsiTheme="minorHAnsi" w:cstheme="minorHAnsi"/>
          </w:rPr>
          <w:id w:val="-2047595205"/>
          <w:placeholder>
            <w:docPart w:val="EDA9DB48D4FB4E53993B404400E71B9E"/>
          </w:placeholder>
          <w:showingPlcHdr/>
        </w:sdtPr>
        <w:sdtContent>
          <w:r w:rsidRPr="00FC5504">
            <w:rPr>
              <w:rStyle w:val="Besedilooznabemesta"/>
              <w:rFonts w:asciiTheme="minorHAnsi" w:eastAsia="MS ??" w:hAnsiTheme="minorHAnsi" w:cstheme="minorHAnsi"/>
            </w:rPr>
            <w:t>Kliknite ali tapnite tukaj, če želite vnesti besedilo.</w:t>
          </w:r>
        </w:sdtContent>
      </w:sdt>
    </w:p>
    <w:p w14:paraId="3A8EEEA4" w14:textId="77777777" w:rsidR="004662E4" w:rsidRPr="00FC5504" w:rsidRDefault="004662E4" w:rsidP="004662E4">
      <w:pPr>
        <w:autoSpaceDE w:val="0"/>
        <w:autoSpaceDN w:val="0"/>
        <w:adjustRightInd w:val="0"/>
        <w:rPr>
          <w:rFonts w:asciiTheme="minorHAnsi" w:hAnsiTheme="minorHAnsi" w:cstheme="minorHAnsi"/>
        </w:rPr>
      </w:pPr>
    </w:p>
    <w:p w14:paraId="1865DC27" w14:textId="22028AE3" w:rsidR="004662E4" w:rsidRPr="00FC5504" w:rsidRDefault="004662E4" w:rsidP="004662E4">
      <w:pPr>
        <w:jc w:val="both"/>
        <w:rPr>
          <w:rFonts w:asciiTheme="minorHAnsi" w:hAnsiTheme="minorHAnsi" w:cstheme="minorHAnsi"/>
        </w:rPr>
      </w:pPr>
      <w:r w:rsidRPr="007C00FC">
        <w:rPr>
          <w:rFonts w:asciiTheme="minorHAnsi" w:hAnsiTheme="minorHAnsi" w:cstheme="minorHAnsi"/>
        </w:rPr>
        <w:t xml:space="preserve">Naročniku, </w:t>
      </w:r>
      <w:r w:rsidRPr="002E3436">
        <w:rPr>
          <w:rFonts w:asciiTheme="minorHAnsi" w:hAnsiTheme="minorHAnsi" w:cstheme="minorHAnsi"/>
        </w:rPr>
        <w:t>KOMUNA, javno komunalno podjetje Beltinci d.o.o.</w:t>
      </w:r>
      <w:r>
        <w:rPr>
          <w:rFonts w:asciiTheme="minorHAnsi" w:hAnsiTheme="minorHAnsi" w:cstheme="minorHAnsi"/>
        </w:rPr>
        <w:t>, Mladinska ulica 2, 9231 Beltinci</w:t>
      </w:r>
      <w:r w:rsidRPr="007C00FC">
        <w:rPr>
          <w:rFonts w:asciiTheme="minorHAnsi" w:hAnsiTheme="minorHAnsi" w:cstheme="minorHAnsi"/>
        </w:rPr>
        <w:t xml:space="preserve">, za zavarovanje </w:t>
      </w:r>
      <w:r w:rsidR="005013DC">
        <w:rPr>
          <w:rFonts w:asciiTheme="minorHAnsi" w:hAnsiTheme="minorHAnsi" w:cstheme="minorHAnsi"/>
        </w:rPr>
        <w:t>odprave napak v garancijski dobi</w:t>
      </w:r>
      <w:r w:rsidRPr="007C00FC">
        <w:rPr>
          <w:rFonts w:asciiTheme="minorHAnsi" w:hAnsiTheme="minorHAnsi" w:cstheme="minorHAnsi"/>
        </w:rPr>
        <w:t xml:space="preserve"> po javnem naročilu »</w:t>
      </w:r>
      <w:r>
        <w:rPr>
          <w:rFonts w:asciiTheme="minorHAnsi" w:hAnsiTheme="minorHAnsi" w:cstheme="minorHAnsi"/>
        </w:rPr>
        <w:t>DOBAVA LAHKEGA TOVORNEGA VOZILA IN TRAKTORJA</w:t>
      </w:r>
      <w:r w:rsidRPr="007C00FC">
        <w:rPr>
          <w:rFonts w:asciiTheme="minorHAnsi" w:hAnsiTheme="minorHAnsi" w:cstheme="minorHAnsi"/>
        </w:rPr>
        <w:t>«, izročamo dve (2) podpisani bianco menici in to menično izjavo s pooblastilom za izpolnitev in unovčenje menic. Bianco menici sta neprenosljivi, unovčljivi na prvi poziv, brez protesta in podpisani s strani pooblaščene osebe</w:t>
      </w:r>
      <w:r>
        <w:rPr>
          <w:rFonts w:asciiTheme="minorHAnsi" w:hAnsiTheme="minorHAnsi" w:cstheme="minorHAnsi"/>
        </w:rPr>
        <w:t>.</w:t>
      </w:r>
    </w:p>
    <w:p w14:paraId="16BB7E17" w14:textId="77777777" w:rsidR="004662E4" w:rsidRPr="00FC5504" w:rsidRDefault="004662E4" w:rsidP="004662E4">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4662E4" w:rsidRPr="00FC5504" w14:paraId="15ACB924" w14:textId="77777777" w:rsidTr="00932822">
        <w:sdt>
          <w:sdtPr>
            <w:rPr>
              <w:rFonts w:asciiTheme="minorHAnsi" w:hAnsiTheme="minorHAnsi" w:cstheme="minorHAnsi"/>
            </w:rPr>
            <w:id w:val="2123879504"/>
            <w:placeholder>
              <w:docPart w:val="4EC49E17A2584D17939E1AAA18931943"/>
            </w:placeholder>
            <w:showingPlcHdr/>
            <w:text/>
          </w:sdtPr>
          <w:sdtContent>
            <w:tc>
              <w:tcPr>
                <w:tcW w:w="4786" w:type="dxa"/>
              </w:tcPr>
              <w:p w14:paraId="31E0FB7E" w14:textId="77777777" w:rsidR="004662E4" w:rsidRPr="00FC5504" w:rsidRDefault="004662E4"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c>
          <w:tcPr>
            <w:tcW w:w="709" w:type="dxa"/>
          </w:tcPr>
          <w:p w14:paraId="1F1CE106" w14:textId="77777777" w:rsidR="004662E4" w:rsidRPr="00FC5504" w:rsidRDefault="004662E4" w:rsidP="00932822">
            <w:pPr>
              <w:autoSpaceDE w:val="0"/>
              <w:autoSpaceDN w:val="0"/>
              <w:adjustRightInd w:val="0"/>
              <w:jc w:val="center"/>
              <w:rPr>
                <w:rFonts w:asciiTheme="minorHAnsi" w:hAnsiTheme="minorHAnsi" w:cstheme="minorHAnsi"/>
              </w:rPr>
            </w:pPr>
          </w:p>
        </w:tc>
        <w:sdt>
          <w:sdtPr>
            <w:rPr>
              <w:rFonts w:asciiTheme="minorHAnsi" w:hAnsiTheme="minorHAnsi" w:cstheme="minorHAnsi"/>
            </w:rPr>
            <w:id w:val="1765962875"/>
            <w:placeholder>
              <w:docPart w:val="4EC49E17A2584D17939E1AAA18931943"/>
            </w:placeholder>
            <w:showingPlcHdr/>
            <w:text/>
          </w:sdtPr>
          <w:sdtContent>
            <w:tc>
              <w:tcPr>
                <w:tcW w:w="4111" w:type="dxa"/>
              </w:tcPr>
              <w:p w14:paraId="31F16B43" w14:textId="77777777" w:rsidR="004662E4" w:rsidRPr="00FC5504" w:rsidRDefault="004662E4"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r>
      <w:tr w:rsidR="004662E4" w:rsidRPr="00FC5504" w14:paraId="29766DCF" w14:textId="77777777" w:rsidTr="00932822">
        <w:tc>
          <w:tcPr>
            <w:tcW w:w="4786" w:type="dxa"/>
          </w:tcPr>
          <w:p w14:paraId="1E475EB7"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(ime in priimek pooblaščene osebe)</w:t>
            </w:r>
          </w:p>
        </w:tc>
        <w:tc>
          <w:tcPr>
            <w:tcW w:w="709" w:type="dxa"/>
          </w:tcPr>
          <w:p w14:paraId="330954A5" w14:textId="77777777" w:rsidR="004662E4" w:rsidRPr="00FC5504" w:rsidRDefault="004662E4" w:rsidP="00932822">
            <w:pPr>
              <w:autoSpaceDE w:val="0"/>
              <w:autoSpaceDN w:val="0"/>
              <w:adjustRightInd w:val="0"/>
              <w:jc w:val="center"/>
              <w:rPr>
                <w:rFonts w:asciiTheme="minorHAnsi" w:hAnsiTheme="minorHAnsi" w:cstheme="minorHAnsi"/>
                <w:i/>
                <w:iCs/>
              </w:rPr>
            </w:pPr>
          </w:p>
        </w:tc>
        <w:tc>
          <w:tcPr>
            <w:tcW w:w="4111" w:type="dxa"/>
          </w:tcPr>
          <w:p w14:paraId="08010055"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(funkcija)</w:t>
            </w:r>
          </w:p>
        </w:tc>
      </w:tr>
      <w:tr w:rsidR="004662E4" w:rsidRPr="00FC5504" w14:paraId="00BE0B73" w14:textId="77777777" w:rsidTr="00932822">
        <w:tc>
          <w:tcPr>
            <w:tcW w:w="4786" w:type="dxa"/>
          </w:tcPr>
          <w:p w14:paraId="3F5F6921" w14:textId="77777777" w:rsidR="004662E4" w:rsidRPr="00FC5504" w:rsidRDefault="004662E4" w:rsidP="00932822">
            <w:pPr>
              <w:autoSpaceDE w:val="0"/>
              <w:autoSpaceDN w:val="0"/>
              <w:adjustRightInd w:val="0"/>
              <w:rPr>
                <w:rFonts w:asciiTheme="minorHAnsi" w:hAnsiTheme="minorHAnsi" w:cstheme="minorHAnsi"/>
              </w:rPr>
            </w:pPr>
          </w:p>
        </w:tc>
        <w:tc>
          <w:tcPr>
            <w:tcW w:w="709" w:type="dxa"/>
          </w:tcPr>
          <w:p w14:paraId="4A50E30A"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1C22DE7C" w14:textId="77777777" w:rsidR="004662E4" w:rsidRPr="00FC5504" w:rsidRDefault="004662E4" w:rsidP="00932822">
            <w:pPr>
              <w:autoSpaceDE w:val="0"/>
              <w:autoSpaceDN w:val="0"/>
              <w:adjustRightInd w:val="0"/>
              <w:rPr>
                <w:rFonts w:asciiTheme="minorHAnsi" w:hAnsiTheme="minorHAnsi" w:cstheme="minorHAnsi"/>
              </w:rPr>
            </w:pPr>
          </w:p>
        </w:tc>
      </w:tr>
      <w:tr w:rsidR="004662E4" w:rsidRPr="00FC5504" w14:paraId="4A59ECB7" w14:textId="77777777" w:rsidTr="00932822">
        <w:tc>
          <w:tcPr>
            <w:tcW w:w="4786" w:type="dxa"/>
            <w:tcBorders>
              <w:bottom w:val="single" w:sz="4" w:space="0" w:color="auto"/>
            </w:tcBorders>
          </w:tcPr>
          <w:p w14:paraId="15C9EA6F" w14:textId="77777777" w:rsidR="004662E4" w:rsidRPr="00FC5504" w:rsidRDefault="004662E4" w:rsidP="00932822">
            <w:pPr>
              <w:autoSpaceDE w:val="0"/>
              <w:autoSpaceDN w:val="0"/>
              <w:adjustRightInd w:val="0"/>
              <w:rPr>
                <w:rFonts w:asciiTheme="minorHAnsi" w:hAnsiTheme="minorHAnsi" w:cstheme="minorHAnsi"/>
              </w:rPr>
            </w:pPr>
          </w:p>
        </w:tc>
        <w:tc>
          <w:tcPr>
            <w:tcW w:w="709" w:type="dxa"/>
          </w:tcPr>
          <w:p w14:paraId="7E336BE1"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15BE8DFD" w14:textId="77777777" w:rsidR="004662E4" w:rsidRPr="00FC5504" w:rsidRDefault="004662E4" w:rsidP="00932822">
            <w:pPr>
              <w:autoSpaceDE w:val="0"/>
              <w:autoSpaceDN w:val="0"/>
              <w:adjustRightInd w:val="0"/>
              <w:rPr>
                <w:rFonts w:asciiTheme="minorHAnsi" w:hAnsiTheme="minorHAnsi" w:cstheme="minorHAnsi"/>
              </w:rPr>
            </w:pPr>
          </w:p>
        </w:tc>
      </w:tr>
      <w:tr w:rsidR="004662E4" w:rsidRPr="00FC5504" w14:paraId="760BBE5A" w14:textId="77777777" w:rsidTr="00932822">
        <w:tc>
          <w:tcPr>
            <w:tcW w:w="4786" w:type="dxa"/>
            <w:tcBorders>
              <w:top w:val="single" w:sz="4" w:space="0" w:color="auto"/>
            </w:tcBorders>
          </w:tcPr>
          <w:p w14:paraId="76DAFF18"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(podpis)</w:t>
            </w:r>
          </w:p>
        </w:tc>
        <w:tc>
          <w:tcPr>
            <w:tcW w:w="709" w:type="dxa"/>
          </w:tcPr>
          <w:p w14:paraId="4A793B06"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27DA2009" w14:textId="77777777" w:rsidR="004662E4" w:rsidRPr="00FC5504" w:rsidRDefault="004662E4" w:rsidP="00932822">
            <w:pPr>
              <w:autoSpaceDE w:val="0"/>
              <w:autoSpaceDN w:val="0"/>
              <w:adjustRightInd w:val="0"/>
              <w:rPr>
                <w:rFonts w:asciiTheme="minorHAnsi" w:hAnsiTheme="minorHAnsi" w:cstheme="minorHAnsi"/>
              </w:rPr>
            </w:pPr>
          </w:p>
        </w:tc>
      </w:tr>
    </w:tbl>
    <w:p w14:paraId="3B926EAB" w14:textId="77777777" w:rsidR="004662E4" w:rsidRPr="00FC5504" w:rsidRDefault="004662E4" w:rsidP="004662E4">
      <w:pPr>
        <w:autoSpaceDE w:val="0"/>
        <w:autoSpaceDN w:val="0"/>
        <w:adjustRightInd w:val="0"/>
        <w:rPr>
          <w:rFonts w:asciiTheme="minorHAnsi" w:hAnsiTheme="minorHAnsi" w:cstheme="minorHAnsi"/>
        </w:rPr>
      </w:pPr>
    </w:p>
    <w:p w14:paraId="7BAC6637" w14:textId="77D43A73" w:rsidR="004662E4" w:rsidRPr="00FC5504" w:rsidRDefault="004662E4" w:rsidP="004662E4">
      <w:pPr>
        <w:jc w:val="both"/>
        <w:rPr>
          <w:rFonts w:asciiTheme="minorHAnsi" w:hAnsiTheme="minorHAnsi" w:cstheme="minorHAnsi"/>
        </w:rPr>
      </w:pPr>
      <w:r w:rsidRPr="00FC5504">
        <w:rPr>
          <w:rFonts w:asciiTheme="minorHAnsi" w:hAnsiTheme="minorHAnsi" w:cstheme="minorHAnsi"/>
        </w:rPr>
        <w:t>Naročnika,</w:t>
      </w:r>
      <w:r>
        <w:rPr>
          <w:rFonts w:asciiTheme="minorHAnsi" w:hAnsiTheme="minorHAnsi" w:cstheme="minorHAnsi"/>
        </w:rPr>
        <w:t xml:space="preserve"> </w:t>
      </w:r>
      <w:r w:rsidRPr="002E3436">
        <w:rPr>
          <w:rFonts w:asciiTheme="minorHAnsi" w:hAnsiTheme="minorHAnsi" w:cstheme="minorHAnsi"/>
        </w:rPr>
        <w:t>KOMUNA, javno komunalno podjetje Beltinci d.o.o.</w:t>
      </w:r>
      <w:r>
        <w:rPr>
          <w:rFonts w:asciiTheme="minorHAnsi" w:hAnsiTheme="minorHAnsi" w:cstheme="minorHAnsi"/>
        </w:rPr>
        <w:t>, Mladinska ulica 2, 9231 Beltinci</w:t>
      </w:r>
      <w:r w:rsidRPr="00FC5504">
        <w:rPr>
          <w:rFonts w:asciiTheme="minorHAnsi" w:hAnsiTheme="minorHAnsi" w:cstheme="minorHAnsi"/>
        </w:rPr>
        <w:t>, nepreklicno</w:t>
      </w:r>
      <w:r>
        <w:rPr>
          <w:rFonts w:asciiTheme="minorHAnsi" w:hAnsiTheme="minorHAnsi" w:cstheme="minorHAnsi"/>
        </w:rPr>
        <w:t xml:space="preserve"> in brezpogojno</w:t>
      </w:r>
      <w:r w:rsidRPr="00FC5504">
        <w:rPr>
          <w:rFonts w:asciiTheme="minorHAnsi" w:hAnsiTheme="minorHAnsi" w:cstheme="minorHAnsi"/>
        </w:rPr>
        <w:t xml:space="preserve"> pooblaščamo, da izpolni t</w:t>
      </w:r>
      <w:r>
        <w:rPr>
          <w:rFonts w:asciiTheme="minorHAnsi" w:hAnsiTheme="minorHAnsi" w:cstheme="minorHAnsi"/>
        </w:rPr>
        <w:t>i</w:t>
      </w:r>
      <w:r w:rsidRPr="00FC5504">
        <w:rPr>
          <w:rFonts w:asciiTheme="minorHAnsi" w:hAnsiTheme="minorHAnsi" w:cstheme="minorHAnsi"/>
        </w:rPr>
        <w:t xml:space="preserve"> bianco menic</w:t>
      </w:r>
      <w:r>
        <w:rPr>
          <w:rFonts w:asciiTheme="minorHAnsi" w:hAnsiTheme="minorHAnsi" w:cstheme="minorHAnsi"/>
        </w:rPr>
        <w:t>i</w:t>
      </w:r>
      <w:r w:rsidRPr="00FC5504">
        <w:rPr>
          <w:rFonts w:asciiTheme="minorHAnsi" w:hAnsiTheme="minorHAnsi" w:cstheme="minorHAnsi"/>
        </w:rPr>
        <w:t xml:space="preserve"> v znesku  </w:t>
      </w:r>
      <w:sdt>
        <w:sdtPr>
          <w:rPr>
            <w:rFonts w:asciiTheme="minorHAnsi" w:hAnsiTheme="minorHAnsi" w:cstheme="minorHAnsi"/>
          </w:rPr>
          <w:id w:val="-19551962"/>
          <w:placeholder>
            <w:docPart w:val="35B706F2F94F42A59B3285D480D6D419"/>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r>
        <w:rPr>
          <w:rFonts w:asciiTheme="minorHAnsi" w:hAnsiTheme="minorHAnsi" w:cstheme="minorHAnsi"/>
        </w:rPr>
        <w:t xml:space="preserve">EUR, </w:t>
      </w:r>
      <w:r w:rsidRPr="007C00FC">
        <w:rPr>
          <w:rFonts w:asciiTheme="minorHAnsi" w:hAnsiTheme="minorHAnsi" w:cstheme="minorHAnsi"/>
        </w:rPr>
        <w:t xml:space="preserve">kar predstavlja </w:t>
      </w:r>
      <w:r w:rsidR="005013DC">
        <w:rPr>
          <w:rFonts w:asciiTheme="minorHAnsi" w:hAnsiTheme="minorHAnsi" w:cstheme="minorHAnsi"/>
        </w:rPr>
        <w:t>5</w:t>
      </w:r>
      <w:r w:rsidRPr="007C00FC">
        <w:rPr>
          <w:rFonts w:asciiTheme="minorHAnsi" w:hAnsiTheme="minorHAnsi" w:cstheme="minorHAnsi"/>
        </w:rPr>
        <w:t>% pogodbene vrednosti z DDV</w:t>
      </w:r>
      <w:r w:rsidRPr="00FC5504">
        <w:rPr>
          <w:rFonts w:asciiTheme="minorHAnsi" w:hAnsiTheme="minorHAnsi" w:cstheme="minorHAnsi"/>
        </w:rPr>
        <w:t xml:space="preserve"> in jo unovči v primeru:</w:t>
      </w:r>
    </w:p>
    <w:p w14:paraId="1FDA52DB" w14:textId="3751E3E1" w:rsidR="004662E4" w:rsidRPr="007C00FC" w:rsidRDefault="004662E4" w:rsidP="004662E4">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sidR="005013DC" w:rsidRPr="005013DC">
        <w:rPr>
          <w:rFonts w:asciiTheme="minorHAnsi" w:hAnsiTheme="minorHAnsi" w:cstheme="minorHAnsi"/>
        </w:rPr>
        <w:t>dobavitelj v garancijski dobi ne odpravi napak na vozilu ali nadgradnji v rokih in na način, določenih v pogodbi</w:t>
      </w:r>
      <w:r w:rsidR="005013DC">
        <w:rPr>
          <w:rFonts w:asciiTheme="minorHAnsi" w:hAnsiTheme="minorHAnsi" w:cstheme="minorHAnsi"/>
        </w:rPr>
        <w:t>;</w:t>
      </w:r>
    </w:p>
    <w:p w14:paraId="15A94D3D" w14:textId="76A7462C" w:rsidR="004662E4" w:rsidRPr="007C00FC" w:rsidRDefault="004662E4" w:rsidP="004662E4">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sidR="005013DC" w:rsidRPr="005013DC">
        <w:rPr>
          <w:rFonts w:asciiTheme="minorHAnsi" w:hAnsiTheme="minorHAnsi" w:cstheme="minorHAnsi"/>
        </w:rPr>
        <w:t>kupec zaradi neodpravljenih napak v garancijski dobi uveljavlja odstop od pogodbe, zamenjavo vozila ali drugo pogodbeno sankcijo na strani dobavitelja</w:t>
      </w:r>
    </w:p>
    <w:p w14:paraId="1B04E10C" w14:textId="77777777" w:rsidR="004662E4" w:rsidRPr="00FC5504" w:rsidRDefault="004662E4" w:rsidP="004662E4">
      <w:pPr>
        <w:autoSpaceDE w:val="0"/>
        <w:autoSpaceDN w:val="0"/>
        <w:adjustRightInd w:val="0"/>
        <w:jc w:val="both"/>
        <w:rPr>
          <w:rFonts w:asciiTheme="minorHAnsi" w:hAnsiTheme="minorHAnsi" w:cstheme="minorHAnsi"/>
        </w:rPr>
      </w:pPr>
    </w:p>
    <w:p w14:paraId="253A5291" w14:textId="77777777" w:rsidR="004662E4" w:rsidRDefault="004662E4" w:rsidP="004662E4">
      <w:pPr>
        <w:autoSpaceDE w:val="0"/>
        <w:autoSpaceDN w:val="0"/>
        <w:adjustRightInd w:val="0"/>
        <w:jc w:val="both"/>
        <w:rPr>
          <w:rFonts w:asciiTheme="minorHAnsi" w:hAnsiTheme="minorHAnsi" w:cstheme="minorHAnsi"/>
        </w:rPr>
      </w:pPr>
      <w:r w:rsidRPr="007C00FC">
        <w:rPr>
          <w:rFonts w:asciiTheme="minorHAnsi" w:hAnsiTheme="minorHAnsi" w:cstheme="minorHAnsi"/>
        </w:rPr>
        <w:t>Naročnik je pooblaščen, da v bianco menico vpiše vse manjkajoče sestavine menice, vključno z menično vsoto, datumom dospelosti, krajem in drugimi potrebnimi podatki, ter jo predloži v plačilo</w:t>
      </w:r>
      <w:r>
        <w:rPr>
          <w:rFonts w:asciiTheme="minorHAnsi" w:hAnsiTheme="minorHAnsi" w:cstheme="minorHAnsi"/>
        </w:rPr>
        <w:t xml:space="preserve"> </w:t>
      </w:r>
      <w:r w:rsidRPr="00CE6539">
        <w:rPr>
          <w:rFonts w:asciiTheme="minorHAnsi" w:hAnsiTheme="minorHAnsi" w:cstheme="minorHAnsi"/>
        </w:rPr>
        <w:t>oziroma uporabi za izterjavo menične vsote</w:t>
      </w:r>
      <w:r>
        <w:rPr>
          <w:rFonts w:asciiTheme="minorHAnsi" w:hAnsiTheme="minorHAnsi" w:cstheme="minorHAnsi"/>
        </w:rPr>
        <w:t>.</w:t>
      </w:r>
    </w:p>
    <w:p w14:paraId="497E49E9" w14:textId="77777777" w:rsidR="004662E4" w:rsidRDefault="004662E4" w:rsidP="004662E4">
      <w:pPr>
        <w:autoSpaceDE w:val="0"/>
        <w:autoSpaceDN w:val="0"/>
        <w:adjustRightInd w:val="0"/>
        <w:jc w:val="both"/>
        <w:rPr>
          <w:rFonts w:asciiTheme="minorHAnsi" w:hAnsiTheme="minorHAnsi" w:cstheme="minorHAnsi"/>
        </w:rPr>
      </w:pPr>
    </w:p>
    <w:p w14:paraId="0CE64331" w14:textId="77777777" w:rsidR="004662E4" w:rsidRPr="00FC5504" w:rsidRDefault="004662E4" w:rsidP="004662E4">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Menica je plačljiva pri banki: </w:t>
      </w:r>
      <w:sdt>
        <w:sdtPr>
          <w:rPr>
            <w:rFonts w:asciiTheme="minorHAnsi" w:hAnsiTheme="minorHAnsi" w:cstheme="minorHAnsi"/>
          </w:rPr>
          <w:id w:val="-717202537"/>
          <w:placeholder>
            <w:docPart w:val="4EC49E17A2584D17939E1AAA18931943"/>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78AC7694" w14:textId="77777777" w:rsidR="004662E4" w:rsidRPr="00FC5504" w:rsidRDefault="004662E4" w:rsidP="004662E4">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ki vodi naš TRR številka: </w:t>
      </w:r>
      <w:sdt>
        <w:sdtPr>
          <w:rPr>
            <w:rFonts w:asciiTheme="minorHAnsi" w:hAnsiTheme="minorHAnsi" w:cstheme="minorHAnsi"/>
          </w:rPr>
          <w:id w:val="-103424855"/>
          <w:placeholder>
            <w:docPart w:val="4EC49E17A2584D17939E1AAA18931943"/>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0B4E0C6C" w14:textId="77777777" w:rsidR="004662E4" w:rsidRDefault="004662E4" w:rsidP="004662E4">
      <w:pPr>
        <w:autoSpaceDE w:val="0"/>
        <w:autoSpaceDN w:val="0"/>
        <w:adjustRightInd w:val="0"/>
        <w:jc w:val="both"/>
        <w:rPr>
          <w:rFonts w:asciiTheme="minorHAnsi" w:hAnsiTheme="minorHAnsi" w:cstheme="minorHAnsi"/>
        </w:rPr>
      </w:pPr>
    </w:p>
    <w:p w14:paraId="4C3F3A10" w14:textId="77777777" w:rsidR="004662E4" w:rsidRDefault="004662E4" w:rsidP="004662E4">
      <w:pPr>
        <w:autoSpaceDE w:val="0"/>
        <w:autoSpaceDN w:val="0"/>
        <w:adjustRightInd w:val="0"/>
        <w:jc w:val="both"/>
        <w:rPr>
          <w:rFonts w:asciiTheme="minorHAnsi" w:hAnsiTheme="minorHAnsi" w:cstheme="minorHAnsi"/>
        </w:rPr>
      </w:pPr>
      <w:r w:rsidRPr="007C00FC">
        <w:rPr>
          <w:rFonts w:asciiTheme="minorHAnsi" w:hAnsiTheme="minorHAnsi" w:cstheme="minorHAnsi"/>
        </w:rPr>
        <w:t>Nepreklicno pooblaščamo banko oziroma katerokoli drugo banko, ki bo v času unovčenja vodila naš transakcijski račun, da unovči menico v breme sredstev na našem transakcijskem računu.</w:t>
      </w:r>
    </w:p>
    <w:p w14:paraId="30A365CF" w14:textId="77777777" w:rsidR="004662E4" w:rsidRDefault="004662E4" w:rsidP="004662E4">
      <w:pPr>
        <w:autoSpaceDE w:val="0"/>
        <w:autoSpaceDN w:val="0"/>
        <w:adjustRightInd w:val="0"/>
        <w:jc w:val="both"/>
        <w:rPr>
          <w:rFonts w:asciiTheme="minorHAnsi" w:hAnsiTheme="minorHAnsi" w:cstheme="minorHAnsi"/>
        </w:rPr>
      </w:pPr>
    </w:p>
    <w:p w14:paraId="27EE3896" w14:textId="37A6D2BA" w:rsidR="004662E4" w:rsidRDefault="005013DC" w:rsidP="004662E4">
      <w:pPr>
        <w:autoSpaceDE w:val="0"/>
        <w:autoSpaceDN w:val="0"/>
        <w:adjustRightInd w:val="0"/>
        <w:jc w:val="both"/>
        <w:rPr>
          <w:rFonts w:asciiTheme="minorHAnsi" w:hAnsiTheme="minorHAnsi" w:cstheme="minorHAnsi"/>
        </w:rPr>
      </w:pPr>
      <w:r w:rsidRPr="005013DC">
        <w:rPr>
          <w:rFonts w:asciiTheme="minorHAnsi" w:hAnsiTheme="minorHAnsi" w:cstheme="minorHAnsi"/>
        </w:rPr>
        <w:t>Ta menična izjava velja ves čas trajanja garancijskih rokov po pogodbi in še 30 dni po poteku zadnjega garancijskega roka</w:t>
      </w:r>
      <w:r>
        <w:rPr>
          <w:rFonts w:asciiTheme="minorHAnsi" w:hAnsiTheme="minorHAnsi" w:cstheme="minorHAnsi"/>
        </w:rPr>
        <w:t>.</w:t>
      </w:r>
    </w:p>
    <w:p w14:paraId="0C6B6FF1" w14:textId="77777777" w:rsidR="005013DC" w:rsidRDefault="005013DC" w:rsidP="004662E4">
      <w:pPr>
        <w:autoSpaceDE w:val="0"/>
        <w:autoSpaceDN w:val="0"/>
        <w:adjustRightInd w:val="0"/>
        <w:jc w:val="both"/>
        <w:rPr>
          <w:rFonts w:asciiTheme="minorHAnsi" w:hAnsiTheme="minorHAnsi" w:cstheme="minorHAnsi"/>
        </w:rPr>
      </w:pPr>
    </w:p>
    <w:p w14:paraId="78FD9267" w14:textId="77777777" w:rsidR="004662E4" w:rsidRPr="00FC5504" w:rsidRDefault="004662E4" w:rsidP="004662E4">
      <w:pPr>
        <w:autoSpaceDE w:val="0"/>
        <w:autoSpaceDN w:val="0"/>
        <w:adjustRightInd w:val="0"/>
        <w:jc w:val="both"/>
        <w:rPr>
          <w:rFonts w:asciiTheme="minorHAnsi" w:hAnsiTheme="minorHAnsi" w:cstheme="minorHAnsi"/>
        </w:rPr>
      </w:pPr>
      <w:r w:rsidRPr="00CE6539">
        <w:rPr>
          <w:rFonts w:asciiTheme="minorHAnsi" w:hAnsiTheme="minorHAnsi" w:cstheme="minorHAnsi"/>
        </w:rPr>
        <w:t>Izrecno potrjujemo in soglašamo, da velja to pooblastilo in bianco podpisani menici tudi v primeru spremembe pooblaščenih podpisnikov izdajatelja menice.</w:t>
      </w:r>
    </w:p>
    <w:p w14:paraId="32E6774C" w14:textId="77777777" w:rsidR="004662E4" w:rsidRDefault="004662E4" w:rsidP="004662E4">
      <w:pPr>
        <w:autoSpaceDE w:val="0"/>
        <w:autoSpaceDN w:val="0"/>
        <w:adjustRightInd w:val="0"/>
        <w:jc w:val="both"/>
        <w:rPr>
          <w:rFonts w:asciiTheme="minorHAnsi" w:hAnsiTheme="minorHAnsi" w:cstheme="minorHAnsi"/>
          <w:sz w:val="20"/>
          <w:szCs w:val="20"/>
        </w:rPr>
      </w:pPr>
    </w:p>
    <w:p w14:paraId="4E7B7E71" w14:textId="77777777" w:rsidR="004662E4" w:rsidRPr="0033515C" w:rsidRDefault="004662E4" w:rsidP="004662E4">
      <w:pPr>
        <w:autoSpaceDE w:val="0"/>
        <w:autoSpaceDN w:val="0"/>
        <w:adjustRightInd w:val="0"/>
        <w:jc w:val="both"/>
        <w:rPr>
          <w:rFonts w:asciiTheme="minorHAnsi" w:hAnsiTheme="minorHAnsi" w:cstheme="minorHAnsi"/>
          <w:sz w:val="20"/>
          <w:szCs w:val="20"/>
        </w:rPr>
      </w:pPr>
      <w:r w:rsidRPr="0033515C">
        <w:rPr>
          <w:rFonts w:asciiTheme="minorHAnsi" w:hAnsiTheme="minorHAnsi" w:cstheme="minorHAnsi"/>
          <w:sz w:val="20"/>
          <w:szCs w:val="20"/>
        </w:rPr>
        <w:t xml:space="preserve">Priloga: </w:t>
      </w:r>
      <w:r>
        <w:rPr>
          <w:rFonts w:asciiTheme="minorHAnsi" w:hAnsiTheme="minorHAnsi" w:cstheme="minorHAnsi"/>
          <w:sz w:val="20"/>
          <w:szCs w:val="20"/>
        </w:rPr>
        <w:t>dve (2)</w:t>
      </w:r>
      <w:r w:rsidRPr="0033515C">
        <w:rPr>
          <w:rFonts w:asciiTheme="minorHAnsi" w:hAnsiTheme="minorHAnsi" w:cstheme="minorHAnsi"/>
          <w:sz w:val="20"/>
          <w:szCs w:val="20"/>
        </w:rPr>
        <w:t xml:space="preserve"> bianco menic</w:t>
      </w:r>
      <w:r>
        <w:rPr>
          <w:rFonts w:asciiTheme="minorHAnsi" w:hAnsiTheme="minorHAnsi" w:cstheme="minorHAnsi"/>
          <w:sz w:val="20"/>
          <w:szCs w:val="20"/>
        </w:rPr>
        <w:t>i</w:t>
      </w:r>
    </w:p>
    <w:tbl>
      <w:tblPr>
        <w:tblW w:w="9846" w:type="dxa"/>
        <w:tblLook w:val="01E0" w:firstRow="1" w:lastRow="1" w:firstColumn="1" w:lastColumn="1" w:noHBand="0" w:noVBand="0"/>
      </w:tblPr>
      <w:tblGrid>
        <w:gridCol w:w="3261"/>
        <w:gridCol w:w="2126"/>
        <w:gridCol w:w="4459"/>
      </w:tblGrid>
      <w:tr w:rsidR="004662E4" w:rsidRPr="00DA6496" w14:paraId="51843DE0" w14:textId="77777777" w:rsidTr="00932822">
        <w:tc>
          <w:tcPr>
            <w:tcW w:w="3261" w:type="dxa"/>
          </w:tcPr>
          <w:p w14:paraId="72AE9B1A" w14:textId="77777777" w:rsidR="004662E4" w:rsidRPr="00DA6496" w:rsidRDefault="004662E4" w:rsidP="00932822">
            <w:pPr>
              <w:jc w:val="both"/>
              <w:rPr>
                <w:rFonts w:asciiTheme="minorHAnsi" w:hAnsiTheme="minorHAnsi" w:cstheme="minorHAnsi"/>
                <w:sz w:val="20"/>
                <w:szCs w:val="20"/>
              </w:rPr>
            </w:pPr>
          </w:p>
          <w:p w14:paraId="2F811D6C" w14:textId="77777777" w:rsidR="004662E4" w:rsidRPr="00DA6496" w:rsidRDefault="004662E4" w:rsidP="00932822">
            <w:pPr>
              <w:jc w:val="both"/>
              <w:rPr>
                <w:rFonts w:asciiTheme="minorHAnsi" w:hAnsiTheme="minorHAnsi" w:cstheme="minorHAnsi"/>
                <w:sz w:val="20"/>
                <w:szCs w:val="20"/>
              </w:rPr>
            </w:pPr>
            <w:r w:rsidRPr="00DA6496">
              <w:rPr>
                <w:rFonts w:asciiTheme="minorHAnsi" w:hAnsiTheme="minorHAnsi" w:cstheme="minorHAnsi"/>
                <w:sz w:val="20"/>
                <w:szCs w:val="20"/>
              </w:rPr>
              <w:lastRenderedPageBreak/>
              <w:t xml:space="preserve">Datum: </w:t>
            </w:r>
            <w:sdt>
              <w:sdtPr>
                <w:rPr>
                  <w:rFonts w:asciiTheme="minorHAnsi" w:hAnsiTheme="minorHAnsi" w:cstheme="minorHAnsi"/>
                  <w:sz w:val="20"/>
                  <w:szCs w:val="20"/>
                </w:rPr>
                <w:id w:val="-1227068716"/>
                <w:placeholder>
                  <w:docPart w:val="71C38F4A88194AA4A4D63B8CE982686E"/>
                </w:placeholder>
                <w:showingPlcHdr/>
                <w:date>
                  <w:dateFormat w:val="dd/MM/yyyy"/>
                  <w:lid w:val="sl-SI"/>
                  <w:storeMappedDataAs w:val="dateTime"/>
                  <w:calendar w:val="gregorian"/>
                </w:date>
              </w:sdtPr>
              <w:sdtContent>
                <w:r w:rsidRPr="00DA6496">
                  <w:rPr>
                    <w:rStyle w:val="Besedilooznabemesta"/>
                    <w:rFonts w:asciiTheme="minorHAnsi" w:hAnsiTheme="minorHAnsi" w:cstheme="minorHAnsi"/>
                    <w:sz w:val="20"/>
                    <w:szCs w:val="20"/>
                  </w:rPr>
                  <w:t>Kliknite ali tapnite tukaj, če želite vnesti datum.</w:t>
                </w:r>
              </w:sdtContent>
            </w:sdt>
          </w:p>
        </w:tc>
        <w:tc>
          <w:tcPr>
            <w:tcW w:w="2126" w:type="dxa"/>
          </w:tcPr>
          <w:p w14:paraId="07527E25" w14:textId="77777777" w:rsidR="004662E4" w:rsidRPr="00DA6496" w:rsidRDefault="004662E4" w:rsidP="00932822">
            <w:pPr>
              <w:jc w:val="both"/>
              <w:rPr>
                <w:rFonts w:asciiTheme="minorHAnsi" w:hAnsiTheme="minorHAnsi" w:cstheme="minorHAnsi"/>
                <w:sz w:val="20"/>
                <w:szCs w:val="20"/>
              </w:rPr>
            </w:pPr>
          </w:p>
        </w:tc>
        <w:tc>
          <w:tcPr>
            <w:tcW w:w="4459" w:type="dxa"/>
          </w:tcPr>
          <w:p w14:paraId="02BE16FB" w14:textId="77777777" w:rsidR="004662E4" w:rsidRPr="00DA6496" w:rsidRDefault="004662E4" w:rsidP="00932822">
            <w:pPr>
              <w:jc w:val="both"/>
              <w:rPr>
                <w:rFonts w:asciiTheme="minorHAnsi" w:hAnsiTheme="minorHAnsi" w:cstheme="minorHAnsi"/>
                <w:sz w:val="20"/>
                <w:szCs w:val="20"/>
              </w:rPr>
            </w:pPr>
          </w:p>
        </w:tc>
      </w:tr>
      <w:tr w:rsidR="004662E4" w:rsidRPr="00DA6496" w14:paraId="5C530F73" w14:textId="77777777" w:rsidTr="00932822">
        <w:tc>
          <w:tcPr>
            <w:tcW w:w="3261" w:type="dxa"/>
          </w:tcPr>
          <w:p w14:paraId="59469809" w14:textId="77777777" w:rsidR="004662E4" w:rsidRPr="00DA6496" w:rsidRDefault="004662E4" w:rsidP="00932822">
            <w:pPr>
              <w:jc w:val="both"/>
              <w:rPr>
                <w:rFonts w:asciiTheme="minorHAnsi" w:hAnsiTheme="minorHAnsi" w:cstheme="minorHAnsi"/>
                <w:sz w:val="20"/>
                <w:szCs w:val="20"/>
              </w:rPr>
            </w:pPr>
          </w:p>
        </w:tc>
        <w:tc>
          <w:tcPr>
            <w:tcW w:w="2126" w:type="dxa"/>
          </w:tcPr>
          <w:p w14:paraId="04438410" w14:textId="77777777" w:rsidR="004662E4" w:rsidRPr="00DA6496" w:rsidRDefault="004662E4" w:rsidP="00932822">
            <w:pPr>
              <w:jc w:val="both"/>
              <w:rPr>
                <w:rFonts w:asciiTheme="minorHAnsi" w:hAnsiTheme="minorHAnsi" w:cstheme="minorHAnsi"/>
                <w:sz w:val="20"/>
                <w:szCs w:val="20"/>
              </w:rPr>
            </w:pPr>
          </w:p>
        </w:tc>
        <w:tc>
          <w:tcPr>
            <w:tcW w:w="4459" w:type="dxa"/>
          </w:tcPr>
          <w:p w14:paraId="2D2E17C8" w14:textId="77777777" w:rsidR="004662E4" w:rsidRPr="00DA6496" w:rsidRDefault="004662E4" w:rsidP="00932822">
            <w:pPr>
              <w:jc w:val="both"/>
              <w:rPr>
                <w:rFonts w:asciiTheme="minorHAnsi" w:hAnsiTheme="minorHAnsi" w:cstheme="minorHAnsi"/>
                <w:sz w:val="20"/>
                <w:szCs w:val="20"/>
              </w:rPr>
            </w:pPr>
          </w:p>
        </w:tc>
      </w:tr>
      <w:tr w:rsidR="004662E4" w:rsidRPr="00DA6496" w14:paraId="3EAA15C0" w14:textId="77777777" w:rsidTr="00932822">
        <w:tc>
          <w:tcPr>
            <w:tcW w:w="3261" w:type="dxa"/>
          </w:tcPr>
          <w:p w14:paraId="798486AA"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 xml:space="preserve">Kraj: </w:t>
            </w:r>
            <w:sdt>
              <w:sdtPr>
                <w:rPr>
                  <w:rFonts w:asciiTheme="minorHAnsi" w:hAnsiTheme="minorHAnsi" w:cstheme="minorHAnsi"/>
                  <w:sz w:val="20"/>
                  <w:szCs w:val="20"/>
                </w:rPr>
                <w:id w:val="-1706252521"/>
                <w:placeholder>
                  <w:docPart w:val="4EC49E17A2584D17939E1AAA18931943"/>
                </w:placeholder>
                <w:showingPlcHdr/>
                <w:text/>
              </w:sdtPr>
              <w:sdtContent>
                <w:r w:rsidRPr="00DA6496">
                  <w:rPr>
                    <w:rStyle w:val="Besedilooznabemesta"/>
                    <w:rFonts w:asciiTheme="minorHAnsi" w:hAnsiTheme="minorHAnsi" w:cstheme="minorHAnsi"/>
                    <w:sz w:val="20"/>
                    <w:szCs w:val="20"/>
                  </w:rPr>
                  <w:t>Kliknite ali tapnite tukaj, če želite vnesti besedilo.</w:t>
                </w:r>
              </w:sdtContent>
            </w:sdt>
          </w:p>
        </w:tc>
        <w:tc>
          <w:tcPr>
            <w:tcW w:w="2126" w:type="dxa"/>
          </w:tcPr>
          <w:p w14:paraId="6C2F2A6E"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 xml:space="preserve">   Izdajatelj menice</w:t>
            </w:r>
          </w:p>
        </w:tc>
        <w:tc>
          <w:tcPr>
            <w:tcW w:w="4459" w:type="dxa"/>
          </w:tcPr>
          <w:p w14:paraId="687BB5C5" w14:textId="77777777" w:rsidR="004662E4" w:rsidRPr="00DA6496" w:rsidRDefault="004662E4" w:rsidP="00932822">
            <w:pPr>
              <w:rPr>
                <w:rFonts w:asciiTheme="minorHAnsi" w:hAnsiTheme="minorHAnsi" w:cstheme="minorHAnsi"/>
                <w:sz w:val="20"/>
                <w:szCs w:val="20"/>
              </w:rPr>
            </w:pPr>
          </w:p>
          <w:p w14:paraId="6CF9317D"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________________________________</w:t>
            </w:r>
          </w:p>
          <w:p w14:paraId="2EEC69F8" w14:textId="77777777" w:rsidR="004662E4" w:rsidRPr="00DA6496" w:rsidRDefault="004662E4" w:rsidP="00932822">
            <w:pPr>
              <w:jc w:val="center"/>
              <w:rPr>
                <w:rFonts w:asciiTheme="minorHAnsi" w:hAnsiTheme="minorHAnsi" w:cstheme="minorHAnsi"/>
                <w:sz w:val="20"/>
                <w:szCs w:val="20"/>
              </w:rPr>
            </w:pPr>
            <w:r w:rsidRPr="00DA6496">
              <w:rPr>
                <w:rFonts w:asciiTheme="minorHAnsi" w:hAnsiTheme="minorHAnsi" w:cstheme="minorHAnsi"/>
                <w:sz w:val="20"/>
                <w:szCs w:val="20"/>
              </w:rPr>
              <w:t>žig in podpis</w:t>
            </w:r>
          </w:p>
        </w:tc>
      </w:tr>
    </w:tbl>
    <w:p w14:paraId="1E114B9B" w14:textId="77777777" w:rsidR="004662E4" w:rsidRDefault="004662E4" w:rsidP="004662E4">
      <w:pPr>
        <w:tabs>
          <w:tab w:val="left" w:pos="284"/>
          <w:tab w:val="center" w:pos="4394"/>
        </w:tabs>
        <w:jc w:val="center"/>
        <w:rPr>
          <w:rFonts w:asciiTheme="minorHAnsi" w:hAnsiTheme="minorHAnsi" w:cstheme="minorHAnsi"/>
          <w:b/>
          <w:bCs/>
        </w:rPr>
      </w:pPr>
    </w:p>
    <w:p w14:paraId="2BCCB070" w14:textId="77777777" w:rsidR="004662E4" w:rsidRDefault="004662E4" w:rsidP="00191AA6">
      <w:pPr>
        <w:tabs>
          <w:tab w:val="left" w:pos="284"/>
          <w:tab w:val="center" w:pos="4394"/>
        </w:tabs>
        <w:jc w:val="center"/>
        <w:rPr>
          <w:rFonts w:asciiTheme="minorHAnsi" w:hAnsiTheme="minorHAnsi" w:cstheme="minorHAnsi"/>
          <w:b/>
          <w:bCs/>
        </w:rPr>
      </w:pPr>
    </w:p>
    <w:p w14:paraId="515CD286" w14:textId="61E71364" w:rsidR="00191AA6" w:rsidRPr="00C571DC" w:rsidRDefault="00191AA6" w:rsidP="00C571DC">
      <w:pPr>
        <w:spacing w:after="160" w:line="259" w:lineRule="auto"/>
        <w:rPr>
          <w:rFonts w:asciiTheme="minorHAnsi" w:hAnsiTheme="minorHAnsi" w:cstheme="minorHAnsi"/>
          <w:b/>
          <w:bCs/>
        </w:rPr>
        <w:sectPr w:rsidR="00191AA6" w:rsidRPr="00C571DC" w:rsidSect="00D02D05">
          <w:pgSz w:w="11906" w:h="16838"/>
          <w:pgMar w:top="1417" w:right="1274" w:bottom="1417" w:left="1134" w:header="709" w:footer="708" w:gutter="0"/>
          <w:cols w:space="708"/>
          <w:docGrid w:linePitch="360"/>
        </w:sect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bookmarkStart w:id="38" w:name="_Hlk63587591"/>
      <w:bookmarkEnd w:id="36"/>
      <w:r w:rsidRPr="00470CF0">
        <w:rPr>
          <w:rFonts w:asciiTheme="minorHAnsi" w:hAnsiTheme="minorHAnsi" w:cstheme="minorHAnsi"/>
          <w:b/>
          <w:i/>
        </w:rPr>
        <w:lastRenderedPageBreak/>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5A262781"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B64A38">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61A435DA"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0A4AB31B" w:rsidR="004426BF" w:rsidRPr="00470CF0" w:rsidRDefault="00904CBA" w:rsidP="004426BF">
      <w:pPr>
        <w:ind w:right="1"/>
        <w:jc w:val="both"/>
        <w:rPr>
          <w:rFonts w:asciiTheme="minorHAnsi" w:hAnsiTheme="minorHAnsi" w:cstheme="minorHAnsi"/>
        </w:rPr>
      </w:pPr>
      <w:r>
        <w:rPr>
          <w:rFonts w:asciiTheme="minorHAnsi" w:hAnsiTheme="minorHAnsi" w:cstheme="minorHAnsi"/>
        </w:rPr>
        <w:t>Naziv</w:t>
      </w:r>
      <w:r w:rsidR="004426BF" w:rsidRPr="00470CF0">
        <w:rPr>
          <w:rFonts w:asciiTheme="minorHAnsi" w:hAnsiTheme="minorHAnsi" w:cstheme="minorHAnsi"/>
        </w:rPr>
        <w:t>:</w:t>
      </w:r>
      <w:sdt>
        <w:sdtPr>
          <w:rPr>
            <w:rFonts w:asciiTheme="minorHAnsi" w:hAnsiTheme="minorHAnsi" w:cstheme="minorHAnsi"/>
          </w:rPr>
          <w:id w:val="-1671785046"/>
          <w:placeholder>
            <w:docPart w:val="8A170FBE5C334637B4B438697446E315"/>
          </w:placeholder>
          <w:showingPlcHdr/>
          <w:text/>
        </w:sdtPr>
        <w:sdtContent>
          <w:r w:rsidR="004426BF" w:rsidRPr="00470CF0">
            <w:rPr>
              <w:rStyle w:val="Besedilooznabemesta"/>
              <w:rFonts w:asciiTheme="minorHAnsi" w:eastAsia="MS ??" w:hAnsiTheme="minorHAnsi" w:cstheme="minorHAnsi"/>
            </w:rPr>
            <w:t>Kliknite ali tapnite tukaj, če želite vnesti besedilo.</w:t>
          </w:r>
        </w:sdtContent>
      </w:sdt>
    </w:p>
    <w:p w14:paraId="2A9EA30E" w14:textId="6EC5CA0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34E469BA"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70045A16" w14:textId="5D0C4349" w:rsidR="004426BF" w:rsidRPr="00470CF0" w:rsidRDefault="004426BF" w:rsidP="004426BF">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00116CD2" w:rsidRPr="00116CD2">
        <w:rPr>
          <w:rFonts w:asciiTheme="minorHAnsi" w:hAnsiTheme="minorHAnsi" w:cstheme="minorHAnsi"/>
        </w:rPr>
        <w:t xml:space="preserve">Uradni list RS, št. </w:t>
      </w:r>
      <w:hyperlink r:id="rId51" w:tgtFrame="_blank" w:tooltip="Zakon o integriteti in preprečevanju korupcije (uradno prečiščeno besedilo) (ZIntPK-UPB2)" w:history="1">
        <w:r w:rsidR="00116CD2" w:rsidRPr="00116CD2">
          <w:rPr>
            <w:rFonts w:asciiTheme="minorHAnsi" w:hAnsiTheme="minorHAnsi" w:cstheme="minorHAnsi"/>
          </w:rPr>
          <w:t>69/11</w:t>
        </w:r>
      </w:hyperlink>
      <w:r w:rsidR="00116CD2" w:rsidRPr="00116CD2">
        <w:rPr>
          <w:rFonts w:asciiTheme="minorHAnsi" w:hAnsiTheme="minorHAnsi" w:cstheme="minorHAnsi"/>
        </w:rPr>
        <w:t xml:space="preserve"> – uradno prečiščeno besedilo, </w:t>
      </w:r>
      <w:hyperlink r:id="rId52" w:tgtFrame="_blank" w:tooltip="Zakon o spremembah in dopolnitvah Zakona o integriteti in preprečevanju korupcije (ZIntPK-C)" w:history="1">
        <w:r w:rsidR="00116CD2" w:rsidRPr="00116CD2">
          <w:rPr>
            <w:rFonts w:asciiTheme="minorHAnsi" w:hAnsiTheme="minorHAnsi" w:cstheme="minorHAnsi"/>
          </w:rPr>
          <w:t>158/20</w:t>
        </w:r>
      </w:hyperlink>
      <w:r w:rsidR="00116CD2" w:rsidRPr="00116CD2">
        <w:rPr>
          <w:rFonts w:asciiTheme="minorHAnsi" w:hAnsiTheme="minorHAnsi" w:cstheme="minorHAnsi"/>
        </w:rPr>
        <w:t xml:space="preserve">, </w:t>
      </w:r>
      <w:hyperlink r:id="rId53" w:tgtFrame="_blank" w:tooltip="Zakon o debirokratizaciji (ZDeb)" w:history="1">
        <w:r w:rsidR="00116CD2" w:rsidRPr="00116CD2">
          <w:rPr>
            <w:rFonts w:asciiTheme="minorHAnsi" w:hAnsiTheme="minorHAnsi" w:cstheme="minorHAnsi"/>
          </w:rPr>
          <w:t>3/22</w:t>
        </w:r>
      </w:hyperlink>
      <w:r w:rsidR="00116CD2" w:rsidRPr="00116CD2">
        <w:rPr>
          <w:rFonts w:asciiTheme="minorHAnsi" w:hAnsiTheme="minorHAnsi" w:cstheme="minorHAnsi"/>
        </w:rPr>
        <w:t xml:space="preserve"> – ZDeb in </w:t>
      </w:r>
      <w:hyperlink r:id="rId54" w:tgtFrame="_blank" w:tooltip="Zakon o zaščiti prijaviteljev (ZZPri)" w:history="1">
        <w:r w:rsidR="00116CD2" w:rsidRPr="00116CD2">
          <w:rPr>
            <w:rFonts w:asciiTheme="minorHAnsi" w:hAnsiTheme="minorHAnsi" w:cstheme="minorHAnsi"/>
          </w:rPr>
          <w:t>16/23</w:t>
        </w:r>
      </w:hyperlink>
      <w:r w:rsidR="00116CD2"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7788C025" w:rsidR="004426BF" w:rsidRPr="00B175A0" w:rsidRDefault="00BA268A" w:rsidP="004426BF">
      <w:pPr>
        <w:autoSpaceDE w:val="0"/>
        <w:autoSpaceDN w:val="0"/>
        <w:adjustRightInd w:val="0"/>
        <w:rPr>
          <w:rFonts w:asciiTheme="minorHAnsi" w:hAnsiTheme="minorHAnsi" w:cstheme="minorHAnsi"/>
          <w:bCs/>
          <w:sz w:val="22"/>
          <w:szCs w:val="22"/>
        </w:rPr>
      </w:pPr>
      <w:r w:rsidRPr="00B175A0">
        <w:rPr>
          <w:rFonts w:asciiTheme="minorHAnsi" w:hAnsiTheme="minorHAnsi" w:cstheme="minorHAnsi"/>
          <w:bCs/>
          <w:sz w:val="22"/>
          <w:szCs w:val="22"/>
        </w:rPr>
        <w:t>»</w:t>
      </w:r>
      <w:r w:rsidR="00B175A0" w:rsidRPr="00B175A0">
        <w:rPr>
          <w:rFonts w:asciiTheme="minorHAnsi" w:hAnsiTheme="minorHAnsi" w:cstheme="minorHAnsi"/>
          <w:bCs/>
        </w:rPr>
        <w:t>DOBAVA LAHKEGA TOVORNEGA VOZILA IN TRAKTORJA</w:t>
      </w:r>
      <w:r w:rsidR="001A6BFB" w:rsidRPr="00B175A0">
        <w:rPr>
          <w:rFonts w:asciiTheme="minorHAnsi" w:hAnsiTheme="minorHAnsi" w:cstheme="minorHAnsi"/>
          <w:bCs/>
        </w:rPr>
        <w:t>«</w:t>
      </w:r>
    </w:p>
    <w:p w14:paraId="1DEE4F70" w14:textId="77777777" w:rsidR="004426BF" w:rsidRPr="00470CF0" w:rsidRDefault="004426BF" w:rsidP="004426BF">
      <w:pPr>
        <w:jc w:val="both"/>
        <w:rPr>
          <w:rFonts w:asciiTheme="minorHAnsi" w:hAnsiTheme="minorHAnsi" w:cstheme="minorHAnsi"/>
        </w:rPr>
      </w:pPr>
    </w:p>
    <w:p w14:paraId="5A6A2AE4" w14:textId="46A4E74B" w:rsidR="004426BF" w:rsidRPr="00470CF0" w:rsidRDefault="004426BF" w:rsidP="002100E5">
      <w:pPr>
        <w:pStyle w:val="Odstavekseznama"/>
        <w:numPr>
          <w:ilvl w:val="0"/>
          <w:numId w:val="18"/>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B64A38">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6"/>
      </w:r>
      <w:r w:rsidRPr="00470CF0">
        <w:rPr>
          <w:rFonts w:asciiTheme="minorHAnsi" w:hAnsiTheme="minorHAnsi" w:cstheme="minorHAnsi"/>
          <w:b/>
          <w:bCs/>
        </w:rPr>
        <w:t>, ter gospodarskih subjektih, za katere se glede na določbe zakona, ki ureja gospodarske družbe šteje, da so povezane družbe s ponudnikom.</w:t>
      </w:r>
    </w:p>
    <w:p w14:paraId="35FC574D" w14:textId="77777777" w:rsidR="004426BF" w:rsidRPr="00470CF0" w:rsidRDefault="004426BF" w:rsidP="004426BF">
      <w:pPr>
        <w:jc w:val="both"/>
        <w:rPr>
          <w:rFonts w:asciiTheme="minorHAnsi" w:hAnsiTheme="minorHAnsi" w:cstheme="minorHAnsi"/>
        </w:rPr>
      </w:pPr>
    </w:p>
    <w:p w14:paraId="2CAE0316" w14:textId="329748EA"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pri lastništvu zgoraj navedenega</w:t>
      </w:r>
      <w:r w:rsidR="005C13B0">
        <w:rPr>
          <w:rFonts w:asciiTheme="minorHAnsi" w:hAnsiTheme="minorHAnsi" w:cstheme="minorHAnsi"/>
          <w:i/>
          <w:iCs/>
          <w:sz w:val="20"/>
          <w:szCs w:val="20"/>
        </w:rPr>
        <w:t xml:space="preserve"> gospodarskega subjekta</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3A312E6E"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B64A38">
        <w:rPr>
          <w:rFonts w:asciiTheme="minorHAnsi" w:hAnsiTheme="minorHAnsi" w:cstheme="minorHAnsi"/>
          <w:i/>
          <w:iCs/>
          <w:sz w:val="20"/>
          <w:szCs w:val="20"/>
        </w:rPr>
        <w:t>gospodarskim subjektom</w:t>
      </w:r>
      <w:r w:rsidRPr="00470CF0">
        <w:rPr>
          <w:rFonts w:asciiTheme="minorHAnsi" w:hAnsiTheme="minorHAnsi" w:cstheme="minorHAnsi"/>
          <w:i/>
          <w:iCs/>
          <w:sz w:val="20"/>
          <w:szCs w:val="20"/>
        </w:rPr>
        <w:t>,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lastRenderedPageBreak/>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rsidP="002100E5">
      <w:pPr>
        <w:pStyle w:val="Odstavekseznama"/>
        <w:numPr>
          <w:ilvl w:val="0"/>
          <w:numId w:val="18"/>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470CF0">
        <w:rPr>
          <w:rFonts w:asciiTheme="minorHAnsi" w:hAnsiTheme="minorHAnsi" w:cstheme="minorHAnsi"/>
          <w:b/>
          <w:bCs/>
        </w:rPr>
        <w:footnoteReference w:id="7"/>
      </w:r>
      <w:r w:rsidRPr="00470CF0">
        <w:rPr>
          <w:rFonts w:asciiTheme="minorHAnsi" w:hAnsiTheme="minorHAnsi" w:cstheme="minorHAnsi"/>
          <w:b/>
          <w:bCs/>
        </w:rPr>
        <w:t xml:space="preserve"> na način, da bi bil funkcionar ali njegov družinski član v gospodarskem subjektu: </w:t>
      </w:r>
    </w:p>
    <w:p w14:paraId="7F0CC63A" w14:textId="77777777" w:rsidR="004426BF" w:rsidRPr="00470CF0" w:rsidRDefault="004426BF" w:rsidP="002100E5">
      <w:pPr>
        <w:pStyle w:val="Odstavekseznama"/>
        <w:numPr>
          <w:ilvl w:val="0"/>
          <w:numId w:val="21"/>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rsidP="002100E5">
      <w:pPr>
        <w:pStyle w:val="Odstavekseznama"/>
        <w:numPr>
          <w:ilvl w:val="0"/>
          <w:numId w:val="21"/>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Zavedamo se posledice, da je pogodba nična, če je sklenjena v nasprotju z določbami 35. člena ZIntPK.</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headerReference w:type="default" r:id="rId55"/>
          <w:footerReference w:type="default" r:id="rId56"/>
          <w:headerReference w:type="first" r:id="rId57"/>
          <w:footerReference w:type="first" r:id="rId58"/>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5C54FA5B" w14:textId="77777777" w:rsidR="00183CEC" w:rsidRDefault="00183CEC" w:rsidP="0004363D">
      <w:pPr>
        <w:tabs>
          <w:tab w:val="left" w:pos="2694"/>
          <w:tab w:val="left" w:pos="2977"/>
        </w:tabs>
        <w:ind w:right="1"/>
        <w:rPr>
          <w:rFonts w:asciiTheme="minorHAnsi" w:hAnsiTheme="minorHAnsi" w:cstheme="minorHAnsi"/>
          <w:b/>
          <w:i/>
        </w:rPr>
      </w:pP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1BF62A79"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7C5832" w:rsidRPr="00FB2D84">
        <w:rPr>
          <w:rFonts w:asciiTheme="minorHAnsi" w:hAnsiTheme="minorHAnsi" w:cstheme="minorHAnsi"/>
          <w:b/>
        </w:rPr>
        <w:t xml:space="preserve">O NEOBSTOJU IZKLJUČITVENIH </w:t>
      </w:r>
      <w:r w:rsidR="00A63EB4">
        <w:rPr>
          <w:rFonts w:asciiTheme="minorHAnsi" w:hAnsiTheme="minorHAnsi" w:cstheme="minorHAnsi"/>
          <w:b/>
        </w:rPr>
        <w:t xml:space="preserve">IN DRUGIH </w:t>
      </w:r>
      <w:r w:rsidR="007C5832" w:rsidRPr="00FB2D84">
        <w:rPr>
          <w:rFonts w:asciiTheme="minorHAnsi" w:hAnsiTheme="minorHAnsi" w:cstheme="minorHAnsi"/>
          <w:b/>
        </w:rPr>
        <w:t>RAZLOGOV</w:t>
      </w:r>
    </w:p>
    <w:p w14:paraId="24872E0A" w14:textId="77777777" w:rsidR="00183CEC" w:rsidRPr="00CB0132" w:rsidRDefault="00183CEC" w:rsidP="00183CEC">
      <w:pPr>
        <w:jc w:val="center"/>
        <w:rPr>
          <w:rFonts w:asciiTheme="minorHAnsi" w:hAnsiTheme="minorHAnsi" w:cstheme="minorHAnsi"/>
          <w:b/>
          <w:bCs/>
        </w:rPr>
      </w:pP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73BEE506" w14:textId="17A891E7" w:rsidR="00183CEC"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420DF828" w14:textId="77777777" w:rsidR="002F0EEB" w:rsidRPr="00CB0132" w:rsidRDefault="002F0EEB" w:rsidP="00183CEC">
      <w:pPr>
        <w:rPr>
          <w:rFonts w:asciiTheme="minorHAnsi" w:hAnsiTheme="minorHAnsi" w:cstheme="minorHAnsi"/>
        </w:rPr>
      </w:pPr>
    </w:p>
    <w:p w14:paraId="7D650253"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S podpisom te izjave pod kazensko in materialno odgovornostjo izjavljamo, da:</w:t>
      </w:r>
    </w:p>
    <w:p w14:paraId="61578BF1" w14:textId="77777777" w:rsidR="00183CEC" w:rsidRPr="004718A0" w:rsidRDefault="00183CEC" w:rsidP="00183CEC">
      <w:pPr>
        <w:rPr>
          <w:rFonts w:asciiTheme="minorHAnsi" w:hAnsiTheme="minorHAnsi" w:cstheme="minorHAnsi"/>
        </w:rPr>
      </w:pPr>
    </w:p>
    <w:p w14:paraId="271720C4" w14:textId="190E482D"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sprejemamo in izpolnjujemo vse pogoje in ostale zahteve iz </w:t>
      </w:r>
      <w:r w:rsidR="00FD74C4" w:rsidRPr="004718A0">
        <w:rPr>
          <w:rFonts w:asciiTheme="minorHAnsi" w:hAnsiTheme="minorHAnsi" w:cstheme="minorHAnsi"/>
        </w:rPr>
        <w:t xml:space="preserve">Dokumentacije za </w:t>
      </w:r>
      <w:r w:rsidRPr="004718A0">
        <w:rPr>
          <w:rFonts w:asciiTheme="minorHAnsi" w:hAnsiTheme="minorHAnsi" w:cstheme="minorHAnsi"/>
        </w:rPr>
        <w:t>oddajo javnega naročila z</w:t>
      </w:r>
      <w:r w:rsidR="008C2871" w:rsidRPr="004718A0">
        <w:rPr>
          <w:rFonts w:asciiTheme="minorHAnsi" w:hAnsiTheme="minorHAnsi" w:cstheme="minorHAnsi"/>
        </w:rPr>
        <w:t xml:space="preserve"> oznako </w:t>
      </w:r>
      <w:r w:rsidR="00E741C1">
        <w:rPr>
          <w:rFonts w:asciiTheme="minorHAnsi" w:hAnsiTheme="minorHAnsi" w:cstheme="minorHAnsi"/>
        </w:rPr>
        <w:t>BL</w:t>
      </w:r>
      <w:r w:rsidR="00E741C1" w:rsidRPr="00FE27EE">
        <w:rPr>
          <w:rFonts w:asciiTheme="minorHAnsi" w:hAnsiTheme="minorHAnsi" w:cstheme="minorHAnsi"/>
        </w:rPr>
        <w:t>-</w:t>
      </w:r>
      <w:r w:rsidR="00B175A0">
        <w:rPr>
          <w:rFonts w:asciiTheme="minorHAnsi" w:hAnsiTheme="minorHAnsi" w:cstheme="minorHAnsi"/>
        </w:rPr>
        <w:t>2</w:t>
      </w:r>
      <w:r w:rsidR="00E741C1" w:rsidRPr="00FE27EE">
        <w:rPr>
          <w:rFonts w:asciiTheme="minorHAnsi" w:hAnsiTheme="minorHAnsi" w:cstheme="minorHAnsi"/>
        </w:rPr>
        <w:t>/202</w:t>
      </w:r>
      <w:r w:rsidR="00E741C1">
        <w:rPr>
          <w:rFonts w:asciiTheme="minorHAnsi" w:hAnsiTheme="minorHAnsi" w:cstheme="minorHAnsi"/>
        </w:rPr>
        <w:t>6</w:t>
      </w:r>
      <w:r w:rsidRPr="004718A0">
        <w:rPr>
          <w:rFonts w:asciiTheme="minorHAnsi" w:hAnsiTheme="minorHAnsi" w:cstheme="minorHAnsi"/>
        </w:rPr>
        <w:t>, katerega predmet je »</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00A16DA9" w:rsidRPr="004718A0">
        <w:rPr>
          <w:rFonts w:asciiTheme="minorHAnsi" w:hAnsiTheme="minorHAnsi" w:cstheme="minorHAnsi"/>
        </w:rPr>
        <w:t>«;</w:t>
      </w:r>
    </w:p>
    <w:p w14:paraId="3D50C75C"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se strinjamo z vsebino predloženega vzorca pogodbe;</w:t>
      </w:r>
    </w:p>
    <w:p w14:paraId="5EFCEB30"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100920F7"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podali neresničnih ali zavajajočih podatkov v ponudbi, ki bi lahko vplivali na naročnikovo odločitev o izbiri;</w:t>
      </w:r>
    </w:p>
    <w:p w14:paraId="12CD4A45" w14:textId="22D24C9F"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uvrščeni v evidenco poslovnih subjektov iz 35. člena Zakona o integriteti in preprečevanju korupcije (</w:t>
      </w:r>
      <w:r w:rsidR="00B66726" w:rsidRPr="00116CD2">
        <w:rPr>
          <w:rFonts w:asciiTheme="minorHAnsi" w:hAnsiTheme="minorHAnsi" w:cstheme="minorHAnsi"/>
        </w:rPr>
        <w:t xml:space="preserve">Uradni list RS, št. </w:t>
      </w:r>
      <w:hyperlink r:id="rId59" w:tgtFrame="_blank" w:tooltip="Zakon o integriteti in preprečevanju korupcije (uradno prečiščeno besedilo) (ZIntPK-UPB2)" w:history="1">
        <w:r w:rsidR="00B66726" w:rsidRPr="00116CD2">
          <w:rPr>
            <w:rFonts w:asciiTheme="minorHAnsi" w:hAnsiTheme="minorHAnsi" w:cstheme="minorHAnsi"/>
          </w:rPr>
          <w:t>69/11</w:t>
        </w:r>
      </w:hyperlink>
      <w:r w:rsidR="00B66726" w:rsidRPr="00116CD2">
        <w:rPr>
          <w:rFonts w:asciiTheme="minorHAnsi" w:hAnsiTheme="minorHAnsi" w:cstheme="minorHAnsi"/>
        </w:rPr>
        <w:t xml:space="preserve"> – uradno prečiščeno besedilo, </w:t>
      </w:r>
      <w:hyperlink r:id="rId60" w:tgtFrame="_blank" w:tooltip="Zakon o spremembah in dopolnitvah Zakona o integriteti in preprečevanju korupcije (ZIntPK-C)" w:history="1">
        <w:r w:rsidR="00B66726" w:rsidRPr="00116CD2">
          <w:rPr>
            <w:rFonts w:asciiTheme="minorHAnsi" w:hAnsiTheme="minorHAnsi" w:cstheme="minorHAnsi"/>
          </w:rPr>
          <w:t>158/20</w:t>
        </w:r>
      </w:hyperlink>
      <w:r w:rsidR="00B66726" w:rsidRPr="00116CD2">
        <w:rPr>
          <w:rFonts w:asciiTheme="minorHAnsi" w:hAnsiTheme="minorHAnsi" w:cstheme="minorHAnsi"/>
        </w:rPr>
        <w:t xml:space="preserve">, </w:t>
      </w:r>
      <w:hyperlink r:id="rId61" w:tgtFrame="_blank" w:tooltip="Zakon o debirokratizaciji (ZDeb)" w:history="1">
        <w:r w:rsidR="00B66726" w:rsidRPr="00116CD2">
          <w:rPr>
            <w:rFonts w:asciiTheme="minorHAnsi" w:hAnsiTheme="minorHAnsi" w:cstheme="minorHAnsi"/>
          </w:rPr>
          <w:t>3/22</w:t>
        </w:r>
      </w:hyperlink>
      <w:r w:rsidR="00B66726" w:rsidRPr="00116CD2">
        <w:rPr>
          <w:rFonts w:asciiTheme="minorHAnsi" w:hAnsiTheme="minorHAnsi" w:cstheme="minorHAnsi"/>
        </w:rPr>
        <w:t xml:space="preserve"> – ZDeb in </w:t>
      </w:r>
      <w:hyperlink r:id="rId62" w:tgtFrame="_blank" w:tooltip="Zakon o zaščiti prijaviteljev (ZZPri)" w:history="1">
        <w:r w:rsidR="00B66726" w:rsidRPr="00116CD2">
          <w:rPr>
            <w:rFonts w:asciiTheme="minorHAnsi" w:hAnsiTheme="minorHAnsi" w:cstheme="minorHAnsi"/>
          </w:rPr>
          <w:t>16/23</w:t>
        </w:r>
      </w:hyperlink>
      <w:r w:rsidR="00B66726" w:rsidRPr="00116CD2">
        <w:rPr>
          <w:rFonts w:asciiTheme="minorHAnsi" w:hAnsiTheme="minorHAnsi" w:cstheme="minorHAnsi"/>
        </w:rPr>
        <w:t xml:space="preserve"> – ZZPri</w:t>
      </w:r>
      <w:r w:rsidRPr="004718A0">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07E2822C"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w:t>
      </w:r>
      <w:r w:rsidR="00D16972" w:rsidRPr="004718A0">
        <w:rPr>
          <w:rFonts w:asciiTheme="minorHAnsi" w:hAnsiTheme="minorHAnsi" w:cstheme="minorHAnsi"/>
        </w:rPr>
        <w:t>Zakona o javnem naročanju</w:t>
      </w:r>
      <w:r w:rsidR="004718A0" w:rsidRPr="004718A0">
        <w:rPr>
          <w:rFonts w:asciiTheme="minorHAnsi" w:hAnsiTheme="minorHAnsi" w:cstheme="minorHAnsi"/>
        </w:rPr>
        <w:t xml:space="preserve"> </w:t>
      </w:r>
      <w:r w:rsidR="00D16972" w:rsidRPr="004718A0">
        <w:rPr>
          <w:rFonts w:asciiTheme="minorHAnsi" w:hAnsiTheme="minorHAnsi" w:cstheme="minorHAnsi"/>
        </w:rPr>
        <w:t xml:space="preserve">(Uradni list RS, št. </w:t>
      </w:r>
      <w:hyperlink r:id="rId63" w:tgtFrame="_blank" w:tooltip="Zakon o javnem naročanju (ZJN-3)" w:history="1">
        <w:r w:rsidR="00D16972" w:rsidRPr="004718A0">
          <w:rPr>
            <w:rFonts w:asciiTheme="minorHAnsi" w:hAnsiTheme="minorHAnsi" w:cstheme="minorHAnsi"/>
          </w:rPr>
          <w:t>91/15</w:t>
        </w:r>
      </w:hyperlink>
      <w:r w:rsidR="00D16972" w:rsidRPr="004718A0">
        <w:rPr>
          <w:rFonts w:asciiTheme="minorHAnsi" w:hAnsiTheme="minorHAnsi" w:cstheme="minorHAnsi"/>
        </w:rPr>
        <w:t xml:space="preserve">, </w:t>
      </w:r>
      <w:hyperlink r:id="rId64" w:tgtFrame="_blank" w:tooltip="Zakon o spremembah in dopolnitvah Zakona o javnem naročanju" w:history="1">
        <w:r w:rsidR="00D16972" w:rsidRPr="004718A0">
          <w:rPr>
            <w:rFonts w:asciiTheme="minorHAnsi" w:hAnsiTheme="minorHAnsi" w:cstheme="minorHAnsi"/>
          </w:rPr>
          <w:t>14/18</w:t>
        </w:r>
      </w:hyperlink>
      <w:r w:rsidR="00D16972" w:rsidRPr="004718A0">
        <w:rPr>
          <w:rFonts w:asciiTheme="minorHAnsi" w:hAnsiTheme="minorHAnsi" w:cstheme="minorHAnsi"/>
        </w:rPr>
        <w:t xml:space="preserve">, </w:t>
      </w:r>
      <w:hyperlink r:id="rId65" w:tgtFrame="_blank" w:tooltip="Zakon o spremembah in dopolnitvah Zakona o javnem naročanju" w:history="1">
        <w:r w:rsidR="00D16972" w:rsidRPr="004718A0">
          <w:rPr>
            <w:rFonts w:asciiTheme="minorHAnsi" w:hAnsiTheme="minorHAnsi" w:cstheme="minorHAnsi"/>
          </w:rPr>
          <w:t>121/21</w:t>
        </w:r>
      </w:hyperlink>
      <w:r w:rsidR="00D16972" w:rsidRPr="004718A0">
        <w:rPr>
          <w:rFonts w:asciiTheme="minorHAnsi" w:hAnsiTheme="minorHAnsi" w:cstheme="minorHAnsi"/>
        </w:rPr>
        <w:t xml:space="preserve">, </w:t>
      </w:r>
      <w:hyperlink r:id="rId66" w:tgtFrame="_blank" w:tooltip="Zakon o spremembah in dopolnitvah Zakona o javnem naročanju" w:history="1">
        <w:r w:rsidR="00D16972" w:rsidRPr="004718A0">
          <w:rPr>
            <w:rFonts w:asciiTheme="minorHAnsi" w:hAnsiTheme="minorHAnsi" w:cstheme="minorHAnsi"/>
          </w:rPr>
          <w:t>10/22</w:t>
        </w:r>
      </w:hyperlink>
      <w:r w:rsidR="00D16972" w:rsidRPr="004718A0">
        <w:rPr>
          <w:rFonts w:asciiTheme="minorHAnsi" w:hAnsiTheme="minorHAnsi" w:cstheme="minorHAnsi"/>
        </w:rPr>
        <w:t xml:space="preserve">, </w:t>
      </w:r>
      <w:hyperlink r:id="rId67" w:tgtFrame="_blank" w:tooltip="Odločba o ugotovitvi, da je točka b) četrtega odstavka 75. člena in točka c) drugega odstavka v zvezi s petim odstavkom 67.a člena Zakona o javnem naročanju v neskladju z Ustavo" w:history="1">
        <w:r w:rsidR="00D16972" w:rsidRPr="004718A0">
          <w:rPr>
            <w:rFonts w:asciiTheme="minorHAnsi" w:hAnsiTheme="minorHAnsi" w:cstheme="minorHAnsi"/>
          </w:rPr>
          <w:t>74/22</w:t>
        </w:r>
      </w:hyperlink>
      <w:r w:rsidR="00D16972" w:rsidRPr="004718A0">
        <w:rPr>
          <w:rFonts w:asciiTheme="minorHAnsi" w:hAnsiTheme="minorHAnsi" w:cstheme="minorHAnsi"/>
        </w:rPr>
        <w:t xml:space="preserve"> – odl. US, </w:t>
      </w:r>
      <w:hyperlink r:id="rId68" w:tgtFrame="_blank" w:tooltip="Zakon o nujnih ukrepih za zagotovitev stabilnosti zdravstvenega sistema" w:history="1">
        <w:r w:rsidR="00D16972" w:rsidRPr="004718A0">
          <w:rPr>
            <w:rFonts w:asciiTheme="minorHAnsi" w:hAnsiTheme="minorHAnsi" w:cstheme="minorHAnsi"/>
          </w:rPr>
          <w:t>100/22</w:t>
        </w:r>
      </w:hyperlink>
      <w:r w:rsidR="00D16972" w:rsidRPr="004718A0">
        <w:rPr>
          <w:rFonts w:asciiTheme="minorHAnsi" w:hAnsiTheme="minorHAnsi" w:cstheme="minorHAnsi"/>
        </w:rPr>
        <w:t xml:space="preserve"> – ZNUZSZS in </w:t>
      </w:r>
      <w:hyperlink r:id="rId69" w:tgtFrame="_blank" w:tooltip="Zakon o spremembah in dopolnitvah Zakona o javnem naročanju" w:history="1">
        <w:r w:rsidR="00D16972" w:rsidRPr="004718A0">
          <w:rPr>
            <w:rFonts w:asciiTheme="minorHAnsi" w:hAnsiTheme="minorHAnsi" w:cstheme="minorHAnsi"/>
          </w:rPr>
          <w:t>28/23</w:t>
        </w:r>
      </w:hyperlink>
      <w:r w:rsidR="004718A0" w:rsidRPr="004718A0">
        <w:rPr>
          <w:rFonts w:asciiTheme="minorHAnsi" w:hAnsiTheme="minorHAnsi" w:cstheme="minorHAnsi"/>
        </w:rPr>
        <w:t>);</w:t>
      </w:r>
    </w:p>
    <w:p w14:paraId="0933B40F" w14:textId="6EFDF99B"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roka za oddajo ponudb imamo predložene vse obračune davčnih </w:t>
      </w:r>
      <w:r w:rsidRPr="004718A0">
        <w:rPr>
          <w:rFonts w:asciiTheme="minorHAnsi" w:hAnsiTheme="minorHAnsi" w:cstheme="minorHAnsi"/>
        </w:rPr>
        <w:lastRenderedPageBreak/>
        <w:t>odtegljajev za dohodke iz delovnega razmerja za obdobje zadnjih petih let do dne oddaje ponudbe;</w:t>
      </w:r>
    </w:p>
    <w:p w14:paraId="14F9E2AC" w14:textId="19E21AE2" w:rsidR="005C3B5D"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na dan, ko poteče rok za oddajo ponudb, ni</w:t>
      </w:r>
      <w:r w:rsidR="007C5832" w:rsidRPr="004718A0">
        <w:rPr>
          <w:rFonts w:asciiTheme="minorHAnsi" w:hAnsiTheme="minorHAnsi" w:cstheme="minorHAnsi"/>
        </w:rPr>
        <w:t>smo</w:t>
      </w:r>
      <w:r w:rsidRPr="004718A0">
        <w:rPr>
          <w:rFonts w:asciiTheme="minorHAnsi" w:hAnsiTheme="minorHAnsi" w:cstheme="minorHAnsi"/>
        </w:rPr>
        <w:t xml:space="preserve"> uvrščen</w:t>
      </w:r>
      <w:r w:rsidR="007C5832" w:rsidRPr="004718A0">
        <w:rPr>
          <w:rFonts w:asciiTheme="minorHAnsi" w:hAnsiTheme="minorHAnsi" w:cstheme="minorHAnsi"/>
        </w:rPr>
        <w:t>i</w:t>
      </w:r>
      <w:r w:rsidRPr="004718A0">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935811" w:rsidRDefault="00183CEC" w:rsidP="002100E5">
      <w:pPr>
        <w:numPr>
          <w:ilvl w:val="0"/>
          <w:numId w:val="22"/>
        </w:numPr>
        <w:spacing w:line="276" w:lineRule="auto"/>
        <w:jc w:val="both"/>
        <w:rPr>
          <w:rStyle w:val="Krepko"/>
          <w:rFonts w:asciiTheme="minorHAnsi" w:hAnsiTheme="minorHAnsi" w:cstheme="minorHAnsi"/>
          <w:b w:val="0"/>
          <w:bCs w:val="0"/>
        </w:rPr>
      </w:pPr>
      <w:r w:rsidRPr="004718A0">
        <w:rPr>
          <w:rFonts w:asciiTheme="minorHAnsi" w:hAnsiTheme="minorHAnsi" w:cstheme="minorHAnsi"/>
        </w:rPr>
        <w:t>v zadnjih treh letih pred potekom roka za oddajo ponudb pristojni organ Republike Slovenije ali druge države članice ali tretje države</w:t>
      </w:r>
      <w:r w:rsidR="007C5832" w:rsidRPr="004718A0">
        <w:rPr>
          <w:rFonts w:asciiTheme="minorHAnsi" w:hAnsiTheme="minorHAnsi" w:cstheme="minorHAnsi"/>
        </w:rPr>
        <w:t xml:space="preserve"> ni ugotovil </w:t>
      </w:r>
      <w:r w:rsidRPr="004718A0">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sidRPr="004718A0">
        <w:rPr>
          <w:rStyle w:val="Krepko"/>
          <w:rFonts w:asciiTheme="minorHAnsi" w:hAnsiTheme="minorHAnsi" w:cstheme="minorHAnsi"/>
        </w:rPr>
        <w:t> </w:t>
      </w:r>
      <w:bookmarkStart w:id="40" w:name="K9"/>
      <w:bookmarkEnd w:id="40"/>
    </w:p>
    <w:p w14:paraId="47CA652B" w14:textId="3019F9B6" w:rsidR="005C3B5D"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povezani s funkcionarjem in po našem vedenju nismo povezani z družinskim članom funkcionarja na način, določen v prvem odstavku 35. člena Zakona o integriteti in preprečevanju korupcije (</w:t>
      </w:r>
      <w:r w:rsidR="00B66726" w:rsidRPr="00116CD2">
        <w:rPr>
          <w:rFonts w:asciiTheme="minorHAnsi" w:hAnsiTheme="minorHAnsi" w:cstheme="minorHAnsi"/>
        </w:rPr>
        <w:t xml:space="preserve">Uradni list RS, št. </w:t>
      </w:r>
      <w:hyperlink r:id="rId70" w:tgtFrame="_blank" w:tooltip="Zakon o integriteti in preprečevanju korupcije (uradno prečiščeno besedilo) (ZIntPK-UPB2)" w:history="1">
        <w:r w:rsidR="00B66726" w:rsidRPr="00116CD2">
          <w:rPr>
            <w:rFonts w:asciiTheme="minorHAnsi" w:hAnsiTheme="minorHAnsi" w:cstheme="minorHAnsi"/>
          </w:rPr>
          <w:t>69/11</w:t>
        </w:r>
      </w:hyperlink>
      <w:r w:rsidR="00B66726" w:rsidRPr="00116CD2">
        <w:rPr>
          <w:rFonts w:asciiTheme="minorHAnsi" w:hAnsiTheme="minorHAnsi" w:cstheme="minorHAnsi"/>
        </w:rPr>
        <w:t xml:space="preserve"> – uradno prečiščeno besedilo, </w:t>
      </w:r>
      <w:hyperlink r:id="rId71" w:tgtFrame="_blank" w:tooltip="Zakon o spremembah in dopolnitvah Zakona o integriteti in preprečevanju korupcije (ZIntPK-C)" w:history="1">
        <w:r w:rsidR="00B66726" w:rsidRPr="00116CD2">
          <w:rPr>
            <w:rFonts w:asciiTheme="minorHAnsi" w:hAnsiTheme="minorHAnsi" w:cstheme="minorHAnsi"/>
          </w:rPr>
          <w:t>158/20</w:t>
        </w:r>
      </w:hyperlink>
      <w:r w:rsidR="00B66726" w:rsidRPr="00116CD2">
        <w:rPr>
          <w:rFonts w:asciiTheme="minorHAnsi" w:hAnsiTheme="minorHAnsi" w:cstheme="minorHAnsi"/>
        </w:rPr>
        <w:t xml:space="preserve">, </w:t>
      </w:r>
      <w:hyperlink r:id="rId72" w:tgtFrame="_blank" w:tooltip="Zakon o debirokratizaciji (ZDeb)" w:history="1">
        <w:r w:rsidR="00B66726" w:rsidRPr="00116CD2">
          <w:rPr>
            <w:rFonts w:asciiTheme="minorHAnsi" w:hAnsiTheme="minorHAnsi" w:cstheme="minorHAnsi"/>
          </w:rPr>
          <w:t>3/22</w:t>
        </w:r>
      </w:hyperlink>
      <w:r w:rsidR="00B66726" w:rsidRPr="00116CD2">
        <w:rPr>
          <w:rFonts w:asciiTheme="minorHAnsi" w:hAnsiTheme="minorHAnsi" w:cstheme="minorHAnsi"/>
        </w:rPr>
        <w:t xml:space="preserve"> – ZDeb in </w:t>
      </w:r>
      <w:hyperlink r:id="rId73" w:tgtFrame="_blank" w:tooltip="Zakon o zaščiti prijaviteljev (ZZPri)" w:history="1">
        <w:r w:rsidR="00B66726" w:rsidRPr="00116CD2">
          <w:rPr>
            <w:rFonts w:asciiTheme="minorHAnsi" w:hAnsiTheme="minorHAnsi" w:cstheme="minorHAnsi"/>
          </w:rPr>
          <w:t>16/23</w:t>
        </w:r>
      </w:hyperlink>
      <w:r w:rsidR="00B66726" w:rsidRPr="00116CD2">
        <w:rPr>
          <w:rFonts w:asciiTheme="minorHAnsi" w:hAnsiTheme="minorHAnsi" w:cstheme="minorHAnsi"/>
        </w:rPr>
        <w:t xml:space="preserve"> – ZZPri</w:t>
      </w:r>
      <w:r w:rsidR="00EE12C1" w:rsidRPr="004718A0">
        <w:rPr>
          <w:rFonts w:asciiTheme="minorHAnsi" w:hAnsiTheme="minorHAnsi" w:cstheme="minorHAnsi"/>
        </w:rPr>
        <w:t>);</w:t>
      </w:r>
    </w:p>
    <w:p w14:paraId="528D77EA" w14:textId="77777777" w:rsidR="00B66726" w:rsidRDefault="005C3B5D" w:rsidP="002100E5">
      <w:pPr>
        <w:pStyle w:val="Odstavekseznama"/>
        <w:numPr>
          <w:ilvl w:val="0"/>
          <w:numId w:val="22"/>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nismo</w:t>
      </w:r>
      <w:r w:rsidR="00B66726">
        <w:rPr>
          <w:rFonts w:asciiTheme="minorHAnsi" w:eastAsiaTheme="minorHAnsi" w:hAnsiTheme="minorHAnsi" w:cstheme="minorHAnsi"/>
          <w:lang w:eastAsia="en-US"/>
        </w:rPr>
        <w:t>:</w:t>
      </w:r>
    </w:p>
    <w:p w14:paraId="12297B40" w14:textId="3487287E" w:rsidR="005C3B5D" w:rsidRPr="004718A0" w:rsidRDefault="005C3B5D" w:rsidP="00B66726">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ruski državljan ali fizična ali pravna oseba, subjekt ali organ s sedežem v Rusiji;</w:t>
      </w:r>
    </w:p>
    <w:p w14:paraId="5C6A0B1C" w14:textId="53A74E9E" w:rsidR="005C3B5D" w:rsidRPr="004718A0" w:rsidRDefault="005C3B5D" w:rsidP="0067031A">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2FC5BF21" w14:textId="14E3526F" w:rsidR="00183CEC" w:rsidRDefault="005C3B5D" w:rsidP="006B3C1A">
      <w:pPr>
        <w:pStyle w:val="Odstavekseznama"/>
        <w:autoSpaceDE w:val="0"/>
        <w:autoSpaceDN w:val="0"/>
        <w:adjustRightInd w:val="0"/>
        <w:ind w:left="705" w:hanging="345"/>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w:t>
      </w:r>
      <w:r w:rsidRPr="004718A0">
        <w:rPr>
          <w:rFonts w:asciiTheme="minorHAnsi" w:eastAsiaTheme="minorHAnsi" w:hAnsiTheme="minorHAnsi" w:cstheme="minorHAnsi"/>
          <w:lang w:eastAsia="en-US"/>
        </w:rPr>
        <w:tab/>
        <w:t>fizična ali pravna oseba, subjekt ali organ, ki delujejo v imenu ali po navodilih subjekta iz prejšnjih dveh alinej.</w:t>
      </w:r>
    </w:p>
    <w:p w14:paraId="50421520" w14:textId="3A76379D" w:rsidR="00183CEC" w:rsidRPr="004718A0" w:rsidRDefault="00D16972"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 </w:t>
      </w:r>
      <w:r w:rsidR="00183CEC" w:rsidRPr="004718A0">
        <w:rPr>
          <w:rFonts w:asciiTheme="minorHAnsi" w:hAnsiTheme="minorHAnsi" w:cstheme="minorHAnsi"/>
        </w:rPr>
        <w:t>z oddajo ponudbe soglašamo, da lahko naročnik v skladu s 7. odstavkom 89. člena ZJN-3:</w:t>
      </w:r>
    </w:p>
    <w:p w14:paraId="1231590D"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popravi računske napake, ki jih odkrije pri pregledu in ocenjevanju ponudb, pri tem se količina in cena na enoto brez DDV ne smeta spreminjati;</w:t>
      </w:r>
    </w:p>
    <w:p w14:paraId="0A31F4D5"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398A5031"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popravi napačno zapisano stopnjo DDV v pravilno.</w:t>
      </w:r>
    </w:p>
    <w:p w14:paraId="141A11A9" w14:textId="77777777" w:rsidR="00D16972" w:rsidRPr="004718A0"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4718A0" w:rsidRDefault="001A5747" w:rsidP="002100E5">
      <w:pPr>
        <w:pStyle w:val="Odstavekseznama"/>
        <w:widowControl w:val="0"/>
        <w:numPr>
          <w:ilvl w:val="0"/>
          <w:numId w:val="22"/>
        </w:numPr>
        <w:suppressAutoHyphens/>
        <w:spacing w:line="266" w:lineRule="exact"/>
        <w:jc w:val="both"/>
        <w:rPr>
          <w:rFonts w:asciiTheme="minorHAnsi" w:hAnsiTheme="minorHAnsi" w:cstheme="minorHAnsi"/>
        </w:rPr>
      </w:pPr>
      <w:r w:rsidRPr="004718A0">
        <w:rPr>
          <w:rFonts w:asciiTheme="minorHAnsi" w:hAnsiTheme="minorHAnsi" w:cstheme="minorHAnsi"/>
          <w:shd w:val="clear" w:color="auto" w:fill="FFFFFF"/>
        </w:rPr>
        <w:t>d</w:t>
      </w:r>
      <w:r w:rsidR="002F0EEB" w:rsidRPr="004718A0">
        <w:rPr>
          <w:rFonts w:asciiTheme="minorHAnsi" w:hAnsiTheme="minorHAnsi" w:cstheme="minorHAnsi"/>
          <w:shd w:val="clear" w:color="auto" w:fill="FFFFFF"/>
        </w:rPr>
        <w:t xml:space="preserve">a se </w:t>
      </w:r>
      <w:r w:rsidR="002F0EEB" w:rsidRPr="004718A0">
        <w:rPr>
          <w:rFonts w:asciiTheme="minorHAnsi" w:hAnsiTheme="minorHAnsi" w:cstheme="minorHAnsi"/>
          <w:i/>
          <w:iCs/>
          <w:shd w:val="clear" w:color="auto" w:fill="FFFFFF"/>
        </w:rPr>
        <w:t>(ustrezno odkljukajte</w:t>
      </w:r>
      <w:r w:rsidR="00B82621" w:rsidRPr="004718A0">
        <w:rPr>
          <w:rFonts w:asciiTheme="minorHAnsi" w:hAnsiTheme="minorHAnsi" w:cstheme="minorHAnsi"/>
          <w:i/>
          <w:iCs/>
          <w:shd w:val="clear" w:color="auto" w:fill="FFFFFF"/>
        </w:rPr>
        <w:t xml:space="preserve"> in po potrebi izpolnite</w:t>
      </w:r>
      <w:r w:rsidR="002F0EEB" w:rsidRPr="004718A0">
        <w:rPr>
          <w:rFonts w:asciiTheme="minorHAnsi" w:hAnsiTheme="minorHAnsi" w:cstheme="minorHAnsi"/>
          <w:shd w:val="clear" w:color="auto" w:fill="FFFFFF"/>
        </w:rPr>
        <w:t>):</w:t>
      </w:r>
    </w:p>
    <w:p w14:paraId="67AEC99E" w14:textId="77777777" w:rsidR="002F0EEB" w:rsidRPr="004718A0"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4718A0"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4718A0">
            <w:rPr>
              <w:rFonts w:ascii="Segoe UI Symbol" w:eastAsia="MS Gothic" w:hAnsi="Segoe UI Symbol" w:cs="Segoe UI Symbol"/>
            </w:rPr>
            <w:t>☐</w:t>
          </w:r>
        </w:sdtContent>
      </w:sdt>
      <w:r w:rsidR="002F0EEB" w:rsidRPr="004718A0">
        <w:rPr>
          <w:rFonts w:asciiTheme="minorHAnsi" w:hAnsiTheme="minorHAnsi" w:cstheme="minorHAnsi"/>
        </w:rPr>
        <w:t xml:space="preserve"> ne nahajamo v enem od položajev iz prvega, b) točke četrtega ali šestega odstavka 75. člena ZJN-3</w:t>
      </w:r>
      <w:r w:rsidR="001A5747" w:rsidRPr="004718A0">
        <w:rPr>
          <w:rFonts w:asciiTheme="minorHAnsi" w:hAnsiTheme="minorHAnsi" w:cstheme="minorHAnsi"/>
        </w:rPr>
        <w:t>;</w:t>
      </w:r>
      <w:r w:rsidR="002F0EEB" w:rsidRPr="004718A0">
        <w:rPr>
          <w:rFonts w:asciiTheme="minorHAnsi" w:hAnsiTheme="minorHAnsi" w:cstheme="minorHAnsi"/>
        </w:rPr>
        <w:t xml:space="preserve"> </w:t>
      </w:r>
    </w:p>
    <w:p w14:paraId="3CCE055E" w14:textId="77777777" w:rsidR="002F0EEB" w:rsidRPr="004718A0"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4718A0"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sidRPr="004718A0">
            <w:rPr>
              <w:rFonts w:ascii="Segoe UI Symbol" w:eastAsia="MS Gothic" w:hAnsi="Segoe UI Symbol" w:cs="Segoe UI Symbol"/>
            </w:rPr>
            <w:t>☐</w:t>
          </w:r>
        </w:sdtContent>
      </w:sdt>
      <w:r w:rsidR="002F0EEB" w:rsidRPr="004718A0">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4718A0">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4718A0" w:rsidRDefault="002F0EEB" w:rsidP="002F0EEB">
      <w:pPr>
        <w:pStyle w:val="Odstavekseznama"/>
        <w:widowControl w:val="0"/>
        <w:suppressAutoHyphens/>
        <w:spacing w:line="266" w:lineRule="exact"/>
        <w:ind w:left="360"/>
        <w:jc w:val="both"/>
        <w:rPr>
          <w:rFonts w:asciiTheme="minorHAnsi" w:hAnsiTheme="minorHAnsi" w:cstheme="minorHAnsi"/>
        </w:rPr>
      </w:pPr>
      <w:r w:rsidRPr="004718A0">
        <w:rPr>
          <w:rFonts w:asciiTheme="minorHAnsi" w:hAnsiTheme="minorHAnsi" w:cstheme="minorHAnsi"/>
          <w:shd w:val="clear" w:color="auto" w:fill="FFFFFF"/>
        </w:rPr>
        <w:t xml:space="preserve">  </w:t>
      </w:r>
    </w:p>
    <w:p w14:paraId="23AC65F9"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 xml:space="preserve">  </w:t>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t xml:space="preserve"> </w:t>
      </w:r>
    </w:p>
    <w:p w14:paraId="27D0C053" w14:textId="1D26CBA1" w:rsidR="00183CEC" w:rsidRPr="004718A0" w:rsidRDefault="00183CEC" w:rsidP="00183CEC">
      <w:pPr>
        <w:rPr>
          <w:rFonts w:asciiTheme="minorHAnsi" w:hAnsiTheme="minorHAnsi" w:cstheme="minorHAnsi"/>
        </w:rPr>
      </w:pPr>
      <w:r w:rsidRPr="004718A0">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4718A0">
            <w:rPr>
              <w:rStyle w:val="Besedilooznabemesta"/>
              <w:rFonts w:asciiTheme="minorHAnsi" w:eastAsiaTheme="minorHAnsi" w:hAnsiTheme="minorHAnsi" w:cstheme="minorHAnsi"/>
            </w:rPr>
            <w:t>Kliknite ali tapnite tukaj, če želite vnesti datum.</w:t>
          </w:r>
        </w:sdtContent>
      </w:sdt>
    </w:p>
    <w:p w14:paraId="5166EEE8" w14:textId="77777777" w:rsidR="00183CEC" w:rsidRPr="004718A0" w:rsidRDefault="00183CEC" w:rsidP="00183CEC">
      <w:pPr>
        <w:rPr>
          <w:rFonts w:asciiTheme="minorHAnsi" w:hAnsiTheme="minorHAnsi" w:cstheme="minorHAnsi"/>
        </w:rPr>
      </w:pPr>
    </w:p>
    <w:p w14:paraId="74E81B16" w14:textId="4BB0502C" w:rsidR="00183CEC" w:rsidRPr="004718A0" w:rsidRDefault="002F3BCF" w:rsidP="00183CEC">
      <w:pPr>
        <w:ind w:left="1416" w:firstLine="708"/>
        <w:rPr>
          <w:rFonts w:asciiTheme="minorHAnsi" w:hAnsiTheme="minorHAnsi" w:cstheme="minorHAnsi"/>
        </w:rPr>
      </w:pPr>
      <w:r w:rsidRPr="004718A0">
        <w:rPr>
          <w:rFonts w:asciiTheme="minorHAnsi" w:hAnsiTheme="minorHAnsi" w:cstheme="minorHAnsi"/>
        </w:rPr>
        <w:t xml:space="preserve">                 </w:t>
      </w:r>
      <w:r w:rsidR="00183CEC" w:rsidRPr="004718A0">
        <w:rPr>
          <w:rFonts w:asciiTheme="minorHAnsi" w:hAnsiTheme="minorHAnsi" w:cstheme="minorHAnsi"/>
        </w:rPr>
        <w:t>Žig</w:t>
      </w:r>
      <w:r w:rsidR="00183CEC" w:rsidRPr="004718A0">
        <w:rPr>
          <w:rFonts w:asciiTheme="minorHAnsi" w:hAnsiTheme="minorHAnsi" w:cstheme="minorHAnsi"/>
        </w:rPr>
        <w:tab/>
      </w:r>
      <w:r w:rsidR="00183CEC" w:rsidRPr="004718A0">
        <w:rPr>
          <w:rFonts w:asciiTheme="minorHAnsi" w:hAnsiTheme="minorHAnsi" w:cstheme="minorHAnsi"/>
        </w:rPr>
        <w:tab/>
      </w:r>
    </w:p>
    <w:p w14:paraId="07640EE9"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p>
    <w:p w14:paraId="2AB6DAEF" w14:textId="1FF5A394" w:rsidR="00183CEC" w:rsidRPr="004718A0" w:rsidRDefault="00183CEC" w:rsidP="00183CEC">
      <w:pPr>
        <w:rPr>
          <w:rFonts w:asciiTheme="minorHAnsi" w:hAnsiTheme="minorHAnsi" w:cstheme="minorHAnsi"/>
        </w:rPr>
      </w:pPr>
      <w:r w:rsidRPr="004718A0">
        <w:rPr>
          <w:rFonts w:asciiTheme="minorHAnsi" w:hAnsiTheme="minorHAnsi" w:cstheme="minorHAnsi"/>
        </w:rPr>
        <w:t xml:space="preserve">                                                                               </w:t>
      </w:r>
      <w:r w:rsidR="002F0EEB" w:rsidRPr="004718A0">
        <w:rPr>
          <w:rFonts w:asciiTheme="minorHAnsi" w:hAnsiTheme="minorHAnsi" w:cstheme="minorHAnsi"/>
        </w:rPr>
        <w:t xml:space="preserve">   </w:t>
      </w:r>
      <w:r w:rsidRPr="004718A0">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4718A0" w:rsidRDefault="00D520AF" w:rsidP="00183CEC">
          <w:pPr>
            <w:jc w:val="right"/>
            <w:rPr>
              <w:rFonts w:asciiTheme="minorHAnsi" w:hAnsiTheme="minorHAnsi" w:cstheme="minorHAnsi"/>
            </w:rPr>
          </w:pPr>
          <w:r w:rsidRPr="004718A0">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Pr="004718A0" w:rsidRDefault="00183CEC" w:rsidP="00183CEC">
      <w:pPr>
        <w:ind w:left="4956" w:firstLine="708"/>
        <w:rPr>
          <w:rFonts w:asciiTheme="minorHAnsi" w:hAnsiTheme="minorHAnsi" w:cstheme="minorHAnsi"/>
        </w:rPr>
      </w:pPr>
      <w:r w:rsidRPr="004718A0">
        <w:rPr>
          <w:rFonts w:asciiTheme="minorHAnsi" w:hAnsiTheme="minorHAnsi" w:cstheme="minorHAnsi"/>
        </w:rPr>
        <w:t xml:space="preserve">        </w:t>
      </w:r>
    </w:p>
    <w:p w14:paraId="22C779B5" w14:textId="26985BA7" w:rsidR="00183CEC" w:rsidRPr="000D1EDB" w:rsidRDefault="00183CEC" w:rsidP="004718A0">
      <w:pPr>
        <w:ind w:left="4248" w:firstLine="708"/>
      </w:pPr>
      <w:r w:rsidRPr="004718A0">
        <w:rPr>
          <w:rFonts w:asciiTheme="minorHAnsi" w:hAnsiTheme="minorHAnsi" w:cstheme="minorHAnsi"/>
        </w:rPr>
        <w:lastRenderedPageBreak/>
        <w:t>Podpis odgovorne oseb</w:t>
      </w:r>
      <w:r w:rsidR="004718A0">
        <w:rPr>
          <w:rFonts w:asciiTheme="minorHAnsi" w:hAnsiTheme="minorHAnsi" w:cstheme="minorHAnsi"/>
        </w:rPr>
        <w:t>e</w:t>
      </w:r>
    </w:p>
    <w:p w14:paraId="25B6E5C0" w14:textId="77777777" w:rsidR="00183CEC" w:rsidRPr="00470CF0" w:rsidRDefault="00183CEC" w:rsidP="0004363D">
      <w:pPr>
        <w:tabs>
          <w:tab w:val="left" w:pos="2694"/>
          <w:tab w:val="left" w:pos="2977"/>
        </w:tabs>
        <w:ind w:right="1"/>
        <w:rPr>
          <w:rFonts w:asciiTheme="minorHAnsi" w:hAnsiTheme="minorHAnsi" w:cstheme="minorHAnsi"/>
          <w:b/>
        </w:rPr>
      </w:pPr>
    </w:p>
    <w:p w14:paraId="2381D768" w14:textId="77777777" w:rsidR="0004363D" w:rsidRDefault="0004363D" w:rsidP="008370BA">
      <w:pPr>
        <w:autoSpaceDE w:val="0"/>
        <w:adjustRightInd w:val="0"/>
        <w:rPr>
          <w:rFonts w:asciiTheme="minorHAnsi" w:hAnsiTheme="minorHAnsi" w:cstheme="minorHAnsi"/>
        </w:rPr>
      </w:pPr>
    </w:p>
    <w:bookmarkEnd w:id="38"/>
    <w:p w14:paraId="5AFCA8DB" w14:textId="7945893E" w:rsidR="00A82771" w:rsidRPr="00470CF0" w:rsidRDefault="00A82771" w:rsidP="00A82771">
      <w:pPr>
        <w:jc w:val="both"/>
        <w:rPr>
          <w:rFonts w:asciiTheme="minorHAnsi" w:hAnsiTheme="minorHAnsi" w:cstheme="minorHAnsi"/>
        </w:rPr>
      </w:pPr>
    </w:p>
    <w:sectPr w:rsidR="00A82771"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D0B7" w14:textId="77777777" w:rsidR="001703C3" w:rsidRDefault="001703C3" w:rsidP="008370BA">
      <w:r>
        <w:separator/>
      </w:r>
    </w:p>
  </w:endnote>
  <w:endnote w:type="continuationSeparator" w:id="0">
    <w:p w14:paraId="3470F23C" w14:textId="77777777" w:rsidR="001703C3" w:rsidRDefault="001703C3"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37DAEBDB"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307541">
          <w:rPr>
            <w:noProof/>
          </w:rPr>
          <w:t>45</w:t>
        </w:r>
        <w:r>
          <w:fldChar w:fldCharType="end"/>
        </w:r>
      </w:p>
    </w:sdtContent>
  </w:sdt>
  <w:p w14:paraId="4B5BD001" w14:textId="77777777" w:rsidR="002A6250" w:rsidRDefault="002A62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5DCB3" w14:textId="77777777" w:rsidR="001703C3" w:rsidRDefault="001703C3" w:rsidP="008370BA">
      <w:r>
        <w:separator/>
      </w:r>
    </w:p>
  </w:footnote>
  <w:footnote w:type="continuationSeparator" w:id="0">
    <w:p w14:paraId="0F585575" w14:textId="77777777" w:rsidR="001703C3" w:rsidRDefault="001703C3" w:rsidP="008370BA">
      <w:r>
        <w:continuationSeparator/>
      </w:r>
    </w:p>
  </w:footnote>
  <w:footnote w:id="1">
    <w:p w14:paraId="4F6D01B3" w14:textId="1DDEBF99" w:rsidR="00E04CAE" w:rsidRDefault="00E04CAE" w:rsidP="00E04CAE">
      <w:pPr>
        <w:pStyle w:val="Sprotnaopomba-besedilo"/>
        <w:jc w:val="both"/>
      </w:pPr>
      <w:r>
        <w:rPr>
          <w:rStyle w:val="Sprotnaopomba-sklic"/>
        </w:rPr>
        <w:footnoteRef/>
      </w:r>
      <w:r>
        <w:t xml:space="preserve"> Tehnični podatki o vozilu so podrobno navedeni v osnutku pogodbe, ki je sestavni del razpisne dokumentacije. Možnost dodatnih pojasnil ali ogleda vozila je na voljo po predhodni najavi na elektronski naslov </w:t>
      </w:r>
      <w:hyperlink r:id="rId1" w:history="1">
        <w:r w:rsidRPr="0015576F">
          <w:rPr>
            <w:rStyle w:val="Hiperpovezava"/>
          </w:rPr>
          <w:t>anita.simonka@komuna-beltinci.si</w:t>
        </w:r>
      </w:hyperlink>
      <w:r>
        <w:t xml:space="preserve"> </w:t>
      </w:r>
    </w:p>
  </w:footnote>
  <w:footnote w:id="2">
    <w:p w14:paraId="28720F4E" w14:textId="77777777" w:rsidR="002A6250" w:rsidRDefault="002A6250" w:rsidP="008370BA">
      <w:pPr>
        <w:pStyle w:val="Sprotnaopomba-besedilo"/>
      </w:pPr>
      <w:r>
        <w:rPr>
          <w:rStyle w:val="FootnoteCharacters"/>
        </w:rPr>
        <w:footnoteRef/>
      </w:r>
      <w:r>
        <w:t xml:space="preserve"> </w:t>
      </w:r>
      <w:hyperlink r:id="rId2" w:history="1">
        <w:r>
          <w:rPr>
            <w:rStyle w:val="Hiperpovezava"/>
          </w:rPr>
          <w:t>Obligacijski zakonik</w:t>
        </w:r>
      </w:hyperlink>
      <w:r>
        <w:t xml:space="preserve"> (Uradni list RS, št. 97/07 – uradno prečiščeno besedilo, 64/16 – odl. US in 20/18 – OROZ631)</w:t>
      </w:r>
    </w:p>
  </w:footnote>
  <w:footnote w:id="3">
    <w:p w14:paraId="4C6A5DCD" w14:textId="77777777" w:rsidR="00844EA9" w:rsidRDefault="00844EA9"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4">
    <w:p w14:paraId="71A5CF9B" w14:textId="45B2335E" w:rsidR="002A3787" w:rsidRDefault="002A3787" w:rsidP="002A3787">
      <w:pPr>
        <w:pStyle w:val="Sprotnaopomba-besedilo"/>
        <w:jc w:val="both"/>
      </w:pPr>
      <w:r>
        <w:rPr>
          <w:rStyle w:val="Sprotnaopomba-sklic"/>
        </w:rPr>
        <w:footnoteRef/>
      </w:r>
      <w:r>
        <w:t xml:space="preserve"> </w:t>
      </w:r>
      <w:r w:rsidRPr="002A3787">
        <w:rPr>
          <w:rFonts w:asciiTheme="minorHAnsi" w:hAnsiTheme="minorHAnsi" w:cstheme="minorHAnsi"/>
        </w:rPr>
        <w:t>»Skupna ponudbena vrednost« je končna ponudbena cena, izražena v EUR brez DDV, ki predstavlja razliko med ponudbeno vrednostjo novega vozila brez DDV in odkupno vrednostjo vozila naročnika brez DDV, kot jo ponudi isti gospodarski subjekt v tej ponudbi.</w:t>
      </w:r>
    </w:p>
  </w:footnote>
  <w:footnote w:id="5">
    <w:p w14:paraId="3BD8DE86" w14:textId="2AD1E5B0"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D477AB">
        <w:rPr>
          <w:rFonts w:asciiTheme="minorHAnsi" w:hAnsiTheme="minorHAnsi" w:cstheme="minorHAnsi"/>
          <w:i/>
          <w:sz w:val="20"/>
          <w:szCs w:val="20"/>
        </w:rPr>
        <w:t xml:space="preserve"> in ostale </w:t>
      </w:r>
      <w:r w:rsidR="00B57439">
        <w:rPr>
          <w:rFonts w:asciiTheme="minorHAnsi" w:hAnsiTheme="minorHAnsi" w:cstheme="minorHAnsi"/>
          <w:i/>
          <w:sz w:val="20"/>
          <w:szCs w:val="20"/>
        </w:rPr>
        <w:t>zahtevane dokumente iz te razpisne dokumentacije.</w:t>
      </w:r>
    </w:p>
    <w:p w14:paraId="09DD99EB" w14:textId="77777777" w:rsidR="002A6250" w:rsidRDefault="002A6250" w:rsidP="008370BA">
      <w:pPr>
        <w:pStyle w:val="Sprotnaopomba-besedilo"/>
      </w:pPr>
    </w:p>
  </w:footnote>
  <w:footnote w:id="6">
    <w:p w14:paraId="3EE9E5DF" w14:textId="41ED10FA" w:rsidR="00F74569" w:rsidRDefault="00F74569"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9" w:name="_Hlk172534222"/>
      <w:r w:rsidRPr="009A3039">
        <w:rPr>
          <w:shd w:val="clear" w:color="auto" w:fill="FFFFFF" w:themeFill="background1"/>
        </w:rPr>
        <w:t xml:space="preserve">Velja </w:t>
      </w:r>
      <w:r w:rsidR="001925FD" w:rsidRPr="009A3039">
        <w:rPr>
          <w:shd w:val="clear" w:color="auto" w:fill="FFFFFF" w:themeFill="background1"/>
        </w:rPr>
        <w:t xml:space="preserve">izključno </w:t>
      </w:r>
      <w:r w:rsidRPr="009A3039">
        <w:rPr>
          <w:shd w:val="clear" w:color="auto" w:fill="FFFFFF" w:themeFill="background1"/>
        </w:rPr>
        <w:t>za</w:t>
      </w:r>
      <w:r w:rsidR="001925FD" w:rsidRPr="009A3039">
        <w:rPr>
          <w:shd w:val="clear" w:color="auto" w:fill="FFFFFF" w:themeFill="background1"/>
        </w:rPr>
        <w:t xml:space="preserve"> tuje </w:t>
      </w:r>
      <w:r w:rsidRPr="009A3039">
        <w:rPr>
          <w:shd w:val="clear" w:color="auto" w:fill="FFFFFF" w:themeFill="background1"/>
        </w:rPr>
        <w:t xml:space="preserve">gospodarske </w:t>
      </w:r>
      <w:r w:rsidR="001925FD" w:rsidRPr="009A3039">
        <w:rPr>
          <w:shd w:val="clear" w:color="auto" w:fill="FFFFFF" w:themeFill="background1"/>
        </w:rPr>
        <w:t>subjekte, če po tujem pravu institut tihe družbe obstaja.</w:t>
      </w:r>
      <w:bookmarkEnd w:id="39"/>
    </w:p>
  </w:footnote>
  <w:footnote w:id="7">
    <w:p w14:paraId="5C81EDC5" w14:textId="77777777" w:rsidR="002A6250" w:rsidRPr="008D56E2" w:rsidRDefault="002A6250"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3DCBC9CD" w:rsidR="002A6250" w:rsidRPr="008810F8" w:rsidRDefault="002A6250" w:rsidP="008810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061595224" name="Slika 1061595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868201117" name="Slika 86820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2143962144" name="Slika 214396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68336498" name="Slika 16833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99392377" name="Slika 29939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868201117" name="Slika 86820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2143962144" name="Slika 214396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68336498" name="Slika 16833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99392377" name="Slika 29939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752CADE0"/>
    <w:name w:val="WW8Num25"/>
    <w:lvl w:ilvl="0">
      <w:start w:val="1"/>
      <w:numFmt w:val="decimal"/>
      <w:lvlText w:val="%1."/>
      <w:lvlJc w:val="left"/>
      <w:pPr>
        <w:tabs>
          <w:tab w:val="num" w:pos="-502"/>
        </w:tabs>
        <w:ind w:left="502" w:hanging="360"/>
      </w:pPr>
      <w:rPr>
        <w:rFonts w:asciiTheme="minorHAnsi" w:hAnsiTheme="minorHAnsi" w:cstheme="minorHAnsi" w:hint="default"/>
        <w:b/>
        <w:i w:val="0"/>
      </w:rPr>
    </w:lvl>
  </w:abstractNum>
  <w:abstractNum w:abstractNumId="10" w15:restartNumberingAfterBreak="0">
    <w:nsid w:val="008176A2"/>
    <w:multiLevelType w:val="hybridMultilevel"/>
    <w:tmpl w:val="DEAE33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2773189"/>
    <w:multiLevelType w:val="hybridMultilevel"/>
    <w:tmpl w:val="24C02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2900DAB"/>
    <w:multiLevelType w:val="hybridMultilevel"/>
    <w:tmpl w:val="023051F2"/>
    <w:lvl w:ilvl="0" w:tplc="2102996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29E0B3D"/>
    <w:multiLevelType w:val="hybridMultilevel"/>
    <w:tmpl w:val="C890C1D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DB6355"/>
    <w:multiLevelType w:val="hybridMultilevel"/>
    <w:tmpl w:val="DF3456E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F72664"/>
    <w:multiLevelType w:val="hybridMultilevel"/>
    <w:tmpl w:val="61323EFC"/>
    <w:lvl w:ilvl="0" w:tplc="7FB8358A">
      <w:start w:val="1"/>
      <w:numFmt w:val="upperLetter"/>
      <w:lvlText w:val="%1)"/>
      <w:lvlJc w:val="left"/>
      <w:pPr>
        <w:ind w:left="644" w:hanging="360"/>
      </w:pPr>
      <w:rPr>
        <w:rFonts w:asciiTheme="minorHAnsi" w:hAnsi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0DA4748D"/>
    <w:multiLevelType w:val="hybridMultilevel"/>
    <w:tmpl w:val="2BEC7E00"/>
    <w:lvl w:ilvl="0" w:tplc="04240001">
      <w:start w:val="1"/>
      <w:numFmt w:val="bullet"/>
      <w:lvlText w:val=""/>
      <w:lvlJc w:val="left"/>
      <w:pPr>
        <w:ind w:left="1056" w:hanging="360"/>
      </w:pPr>
      <w:rPr>
        <w:rFonts w:ascii="Symbol" w:hAnsi="Symbol" w:hint="default"/>
      </w:rPr>
    </w:lvl>
    <w:lvl w:ilvl="1" w:tplc="04240003" w:tentative="1">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9" w15:restartNumberingAfterBreak="0">
    <w:nsid w:val="11940596"/>
    <w:multiLevelType w:val="hybridMultilevel"/>
    <w:tmpl w:val="14BE259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11F87BBF"/>
    <w:multiLevelType w:val="hybridMultilevel"/>
    <w:tmpl w:val="ECCAA23E"/>
    <w:lvl w:ilvl="0" w:tplc="0906980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12AC0A26"/>
    <w:multiLevelType w:val="multilevel"/>
    <w:tmpl w:val="22B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8A4830"/>
    <w:multiLevelType w:val="hybridMultilevel"/>
    <w:tmpl w:val="347A9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8" w15:restartNumberingAfterBreak="0">
    <w:nsid w:val="24E51CAA"/>
    <w:multiLevelType w:val="hybridMultilevel"/>
    <w:tmpl w:val="B3903C9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7F4BCB"/>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4" w15:restartNumberingAfterBreak="0">
    <w:nsid w:val="2DE74366"/>
    <w:multiLevelType w:val="hybridMultilevel"/>
    <w:tmpl w:val="24C02D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7805AA3"/>
    <w:multiLevelType w:val="hybridMultilevel"/>
    <w:tmpl w:val="BFBC39E4"/>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3BEB6816"/>
    <w:multiLevelType w:val="hybridMultilevel"/>
    <w:tmpl w:val="CAC2EEF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40A7046E"/>
    <w:multiLevelType w:val="hybridMultilevel"/>
    <w:tmpl w:val="425E9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326CBA"/>
    <w:multiLevelType w:val="hybridMultilevel"/>
    <w:tmpl w:val="DEA27F9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41" w15:restartNumberingAfterBreak="0">
    <w:nsid w:val="4A2B17B0"/>
    <w:multiLevelType w:val="multilevel"/>
    <w:tmpl w:val="EFE6E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A83781"/>
    <w:multiLevelType w:val="hybridMultilevel"/>
    <w:tmpl w:val="55CE1996"/>
    <w:lvl w:ilvl="0" w:tplc="04240015">
      <w:start w:val="1"/>
      <w:numFmt w:val="upperLetter"/>
      <w:lvlText w:val="%1."/>
      <w:lvlJc w:val="left"/>
      <w:pPr>
        <w:ind w:left="1056" w:hanging="360"/>
      </w:pPr>
      <w:rPr>
        <w:rFonts w:hint="default"/>
      </w:rPr>
    </w:lvl>
    <w:lvl w:ilvl="1" w:tplc="FFFFFFFF" w:tentative="1">
      <w:start w:val="1"/>
      <w:numFmt w:val="bullet"/>
      <w:lvlText w:val="o"/>
      <w:lvlJc w:val="left"/>
      <w:pPr>
        <w:ind w:left="1776" w:hanging="360"/>
      </w:pPr>
      <w:rPr>
        <w:rFonts w:ascii="Courier New" w:hAnsi="Courier New" w:cs="Courier New" w:hint="default"/>
      </w:rPr>
    </w:lvl>
    <w:lvl w:ilvl="2" w:tplc="FFFFFFFF" w:tentative="1">
      <w:start w:val="1"/>
      <w:numFmt w:val="bullet"/>
      <w:lvlText w:val=""/>
      <w:lvlJc w:val="left"/>
      <w:pPr>
        <w:ind w:left="2496" w:hanging="360"/>
      </w:pPr>
      <w:rPr>
        <w:rFonts w:ascii="Wingdings" w:hAnsi="Wingdings" w:hint="default"/>
      </w:rPr>
    </w:lvl>
    <w:lvl w:ilvl="3" w:tplc="FFFFFFFF" w:tentative="1">
      <w:start w:val="1"/>
      <w:numFmt w:val="bullet"/>
      <w:lvlText w:val=""/>
      <w:lvlJc w:val="left"/>
      <w:pPr>
        <w:ind w:left="3216" w:hanging="360"/>
      </w:pPr>
      <w:rPr>
        <w:rFonts w:ascii="Symbol" w:hAnsi="Symbol" w:hint="default"/>
      </w:rPr>
    </w:lvl>
    <w:lvl w:ilvl="4" w:tplc="FFFFFFFF" w:tentative="1">
      <w:start w:val="1"/>
      <w:numFmt w:val="bullet"/>
      <w:lvlText w:val="o"/>
      <w:lvlJc w:val="left"/>
      <w:pPr>
        <w:ind w:left="3936" w:hanging="360"/>
      </w:pPr>
      <w:rPr>
        <w:rFonts w:ascii="Courier New" w:hAnsi="Courier New" w:cs="Courier New" w:hint="default"/>
      </w:rPr>
    </w:lvl>
    <w:lvl w:ilvl="5" w:tplc="FFFFFFFF" w:tentative="1">
      <w:start w:val="1"/>
      <w:numFmt w:val="bullet"/>
      <w:lvlText w:val=""/>
      <w:lvlJc w:val="left"/>
      <w:pPr>
        <w:ind w:left="4656" w:hanging="360"/>
      </w:pPr>
      <w:rPr>
        <w:rFonts w:ascii="Wingdings" w:hAnsi="Wingdings" w:hint="default"/>
      </w:rPr>
    </w:lvl>
    <w:lvl w:ilvl="6" w:tplc="FFFFFFFF" w:tentative="1">
      <w:start w:val="1"/>
      <w:numFmt w:val="bullet"/>
      <w:lvlText w:val=""/>
      <w:lvlJc w:val="left"/>
      <w:pPr>
        <w:ind w:left="5376" w:hanging="360"/>
      </w:pPr>
      <w:rPr>
        <w:rFonts w:ascii="Symbol" w:hAnsi="Symbol" w:hint="default"/>
      </w:rPr>
    </w:lvl>
    <w:lvl w:ilvl="7" w:tplc="FFFFFFFF" w:tentative="1">
      <w:start w:val="1"/>
      <w:numFmt w:val="bullet"/>
      <w:lvlText w:val="o"/>
      <w:lvlJc w:val="left"/>
      <w:pPr>
        <w:ind w:left="6096" w:hanging="360"/>
      </w:pPr>
      <w:rPr>
        <w:rFonts w:ascii="Courier New" w:hAnsi="Courier New" w:cs="Courier New" w:hint="default"/>
      </w:rPr>
    </w:lvl>
    <w:lvl w:ilvl="8" w:tplc="FFFFFFFF" w:tentative="1">
      <w:start w:val="1"/>
      <w:numFmt w:val="bullet"/>
      <w:lvlText w:val=""/>
      <w:lvlJc w:val="left"/>
      <w:pPr>
        <w:ind w:left="6816" w:hanging="360"/>
      </w:pPr>
      <w:rPr>
        <w:rFonts w:ascii="Wingdings" w:hAnsi="Wingdings" w:hint="default"/>
      </w:rPr>
    </w:lvl>
  </w:abstractNum>
  <w:abstractNum w:abstractNumId="43"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4"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1023C6"/>
    <w:multiLevelType w:val="hybridMultilevel"/>
    <w:tmpl w:val="D0AABACC"/>
    <w:lvl w:ilvl="0" w:tplc="FE0E086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1323E6"/>
    <w:multiLevelType w:val="hybridMultilevel"/>
    <w:tmpl w:val="BDC4B72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7"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3A3A8C"/>
    <w:multiLevelType w:val="hybridMultilevel"/>
    <w:tmpl w:val="F36C11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0E1127"/>
    <w:multiLevelType w:val="hybridMultilevel"/>
    <w:tmpl w:val="44746D0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78D71316"/>
    <w:multiLevelType w:val="hybridMultilevel"/>
    <w:tmpl w:val="24C02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6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7"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8" w15:restartNumberingAfterBreak="0">
    <w:nsid w:val="7E376B25"/>
    <w:multiLevelType w:val="hybridMultilevel"/>
    <w:tmpl w:val="AF6C4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7B0D6D"/>
    <w:multiLevelType w:val="hybridMultilevel"/>
    <w:tmpl w:val="06A0999C"/>
    <w:lvl w:ilvl="0" w:tplc="70E6A01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736396740">
    <w:abstractNumId w:val="48"/>
  </w:num>
  <w:num w:numId="2" w16cid:durableId="1287466417">
    <w:abstractNumId w:val="65"/>
  </w:num>
  <w:num w:numId="3" w16cid:durableId="1598752959">
    <w:abstractNumId w:val="40"/>
  </w:num>
  <w:num w:numId="4" w16cid:durableId="844438887">
    <w:abstractNumId w:val="0"/>
  </w:num>
  <w:num w:numId="5" w16cid:durableId="1997025892">
    <w:abstractNumId w:val="1"/>
  </w:num>
  <w:num w:numId="6" w16cid:durableId="161819066">
    <w:abstractNumId w:val="2"/>
  </w:num>
  <w:num w:numId="7" w16cid:durableId="990602615">
    <w:abstractNumId w:val="3"/>
  </w:num>
  <w:num w:numId="8" w16cid:durableId="1949696557">
    <w:abstractNumId w:val="5"/>
  </w:num>
  <w:num w:numId="9" w16cid:durableId="305160730">
    <w:abstractNumId w:val="6"/>
  </w:num>
  <w:num w:numId="10" w16cid:durableId="475072581">
    <w:abstractNumId w:val="8"/>
  </w:num>
  <w:num w:numId="11" w16cid:durableId="1744834770">
    <w:abstractNumId w:val="9"/>
  </w:num>
  <w:num w:numId="12" w16cid:durableId="1890603585">
    <w:abstractNumId w:val="27"/>
  </w:num>
  <w:num w:numId="13" w16cid:durableId="2028676783">
    <w:abstractNumId w:val="7"/>
  </w:num>
  <w:num w:numId="14" w16cid:durableId="727875285">
    <w:abstractNumId w:val="61"/>
  </w:num>
  <w:num w:numId="15" w16cid:durableId="82383398">
    <w:abstractNumId w:val="14"/>
  </w:num>
  <w:num w:numId="16" w16cid:durableId="518199778">
    <w:abstractNumId w:val="24"/>
  </w:num>
  <w:num w:numId="17" w16cid:durableId="948926550">
    <w:abstractNumId w:val="54"/>
  </w:num>
  <w:num w:numId="18" w16cid:durableId="262037296">
    <w:abstractNumId w:val="64"/>
  </w:num>
  <w:num w:numId="19" w16cid:durableId="1059749679">
    <w:abstractNumId w:val="57"/>
  </w:num>
  <w:num w:numId="20" w16cid:durableId="1507668690">
    <w:abstractNumId w:val="50"/>
  </w:num>
  <w:num w:numId="21" w16cid:durableId="1611157436">
    <w:abstractNumId w:val="47"/>
  </w:num>
  <w:num w:numId="22" w16cid:durableId="1181698294">
    <w:abstractNumId w:val="35"/>
  </w:num>
  <w:num w:numId="23" w16cid:durableId="163785727">
    <w:abstractNumId w:val="60"/>
  </w:num>
  <w:num w:numId="24" w16cid:durableId="46229520">
    <w:abstractNumId w:val="62"/>
  </w:num>
  <w:num w:numId="25" w16cid:durableId="2145730142">
    <w:abstractNumId w:val="25"/>
  </w:num>
  <w:num w:numId="26" w16cid:durableId="69620152">
    <w:abstractNumId w:val="43"/>
  </w:num>
  <w:num w:numId="27" w16cid:durableId="1533809824">
    <w:abstractNumId w:val="67"/>
  </w:num>
  <w:num w:numId="28" w16cid:durableId="54591752">
    <w:abstractNumId w:val="10"/>
  </w:num>
  <w:num w:numId="29" w16cid:durableId="242448185">
    <w:abstractNumId w:val="52"/>
  </w:num>
  <w:num w:numId="30" w16cid:durableId="2140027358">
    <w:abstractNumId w:val="51"/>
  </w:num>
  <w:num w:numId="31" w16cid:durableId="697120390">
    <w:abstractNumId w:val="44"/>
  </w:num>
  <w:num w:numId="32" w16cid:durableId="680013185">
    <w:abstractNumId w:val="58"/>
  </w:num>
  <w:num w:numId="33" w16cid:durableId="1584217987">
    <w:abstractNumId w:val="49"/>
  </w:num>
  <w:num w:numId="34" w16cid:durableId="1565598642">
    <w:abstractNumId w:val="30"/>
  </w:num>
  <w:num w:numId="35" w16cid:durableId="287585344">
    <w:abstractNumId w:val="56"/>
  </w:num>
  <w:num w:numId="36" w16cid:durableId="212620734">
    <w:abstractNumId w:val="38"/>
  </w:num>
  <w:num w:numId="37" w16cid:durableId="961308233">
    <w:abstractNumId w:val="55"/>
  </w:num>
  <w:num w:numId="38" w16cid:durableId="27293360">
    <w:abstractNumId w:val="31"/>
  </w:num>
  <w:num w:numId="39" w16cid:durableId="1001544141">
    <w:abstractNumId w:val="46"/>
  </w:num>
  <w:num w:numId="40" w16cid:durableId="2115400265">
    <w:abstractNumId w:val="28"/>
  </w:num>
  <w:num w:numId="41" w16cid:durableId="1212112438">
    <w:abstractNumId w:val="15"/>
  </w:num>
  <w:num w:numId="42" w16cid:durableId="2112237949">
    <w:abstractNumId w:val="37"/>
  </w:num>
  <w:num w:numId="43" w16cid:durableId="1739595884">
    <w:abstractNumId w:val="13"/>
  </w:num>
  <w:num w:numId="44" w16cid:durableId="647975777">
    <w:abstractNumId w:val="20"/>
  </w:num>
  <w:num w:numId="45" w16cid:durableId="1352756812">
    <w:abstractNumId w:val="66"/>
  </w:num>
  <w:num w:numId="46" w16cid:durableId="493033246">
    <w:abstractNumId w:val="23"/>
  </w:num>
  <w:num w:numId="47" w16cid:durableId="1028337028">
    <w:abstractNumId w:val="34"/>
  </w:num>
  <w:num w:numId="48" w16cid:durableId="559705188">
    <w:abstractNumId w:val="16"/>
  </w:num>
  <w:num w:numId="49" w16cid:durableId="2099325173">
    <w:abstractNumId w:val="59"/>
  </w:num>
  <w:num w:numId="50" w16cid:durableId="1510637516">
    <w:abstractNumId w:val="12"/>
  </w:num>
  <w:num w:numId="51" w16cid:durableId="1611820539">
    <w:abstractNumId w:val="19"/>
  </w:num>
  <w:num w:numId="52" w16cid:durableId="879559818">
    <w:abstractNumId w:val="53"/>
  </w:num>
  <w:num w:numId="53" w16cid:durableId="1253389335">
    <w:abstractNumId w:val="69"/>
  </w:num>
  <w:num w:numId="54" w16cid:durableId="900605207">
    <w:abstractNumId w:val="18"/>
  </w:num>
  <w:num w:numId="55" w16cid:durableId="162670485">
    <w:abstractNumId w:val="42"/>
  </w:num>
  <w:num w:numId="56" w16cid:durableId="1650595695">
    <w:abstractNumId w:val="63"/>
  </w:num>
  <w:num w:numId="57" w16cid:durableId="1254511682">
    <w:abstractNumId w:val="29"/>
  </w:num>
  <w:num w:numId="58" w16cid:durableId="2010449537">
    <w:abstractNumId w:val="26"/>
  </w:num>
  <w:num w:numId="59" w16cid:durableId="475993153">
    <w:abstractNumId w:val="11"/>
  </w:num>
  <w:num w:numId="60" w16cid:durableId="809906861">
    <w:abstractNumId w:val="41"/>
  </w:num>
  <w:num w:numId="61" w16cid:durableId="453334196">
    <w:abstractNumId w:val="36"/>
  </w:num>
  <w:num w:numId="62" w16cid:durableId="1426338989">
    <w:abstractNumId w:val="21"/>
  </w:num>
  <w:num w:numId="63" w16cid:durableId="1951012911">
    <w:abstractNumId w:val="45"/>
  </w:num>
  <w:num w:numId="64" w16cid:durableId="708460549">
    <w:abstractNumId w:val="17"/>
  </w:num>
  <w:num w:numId="65" w16cid:durableId="779104771">
    <w:abstractNumId w:val="33"/>
  </w:num>
  <w:num w:numId="66" w16cid:durableId="885876709">
    <w:abstractNumId w:val="68"/>
  </w:num>
  <w:num w:numId="67" w16cid:durableId="787745162">
    <w:abstractNumId w:val="22"/>
  </w:num>
  <w:num w:numId="68" w16cid:durableId="881475753">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dbWm9krzqZKKNcuYvD0dFtr6KTME6X6iUUAmJe3sSWEk9ArjMqnc4oHSYWHuAIZGcxVHoWQ3ZlZZ+okQXGSRQ==" w:salt="4YTHdvU+AwAZLxGqmbfn8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60E3"/>
    <w:rsid w:val="00006350"/>
    <w:rsid w:val="0000686D"/>
    <w:rsid w:val="00006F4C"/>
    <w:rsid w:val="0000734D"/>
    <w:rsid w:val="000115DE"/>
    <w:rsid w:val="00011AF5"/>
    <w:rsid w:val="0001271F"/>
    <w:rsid w:val="00013E18"/>
    <w:rsid w:val="00014144"/>
    <w:rsid w:val="00015914"/>
    <w:rsid w:val="00015DC8"/>
    <w:rsid w:val="00020654"/>
    <w:rsid w:val="00021CCC"/>
    <w:rsid w:val="000223E6"/>
    <w:rsid w:val="00022FFB"/>
    <w:rsid w:val="0002416B"/>
    <w:rsid w:val="0002428C"/>
    <w:rsid w:val="00025B8A"/>
    <w:rsid w:val="0002641E"/>
    <w:rsid w:val="00031B61"/>
    <w:rsid w:val="00032931"/>
    <w:rsid w:val="00035F57"/>
    <w:rsid w:val="00040791"/>
    <w:rsid w:val="0004087A"/>
    <w:rsid w:val="0004363D"/>
    <w:rsid w:val="00044510"/>
    <w:rsid w:val="00044657"/>
    <w:rsid w:val="0004549E"/>
    <w:rsid w:val="00045B99"/>
    <w:rsid w:val="00051AB9"/>
    <w:rsid w:val="00053630"/>
    <w:rsid w:val="0005368B"/>
    <w:rsid w:val="00054F20"/>
    <w:rsid w:val="0005514A"/>
    <w:rsid w:val="00061197"/>
    <w:rsid w:val="000614FB"/>
    <w:rsid w:val="000620DB"/>
    <w:rsid w:val="00063570"/>
    <w:rsid w:val="00063AD2"/>
    <w:rsid w:val="00064644"/>
    <w:rsid w:val="00067AD5"/>
    <w:rsid w:val="00070808"/>
    <w:rsid w:val="000708F8"/>
    <w:rsid w:val="00070919"/>
    <w:rsid w:val="00071F37"/>
    <w:rsid w:val="000721FD"/>
    <w:rsid w:val="000728C8"/>
    <w:rsid w:val="00072EAD"/>
    <w:rsid w:val="0007402C"/>
    <w:rsid w:val="000744E5"/>
    <w:rsid w:val="00075180"/>
    <w:rsid w:val="00080E1E"/>
    <w:rsid w:val="00082BB5"/>
    <w:rsid w:val="00085535"/>
    <w:rsid w:val="00085FFB"/>
    <w:rsid w:val="00091907"/>
    <w:rsid w:val="000920A2"/>
    <w:rsid w:val="000928FA"/>
    <w:rsid w:val="0009443E"/>
    <w:rsid w:val="0009489E"/>
    <w:rsid w:val="000955C4"/>
    <w:rsid w:val="00095BDB"/>
    <w:rsid w:val="000A001F"/>
    <w:rsid w:val="000A101C"/>
    <w:rsid w:val="000A1376"/>
    <w:rsid w:val="000A15E0"/>
    <w:rsid w:val="000A1B08"/>
    <w:rsid w:val="000A246A"/>
    <w:rsid w:val="000A42CD"/>
    <w:rsid w:val="000A4CE4"/>
    <w:rsid w:val="000B054F"/>
    <w:rsid w:val="000B05A9"/>
    <w:rsid w:val="000B1D11"/>
    <w:rsid w:val="000B1EB2"/>
    <w:rsid w:val="000B1FDE"/>
    <w:rsid w:val="000B2ED9"/>
    <w:rsid w:val="000B41F5"/>
    <w:rsid w:val="000B7206"/>
    <w:rsid w:val="000B76C0"/>
    <w:rsid w:val="000C16C1"/>
    <w:rsid w:val="000C25AA"/>
    <w:rsid w:val="000C4B02"/>
    <w:rsid w:val="000C7F6B"/>
    <w:rsid w:val="000D0986"/>
    <w:rsid w:val="000D2CE1"/>
    <w:rsid w:val="000D2CF2"/>
    <w:rsid w:val="000D320E"/>
    <w:rsid w:val="000D3E8B"/>
    <w:rsid w:val="000D714B"/>
    <w:rsid w:val="000E33AC"/>
    <w:rsid w:val="000E45F6"/>
    <w:rsid w:val="000E5195"/>
    <w:rsid w:val="000E60D3"/>
    <w:rsid w:val="000E6411"/>
    <w:rsid w:val="000E742D"/>
    <w:rsid w:val="000F02A2"/>
    <w:rsid w:val="000F3852"/>
    <w:rsid w:val="000F43B9"/>
    <w:rsid w:val="000F5097"/>
    <w:rsid w:val="000F72EB"/>
    <w:rsid w:val="000F7679"/>
    <w:rsid w:val="000F782B"/>
    <w:rsid w:val="00100E03"/>
    <w:rsid w:val="001016A2"/>
    <w:rsid w:val="00104EDA"/>
    <w:rsid w:val="001067FA"/>
    <w:rsid w:val="00106F00"/>
    <w:rsid w:val="001077EB"/>
    <w:rsid w:val="00111C1A"/>
    <w:rsid w:val="00112438"/>
    <w:rsid w:val="001135FB"/>
    <w:rsid w:val="00114F3A"/>
    <w:rsid w:val="00116C96"/>
    <w:rsid w:val="00116CD2"/>
    <w:rsid w:val="00116F21"/>
    <w:rsid w:val="00117F01"/>
    <w:rsid w:val="001213A9"/>
    <w:rsid w:val="0012210D"/>
    <w:rsid w:val="00122B65"/>
    <w:rsid w:val="00124F98"/>
    <w:rsid w:val="001255A3"/>
    <w:rsid w:val="001265CF"/>
    <w:rsid w:val="00127383"/>
    <w:rsid w:val="00127C70"/>
    <w:rsid w:val="001304D0"/>
    <w:rsid w:val="00130683"/>
    <w:rsid w:val="001332C1"/>
    <w:rsid w:val="001339C8"/>
    <w:rsid w:val="00135187"/>
    <w:rsid w:val="0013538A"/>
    <w:rsid w:val="0013642A"/>
    <w:rsid w:val="00136707"/>
    <w:rsid w:val="001416A7"/>
    <w:rsid w:val="00142583"/>
    <w:rsid w:val="0014517A"/>
    <w:rsid w:val="00145D63"/>
    <w:rsid w:val="001469F3"/>
    <w:rsid w:val="001476D7"/>
    <w:rsid w:val="0014784D"/>
    <w:rsid w:val="00147967"/>
    <w:rsid w:val="0015034B"/>
    <w:rsid w:val="00151755"/>
    <w:rsid w:val="00154DFB"/>
    <w:rsid w:val="001558B6"/>
    <w:rsid w:val="00155D21"/>
    <w:rsid w:val="00163D82"/>
    <w:rsid w:val="001663F2"/>
    <w:rsid w:val="00166FC8"/>
    <w:rsid w:val="001677A8"/>
    <w:rsid w:val="001703C3"/>
    <w:rsid w:val="0017182F"/>
    <w:rsid w:val="00176F0E"/>
    <w:rsid w:val="00181611"/>
    <w:rsid w:val="00183864"/>
    <w:rsid w:val="00183CEC"/>
    <w:rsid w:val="00184590"/>
    <w:rsid w:val="00184B32"/>
    <w:rsid w:val="00185575"/>
    <w:rsid w:val="00190290"/>
    <w:rsid w:val="00190615"/>
    <w:rsid w:val="00191AA6"/>
    <w:rsid w:val="00192218"/>
    <w:rsid w:val="001925FD"/>
    <w:rsid w:val="00196F02"/>
    <w:rsid w:val="001A1F07"/>
    <w:rsid w:val="001A2970"/>
    <w:rsid w:val="001A5747"/>
    <w:rsid w:val="001A5ECB"/>
    <w:rsid w:val="001A6639"/>
    <w:rsid w:val="001A6BFB"/>
    <w:rsid w:val="001B0E75"/>
    <w:rsid w:val="001B269B"/>
    <w:rsid w:val="001B3706"/>
    <w:rsid w:val="001B3AF2"/>
    <w:rsid w:val="001B4202"/>
    <w:rsid w:val="001C10A9"/>
    <w:rsid w:val="001C2385"/>
    <w:rsid w:val="001C24EF"/>
    <w:rsid w:val="001C2A48"/>
    <w:rsid w:val="001C2F65"/>
    <w:rsid w:val="001C305E"/>
    <w:rsid w:val="001C3A9D"/>
    <w:rsid w:val="001C5699"/>
    <w:rsid w:val="001C6FB1"/>
    <w:rsid w:val="001C7103"/>
    <w:rsid w:val="001C75F6"/>
    <w:rsid w:val="001D0A57"/>
    <w:rsid w:val="001D0F6F"/>
    <w:rsid w:val="001D1417"/>
    <w:rsid w:val="001D1797"/>
    <w:rsid w:val="001D18A2"/>
    <w:rsid w:val="001D5242"/>
    <w:rsid w:val="001D67A4"/>
    <w:rsid w:val="001E03D1"/>
    <w:rsid w:val="001E1515"/>
    <w:rsid w:val="001E2AAF"/>
    <w:rsid w:val="001E3D3E"/>
    <w:rsid w:val="001E3D8A"/>
    <w:rsid w:val="001E44EF"/>
    <w:rsid w:val="001F070A"/>
    <w:rsid w:val="001F094E"/>
    <w:rsid w:val="001F0F38"/>
    <w:rsid w:val="001F4B57"/>
    <w:rsid w:val="001F597F"/>
    <w:rsid w:val="001F6B29"/>
    <w:rsid w:val="001F706E"/>
    <w:rsid w:val="001F7884"/>
    <w:rsid w:val="00200183"/>
    <w:rsid w:val="00201600"/>
    <w:rsid w:val="00202FAA"/>
    <w:rsid w:val="002041DD"/>
    <w:rsid w:val="00204E64"/>
    <w:rsid w:val="00206C24"/>
    <w:rsid w:val="002077EA"/>
    <w:rsid w:val="002078B7"/>
    <w:rsid w:val="00207F3D"/>
    <w:rsid w:val="002100E5"/>
    <w:rsid w:val="00211837"/>
    <w:rsid w:val="00211C4C"/>
    <w:rsid w:val="00211C7B"/>
    <w:rsid w:val="00212571"/>
    <w:rsid w:val="00213B9C"/>
    <w:rsid w:val="002169A3"/>
    <w:rsid w:val="002174DC"/>
    <w:rsid w:val="00221B4A"/>
    <w:rsid w:val="00222371"/>
    <w:rsid w:val="00227BDB"/>
    <w:rsid w:val="00231232"/>
    <w:rsid w:val="0023278D"/>
    <w:rsid w:val="00233FEB"/>
    <w:rsid w:val="00234A33"/>
    <w:rsid w:val="0023609E"/>
    <w:rsid w:val="00241ED2"/>
    <w:rsid w:val="0024236A"/>
    <w:rsid w:val="00245468"/>
    <w:rsid w:val="0024589A"/>
    <w:rsid w:val="00245FA6"/>
    <w:rsid w:val="00246BA4"/>
    <w:rsid w:val="002474A9"/>
    <w:rsid w:val="00250E7D"/>
    <w:rsid w:val="00252A3E"/>
    <w:rsid w:val="00254614"/>
    <w:rsid w:val="00256F13"/>
    <w:rsid w:val="002576F7"/>
    <w:rsid w:val="00257B6D"/>
    <w:rsid w:val="002614CA"/>
    <w:rsid w:val="002615F6"/>
    <w:rsid w:val="00262A9D"/>
    <w:rsid w:val="002631BA"/>
    <w:rsid w:val="002653D1"/>
    <w:rsid w:val="002667E2"/>
    <w:rsid w:val="00266AB5"/>
    <w:rsid w:val="00266C91"/>
    <w:rsid w:val="00267939"/>
    <w:rsid w:val="00270595"/>
    <w:rsid w:val="00271A5E"/>
    <w:rsid w:val="00271AF1"/>
    <w:rsid w:val="00272DDF"/>
    <w:rsid w:val="00272E49"/>
    <w:rsid w:val="002730AD"/>
    <w:rsid w:val="00273102"/>
    <w:rsid w:val="0027368A"/>
    <w:rsid w:val="002736C1"/>
    <w:rsid w:val="002736C3"/>
    <w:rsid w:val="00274236"/>
    <w:rsid w:val="00274DE7"/>
    <w:rsid w:val="00275AAA"/>
    <w:rsid w:val="00275C20"/>
    <w:rsid w:val="00275DA1"/>
    <w:rsid w:val="00275E83"/>
    <w:rsid w:val="0027711B"/>
    <w:rsid w:val="002821D6"/>
    <w:rsid w:val="00283C89"/>
    <w:rsid w:val="002854EB"/>
    <w:rsid w:val="00286F0A"/>
    <w:rsid w:val="00290778"/>
    <w:rsid w:val="00292945"/>
    <w:rsid w:val="002931AF"/>
    <w:rsid w:val="0029430B"/>
    <w:rsid w:val="00296D93"/>
    <w:rsid w:val="0029784E"/>
    <w:rsid w:val="00297F4E"/>
    <w:rsid w:val="002A12F2"/>
    <w:rsid w:val="002A19B7"/>
    <w:rsid w:val="002A1A5E"/>
    <w:rsid w:val="002A309C"/>
    <w:rsid w:val="002A3787"/>
    <w:rsid w:val="002A444E"/>
    <w:rsid w:val="002A5C23"/>
    <w:rsid w:val="002A6250"/>
    <w:rsid w:val="002A6A5E"/>
    <w:rsid w:val="002B057E"/>
    <w:rsid w:val="002B1681"/>
    <w:rsid w:val="002C14AE"/>
    <w:rsid w:val="002C15E0"/>
    <w:rsid w:val="002C307C"/>
    <w:rsid w:val="002C321B"/>
    <w:rsid w:val="002C57BE"/>
    <w:rsid w:val="002C5DF6"/>
    <w:rsid w:val="002C5DFB"/>
    <w:rsid w:val="002C7009"/>
    <w:rsid w:val="002C7067"/>
    <w:rsid w:val="002D03C3"/>
    <w:rsid w:val="002D1424"/>
    <w:rsid w:val="002D6BFA"/>
    <w:rsid w:val="002D79D1"/>
    <w:rsid w:val="002E00D0"/>
    <w:rsid w:val="002E0656"/>
    <w:rsid w:val="002E13F1"/>
    <w:rsid w:val="002E2828"/>
    <w:rsid w:val="002E3436"/>
    <w:rsid w:val="002E3C1C"/>
    <w:rsid w:val="002E432E"/>
    <w:rsid w:val="002E6B20"/>
    <w:rsid w:val="002E73BD"/>
    <w:rsid w:val="002F0EEB"/>
    <w:rsid w:val="002F3BCF"/>
    <w:rsid w:val="002F5F79"/>
    <w:rsid w:val="002F68F6"/>
    <w:rsid w:val="002F6BB5"/>
    <w:rsid w:val="002F7E02"/>
    <w:rsid w:val="002F7F4D"/>
    <w:rsid w:val="0030030B"/>
    <w:rsid w:val="00303035"/>
    <w:rsid w:val="00304C68"/>
    <w:rsid w:val="0030563E"/>
    <w:rsid w:val="00307541"/>
    <w:rsid w:val="003105EC"/>
    <w:rsid w:val="0031084B"/>
    <w:rsid w:val="00310BCB"/>
    <w:rsid w:val="00313AFC"/>
    <w:rsid w:val="003140B9"/>
    <w:rsid w:val="0031413B"/>
    <w:rsid w:val="003179CE"/>
    <w:rsid w:val="00320279"/>
    <w:rsid w:val="00320695"/>
    <w:rsid w:val="003207AC"/>
    <w:rsid w:val="00321F41"/>
    <w:rsid w:val="00325BBC"/>
    <w:rsid w:val="00327A9A"/>
    <w:rsid w:val="003302AC"/>
    <w:rsid w:val="00334284"/>
    <w:rsid w:val="003342FD"/>
    <w:rsid w:val="00334B5A"/>
    <w:rsid w:val="003356E8"/>
    <w:rsid w:val="003403F6"/>
    <w:rsid w:val="00340589"/>
    <w:rsid w:val="00342CE8"/>
    <w:rsid w:val="00344263"/>
    <w:rsid w:val="00345C3A"/>
    <w:rsid w:val="0034656B"/>
    <w:rsid w:val="003470A7"/>
    <w:rsid w:val="00347E82"/>
    <w:rsid w:val="003516E7"/>
    <w:rsid w:val="0035178E"/>
    <w:rsid w:val="00352325"/>
    <w:rsid w:val="00352989"/>
    <w:rsid w:val="003547BC"/>
    <w:rsid w:val="00355A54"/>
    <w:rsid w:val="00356B4B"/>
    <w:rsid w:val="00357A0A"/>
    <w:rsid w:val="003606B7"/>
    <w:rsid w:val="00360836"/>
    <w:rsid w:val="00362897"/>
    <w:rsid w:val="003641AA"/>
    <w:rsid w:val="00364AEE"/>
    <w:rsid w:val="0036519E"/>
    <w:rsid w:val="0036611E"/>
    <w:rsid w:val="00366DA4"/>
    <w:rsid w:val="00372474"/>
    <w:rsid w:val="00372E81"/>
    <w:rsid w:val="00373C1A"/>
    <w:rsid w:val="00376AD2"/>
    <w:rsid w:val="00377441"/>
    <w:rsid w:val="00381571"/>
    <w:rsid w:val="003819BC"/>
    <w:rsid w:val="003822BE"/>
    <w:rsid w:val="00383451"/>
    <w:rsid w:val="00384EEB"/>
    <w:rsid w:val="00385C07"/>
    <w:rsid w:val="00386615"/>
    <w:rsid w:val="0039007B"/>
    <w:rsid w:val="003901AE"/>
    <w:rsid w:val="003913D7"/>
    <w:rsid w:val="003935A1"/>
    <w:rsid w:val="003938DE"/>
    <w:rsid w:val="00393F26"/>
    <w:rsid w:val="003960B2"/>
    <w:rsid w:val="00396D3F"/>
    <w:rsid w:val="003973E5"/>
    <w:rsid w:val="003A0BB4"/>
    <w:rsid w:val="003A142C"/>
    <w:rsid w:val="003A3683"/>
    <w:rsid w:val="003A403E"/>
    <w:rsid w:val="003A47D7"/>
    <w:rsid w:val="003A483D"/>
    <w:rsid w:val="003A4E07"/>
    <w:rsid w:val="003A53A7"/>
    <w:rsid w:val="003A53AE"/>
    <w:rsid w:val="003A65D6"/>
    <w:rsid w:val="003A7565"/>
    <w:rsid w:val="003B144C"/>
    <w:rsid w:val="003B1743"/>
    <w:rsid w:val="003B2133"/>
    <w:rsid w:val="003B540D"/>
    <w:rsid w:val="003B632E"/>
    <w:rsid w:val="003B75E7"/>
    <w:rsid w:val="003B7D8D"/>
    <w:rsid w:val="003C0F22"/>
    <w:rsid w:val="003C32FE"/>
    <w:rsid w:val="003C40AC"/>
    <w:rsid w:val="003C6453"/>
    <w:rsid w:val="003D170F"/>
    <w:rsid w:val="003D1DA5"/>
    <w:rsid w:val="003D3AD8"/>
    <w:rsid w:val="003D3C41"/>
    <w:rsid w:val="003D446B"/>
    <w:rsid w:val="003D491B"/>
    <w:rsid w:val="003D4D4B"/>
    <w:rsid w:val="003D5CC2"/>
    <w:rsid w:val="003D7342"/>
    <w:rsid w:val="003D7F12"/>
    <w:rsid w:val="003E12E3"/>
    <w:rsid w:val="003E17FE"/>
    <w:rsid w:val="003E1C4A"/>
    <w:rsid w:val="003E2DB6"/>
    <w:rsid w:val="003E46C4"/>
    <w:rsid w:val="003E52C9"/>
    <w:rsid w:val="003E7119"/>
    <w:rsid w:val="003F435E"/>
    <w:rsid w:val="003F7EF1"/>
    <w:rsid w:val="0040041C"/>
    <w:rsid w:val="00402579"/>
    <w:rsid w:val="004028B3"/>
    <w:rsid w:val="00402EBC"/>
    <w:rsid w:val="00406F39"/>
    <w:rsid w:val="00413880"/>
    <w:rsid w:val="00413F45"/>
    <w:rsid w:val="004149E3"/>
    <w:rsid w:val="004154F9"/>
    <w:rsid w:val="004155C2"/>
    <w:rsid w:val="00415BD1"/>
    <w:rsid w:val="00416091"/>
    <w:rsid w:val="00416D70"/>
    <w:rsid w:val="0042050B"/>
    <w:rsid w:val="00421469"/>
    <w:rsid w:val="004231D3"/>
    <w:rsid w:val="00425F5F"/>
    <w:rsid w:val="004261E7"/>
    <w:rsid w:val="00427FD2"/>
    <w:rsid w:val="00430CF9"/>
    <w:rsid w:val="004324E9"/>
    <w:rsid w:val="004328C2"/>
    <w:rsid w:val="004338FE"/>
    <w:rsid w:val="00433B37"/>
    <w:rsid w:val="00436AC5"/>
    <w:rsid w:val="004406A3"/>
    <w:rsid w:val="00441902"/>
    <w:rsid w:val="00441BFD"/>
    <w:rsid w:val="00442615"/>
    <w:rsid w:val="004426BF"/>
    <w:rsid w:val="00443A77"/>
    <w:rsid w:val="004454B4"/>
    <w:rsid w:val="00445901"/>
    <w:rsid w:val="004474E2"/>
    <w:rsid w:val="00447593"/>
    <w:rsid w:val="00451526"/>
    <w:rsid w:val="0045346D"/>
    <w:rsid w:val="00454550"/>
    <w:rsid w:val="00455AD2"/>
    <w:rsid w:val="00455E9F"/>
    <w:rsid w:val="004623EC"/>
    <w:rsid w:val="0046415E"/>
    <w:rsid w:val="0046526B"/>
    <w:rsid w:val="00465F04"/>
    <w:rsid w:val="004662E4"/>
    <w:rsid w:val="00467104"/>
    <w:rsid w:val="004675DB"/>
    <w:rsid w:val="00467C36"/>
    <w:rsid w:val="004703A0"/>
    <w:rsid w:val="00470CF0"/>
    <w:rsid w:val="0047124F"/>
    <w:rsid w:val="004718A0"/>
    <w:rsid w:val="0047566F"/>
    <w:rsid w:val="004756A1"/>
    <w:rsid w:val="004763CF"/>
    <w:rsid w:val="00481E21"/>
    <w:rsid w:val="0048431B"/>
    <w:rsid w:val="0048657A"/>
    <w:rsid w:val="00486642"/>
    <w:rsid w:val="004900CD"/>
    <w:rsid w:val="00491FF0"/>
    <w:rsid w:val="004958EE"/>
    <w:rsid w:val="004973EC"/>
    <w:rsid w:val="004A230F"/>
    <w:rsid w:val="004A385C"/>
    <w:rsid w:val="004A7983"/>
    <w:rsid w:val="004B0253"/>
    <w:rsid w:val="004B33E0"/>
    <w:rsid w:val="004B5ACD"/>
    <w:rsid w:val="004C264A"/>
    <w:rsid w:val="004C3903"/>
    <w:rsid w:val="004C5A38"/>
    <w:rsid w:val="004C7668"/>
    <w:rsid w:val="004D03A3"/>
    <w:rsid w:val="004D0924"/>
    <w:rsid w:val="004D1138"/>
    <w:rsid w:val="004D474A"/>
    <w:rsid w:val="004D4B17"/>
    <w:rsid w:val="004D5302"/>
    <w:rsid w:val="004D58CA"/>
    <w:rsid w:val="004D66C1"/>
    <w:rsid w:val="004D6B7D"/>
    <w:rsid w:val="004D7670"/>
    <w:rsid w:val="004E0768"/>
    <w:rsid w:val="004E2876"/>
    <w:rsid w:val="004E67C5"/>
    <w:rsid w:val="004E7EF5"/>
    <w:rsid w:val="004F2336"/>
    <w:rsid w:val="004F288C"/>
    <w:rsid w:val="004F2A54"/>
    <w:rsid w:val="004F5077"/>
    <w:rsid w:val="004F60B4"/>
    <w:rsid w:val="004F61FC"/>
    <w:rsid w:val="00501302"/>
    <w:rsid w:val="005013DC"/>
    <w:rsid w:val="00501B43"/>
    <w:rsid w:val="0050217A"/>
    <w:rsid w:val="005023CC"/>
    <w:rsid w:val="00502A66"/>
    <w:rsid w:val="00503BBB"/>
    <w:rsid w:val="00503D06"/>
    <w:rsid w:val="00503D94"/>
    <w:rsid w:val="00506955"/>
    <w:rsid w:val="00506B33"/>
    <w:rsid w:val="00507C03"/>
    <w:rsid w:val="0051082C"/>
    <w:rsid w:val="00510F27"/>
    <w:rsid w:val="00516317"/>
    <w:rsid w:val="005175E0"/>
    <w:rsid w:val="00520127"/>
    <w:rsid w:val="005202DB"/>
    <w:rsid w:val="0052119B"/>
    <w:rsid w:val="005221CF"/>
    <w:rsid w:val="0052710B"/>
    <w:rsid w:val="005302D2"/>
    <w:rsid w:val="00530DE0"/>
    <w:rsid w:val="005335E8"/>
    <w:rsid w:val="005344AE"/>
    <w:rsid w:val="00536361"/>
    <w:rsid w:val="005363D8"/>
    <w:rsid w:val="0053784E"/>
    <w:rsid w:val="00540616"/>
    <w:rsid w:val="00542ACF"/>
    <w:rsid w:val="00543D17"/>
    <w:rsid w:val="005469E0"/>
    <w:rsid w:val="00547297"/>
    <w:rsid w:val="00547CA5"/>
    <w:rsid w:val="005504CC"/>
    <w:rsid w:val="005533C6"/>
    <w:rsid w:val="005537AC"/>
    <w:rsid w:val="00555C50"/>
    <w:rsid w:val="00555DE1"/>
    <w:rsid w:val="00560906"/>
    <w:rsid w:val="0056388A"/>
    <w:rsid w:val="00563D3F"/>
    <w:rsid w:val="00565877"/>
    <w:rsid w:val="00566E08"/>
    <w:rsid w:val="0057051E"/>
    <w:rsid w:val="005727B8"/>
    <w:rsid w:val="00575E53"/>
    <w:rsid w:val="00576EF2"/>
    <w:rsid w:val="005775FF"/>
    <w:rsid w:val="0058103F"/>
    <w:rsid w:val="00583881"/>
    <w:rsid w:val="00592843"/>
    <w:rsid w:val="005942F9"/>
    <w:rsid w:val="00594423"/>
    <w:rsid w:val="00594D6C"/>
    <w:rsid w:val="00595DA9"/>
    <w:rsid w:val="0059696B"/>
    <w:rsid w:val="00597061"/>
    <w:rsid w:val="00597BF2"/>
    <w:rsid w:val="005A0EF0"/>
    <w:rsid w:val="005A3A47"/>
    <w:rsid w:val="005A3E38"/>
    <w:rsid w:val="005A47E0"/>
    <w:rsid w:val="005A6A07"/>
    <w:rsid w:val="005A7A99"/>
    <w:rsid w:val="005B1336"/>
    <w:rsid w:val="005B2D01"/>
    <w:rsid w:val="005B3D6A"/>
    <w:rsid w:val="005B554E"/>
    <w:rsid w:val="005B55D2"/>
    <w:rsid w:val="005B5F5D"/>
    <w:rsid w:val="005B719E"/>
    <w:rsid w:val="005C037D"/>
    <w:rsid w:val="005C0734"/>
    <w:rsid w:val="005C13B0"/>
    <w:rsid w:val="005C2E71"/>
    <w:rsid w:val="005C35A3"/>
    <w:rsid w:val="005C3B5D"/>
    <w:rsid w:val="005C45AF"/>
    <w:rsid w:val="005C4970"/>
    <w:rsid w:val="005C6C91"/>
    <w:rsid w:val="005C6E69"/>
    <w:rsid w:val="005C7A5E"/>
    <w:rsid w:val="005D3558"/>
    <w:rsid w:val="005D4A65"/>
    <w:rsid w:val="005D4B74"/>
    <w:rsid w:val="005D57E9"/>
    <w:rsid w:val="005D5C6B"/>
    <w:rsid w:val="005D68AE"/>
    <w:rsid w:val="005E067E"/>
    <w:rsid w:val="005E1620"/>
    <w:rsid w:val="005E415C"/>
    <w:rsid w:val="005E69EE"/>
    <w:rsid w:val="005F08F0"/>
    <w:rsid w:val="005F0C02"/>
    <w:rsid w:val="005F1ED5"/>
    <w:rsid w:val="005F6160"/>
    <w:rsid w:val="005F7384"/>
    <w:rsid w:val="005F77BC"/>
    <w:rsid w:val="006014B8"/>
    <w:rsid w:val="00607838"/>
    <w:rsid w:val="00607EFC"/>
    <w:rsid w:val="00610316"/>
    <w:rsid w:val="00610545"/>
    <w:rsid w:val="006111F6"/>
    <w:rsid w:val="00612E46"/>
    <w:rsid w:val="00613887"/>
    <w:rsid w:val="0061465C"/>
    <w:rsid w:val="00614B5B"/>
    <w:rsid w:val="00615496"/>
    <w:rsid w:val="006162B6"/>
    <w:rsid w:val="00616946"/>
    <w:rsid w:val="00616EE2"/>
    <w:rsid w:val="00620C58"/>
    <w:rsid w:val="006237DB"/>
    <w:rsid w:val="00623888"/>
    <w:rsid w:val="00625AAF"/>
    <w:rsid w:val="00625CBD"/>
    <w:rsid w:val="00630B48"/>
    <w:rsid w:val="006311D1"/>
    <w:rsid w:val="006351CB"/>
    <w:rsid w:val="00635A65"/>
    <w:rsid w:val="0063715D"/>
    <w:rsid w:val="006372E8"/>
    <w:rsid w:val="00637A61"/>
    <w:rsid w:val="00643682"/>
    <w:rsid w:val="00647E01"/>
    <w:rsid w:val="00650884"/>
    <w:rsid w:val="006519DF"/>
    <w:rsid w:val="006533B2"/>
    <w:rsid w:val="006544B6"/>
    <w:rsid w:val="00655985"/>
    <w:rsid w:val="00655E44"/>
    <w:rsid w:val="00656BD5"/>
    <w:rsid w:val="006570E8"/>
    <w:rsid w:val="00657520"/>
    <w:rsid w:val="006601CB"/>
    <w:rsid w:val="0066167D"/>
    <w:rsid w:val="00661C3A"/>
    <w:rsid w:val="0066474B"/>
    <w:rsid w:val="00664CBE"/>
    <w:rsid w:val="0066689F"/>
    <w:rsid w:val="00667828"/>
    <w:rsid w:val="0067031A"/>
    <w:rsid w:val="006708C8"/>
    <w:rsid w:val="0067229A"/>
    <w:rsid w:val="0067294F"/>
    <w:rsid w:val="00673066"/>
    <w:rsid w:val="006807A7"/>
    <w:rsid w:val="0068086C"/>
    <w:rsid w:val="0068128E"/>
    <w:rsid w:val="00686906"/>
    <w:rsid w:val="006872FE"/>
    <w:rsid w:val="006879BD"/>
    <w:rsid w:val="006916E8"/>
    <w:rsid w:val="006954AD"/>
    <w:rsid w:val="006A0017"/>
    <w:rsid w:val="006A1881"/>
    <w:rsid w:val="006A2812"/>
    <w:rsid w:val="006A458D"/>
    <w:rsid w:val="006A5C8E"/>
    <w:rsid w:val="006A6881"/>
    <w:rsid w:val="006A6A21"/>
    <w:rsid w:val="006A6DCB"/>
    <w:rsid w:val="006A7F09"/>
    <w:rsid w:val="006B1929"/>
    <w:rsid w:val="006B3C1A"/>
    <w:rsid w:val="006B4E7F"/>
    <w:rsid w:val="006B59C3"/>
    <w:rsid w:val="006B6A46"/>
    <w:rsid w:val="006C0E6F"/>
    <w:rsid w:val="006C1A7D"/>
    <w:rsid w:val="006C299D"/>
    <w:rsid w:val="006C2AA9"/>
    <w:rsid w:val="006C3284"/>
    <w:rsid w:val="006C5FCF"/>
    <w:rsid w:val="006C6893"/>
    <w:rsid w:val="006D019C"/>
    <w:rsid w:val="006D031E"/>
    <w:rsid w:val="006D104B"/>
    <w:rsid w:val="006D23B3"/>
    <w:rsid w:val="006D52AB"/>
    <w:rsid w:val="006E044B"/>
    <w:rsid w:val="006E471A"/>
    <w:rsid w:val="006E487B"/>
    <w:rsid w:val="006E4DCA"/>
    <w:rsid w:val="006E58B8"/>
    <w:rsid w:val="006E5B78"/>
    <w:rsid w:val="006E6F95"/>
    <w:rsid w:val="006E7613"/>
    <w:rsid w:val="006F4326"/>
    <w:rsid w:val="006F5443"/>
    <w:rsid w:val="006F5E24"/>
    <w:rsid w:val="006F7B41"/>
    <w:rsid w:val="00700EAA"/>
    <w:rsid w:val="007025F7"/>
    <w:rsid w:val="00702DE5"/>
    <w:rsid w:val="0070303E"/>
    <w:rsid w:val="00703262"/>
    <w:rsid w:val="007058DC"/>
    <w:rsid w:val="00707DAA"/>
    <w:rsid w:val="007103E4"/>
    <w:rsid w:val="00712BDD"/>
    <w:rsid w:val="00713890"/>
    <w:rsid w:val="0071596C"/>
    <w:rsid w:val="007171F0"/>
    <w:rsid w:val="00720D3B"/>
    <w:rsid w:val="007231C0"/>
    <w:rsid w:val="007259D0"/>
    <w:rsid w:val="007266D4"/>
    <w:rsid w:val="00727583"/>
    <w:rsid w:val="00730DF0"/>
    <w:rsid w:val="007310B4"/>
    <w:rsid w:val="00731138"/>
    <w:rsid w:val="007320F3"/>
    <w:rsid w:val="00732E0A"/>
    <w:rsid w:val="00732F03"/>
    <w:rsid w:val="007344C3"/>
    <w:rsid w:val="00735FE8"/>
    <w:rsid w:val="0073670A"/>
    <w:rsid w:val="00736A66"/>
    <w:rsid w:val="00736C61"/>
    <w:rsid w:val="00737205"/>
    <w:rsid w:val="00737BCD"/>
    <w:rsid w:val="007403A2"/>
    <w:rsid w:val="0074161E"/>
    <w:rsid w:val="00743627"/>
    <w:rsid w:val="00743970"/>
    <w:rsid w:val="007454DE"/>
    <w:rsid w:val="00746231"/>
    <w:rsid w:val="00750830"/>
    <w:rsid w:val="007515F4"/>
    <w:rsid w:val="0075321D"/>
    <w:rsid w:val="0075482C"/>
    <w:rsid w:val="007552ED"/>
    <w:rsid w:val="00762367"/>
    <w:rsid w:val="00763A95"/>
    <w:rsid w:val="007641E6"/>
    <w:rsid w:val="00770C76"/>
    <w:rsid w:val="007726C6"/>
    <w:rsid w:val="00772E2F"/>
    <w:rsid w:val="00773AA0"/>
    <w:rsid w:val="00775CD2"/>
    <w:rsid w:val="00776BE4"/>
    <w:rsid w:val="0078127F"/>
    <w:rsid w:val="00781FF5"/>
    <w:rsid w:val="0078364A"/>
    <w:rsid w:val="00783C53"/>
    <w:rsid w:val="0078454A"/>
    <w:rsid w:val="00785DB4"/>
    <w:rsid w:val="0078716D"/>
    <w:rsid w:val="00787C5E"/>
    <w:rsid w:val="00791EC4"/>
    <w:rsid w:val="00792DBC"/>
    <w:rsid w:val="00793355"/>
    <w:rsid w:val="0079345C"/>
    <w:rsid w:val="00793E11"/>
    <w:rsid w:val="007A068F"/>
    <w:rsid w:val="007A3A27"/>
    <w:rsid w:val="007A402A"/>
    <w:rsid w:val="007A49B1"/>
    <w:rsid w:val="007B0F89"/>
    <w:rsid w:val="007B2B84"/>
    <w:rsid w:val="007B2C94"/>
    <w:rsid w:val="007B3944"/>
    <w:rsid w:val="007B3FDF"/>
    <w:rsid w:val="007B42BC"/>
    <w:rsid w:val="007B58F7"/>
    <w:rsid w:val="007B6A6C"/>
    <w:rsid w:val="007B7D12"/>
    <w:rsid w:val="007C042B"/>
    <w:rsid w:val="007C1C35"/>
    <w:rsid w:val="007C2331"/>
    <w:rsid w:val="007C36DF"/>
    <w:rsid w:val="007C522B"/>
    <w:rsid w:val="007C5832"/>
    <w:rsid w:val="007C6F50"/>
    <w:rsid w:val="007C738E"/>
    <w:rsid w:val="007C796B"/>
    <w:rsid w:val="007D0755"/>
    <w:rsid w:val="007D5765"/>
    <w:rsid w:val="007D765B"/>
    <w:rsid w:val="007D7C24"/>
    <w:rsid w:val="007E005D"/>
    <w:rsid w:val="007E122C"/>
    <w:rsid w:val="007E2133"/>
    <w:rsid w:val="007E4D75"/>
    <w:rsid w:val="007E57CA"/>
    <w:rsid w:val="007E6896"/>
    <w:rsid w:val="007E6D25"/>
    <w:rsid w:val="007E78FF"/>
    <w:rsid w:val="007F4C55"/>
    <w:rsid w:val="007F5004"/>
    <w:rsid w:val="007F7445"/>
    <w:rsid w:val="007F7BA0"/>
    <w:rsid w:val="007F7F33"/>
    <w:rsid w:val="008012DD"/>
    <w:rsid w:val="008019BC"/>
    <w:rsid w:val="008037EA"/>
    <w:rsid w:val="00804E26"/>
    <w:rsid w:val="00805A10"/>
    <w:rsid w:val="00805AB1"/>
    <w:rsid w:val="00805AB8"/>
    <w:rsid w:val="0080702F"/>
    <w:rsid w:val="00810335"/>
    <w:rsid w:val="008133B1"/>
    <w:rsid w:val="00813A34"/>
    <w:rsid w:val="008237CD"/>
    <w:rsid w:val="00831E7B"/>
    <w:rsid w:val="0083253C"/>
    <w:rsid w:val="008329E1"/>
    <w:rsid w:val="00833F25"/>
    <w:rsid w:val="00833FD2"/>
    <w:rsid w:val="00836E3D"/>
    <w:rsid w:val="008370A0"/>
    <w:rsid w:val="008370BA"/>
    <w:rsid w:val="00837A9E"/>
    <w:rsid w:val="00837C01"/>
    <w:rsid w:val="0084026C"/>
    <w:rsid w:val="0084407A"/>
    <w:rsid w:val="00844EA9"/>
    <w:rsid w:val="00845DBD"/>
    <w:rsid w:val="00845E46"/>
    <w:rsid w:val="00847BD8"/>
    <w:rsid w:val="00847F7D"/>
    <w:rsid w:val="00851AD0"/>
    <w:rsid w:val="00852F5D"/>
    <w:rsid w:val="00855BAB"/>
    <w:rsid w:val="00856B28"/>
    <w:rsid w:val="00857069"/>
    <w:rsid w:val="00857E20"/>
    <w:rsid w:val="00860495"/>
    <w:rsid w:val="0086213A"/>
    <w:rsid w:val="00862436"/>
    <w:rsid w:val="00863FD4"/>
    <w:rsid w:val="00864CC3"/>
    <w:rsid w:val="00864ECC"/>
    <w:rsid w:val="00865D71"/>
    <w:rsid w:val="008679EA"/>
    <w:rsid w:val="00870654"/>
    <w:rsid w:val="0087121A"/>
    <w:rsid w:val="0087194E"/>
    <w:rsid w:val="008719D1"/>
    <w:rsid w:val="00871A7B"/>
    <w:rsid w:val="0087322D"/>
    <w:rsid w:val="00874BA5"/>
    <w:rsid w:val="00875954"/>
    <w:rsid w:val="008775E2"/>
    <w:rsid w:val="00880FFD"/>
    <w:rsid w:val="008810F8"/>
    <w:rsid w:val="00882AF9"/>
    <w:rsid w:val="00884DD2"/>
    <w:rsid w:val="00885580"/>
    <w:rsid w:val="00885766"/>
    <w:rsid w:val="00890BE2"/>
    <w:rsid w:val="008959A9"/>
    <w:rsid w:val="008959C3"/>
    <w:rsid w:val="00895CD5"/>
    <w:rsid w:val="00896A82"/>
    <w:rsid w:val="008A08E4"/>
    <w:rsid w:val="008A21E4"/>
    <w:rsid w:val="008A4F80"/>
    <w:rsid w:val="008B073F"/>
    <w:rsid w:val="008B0943"/>
    <w:rsid w:val="008B3D4C"/>
    <w:rsid w:val="008B3E4E"/>
    <w:rsid w:val="008B653E"/>
    <w:rsid w:val="008C0EBA"/>
    <w:rsid w:val="008C2871"/>
    <w:rsid w:val="008C40C4"/>
    <w:rsid w:val="008C6A4F"/>
    <w:rsid w:val="008C7063"/>
    <w:rsid w:val="008D2921"/>
    <w:rsid w:val="008D2ED4"/>
    <w:rsid w:val="008D3FB9"/>
    <w:rsid w:val="008D43AC"/>
    <w:rsid w:val="008D6DF2"/>
    <w:rsid w:val="008E20E0"/>
    <w:rsid w:val="008E5748"/>
    <w:rsid w:val="008E6F79"/>
    <w:rsid w:val="008E74AA"/>
    <w:rsid w:val="008F12AA"/>
    <w:rsid w:val="008F2441"/>
    <w:rsid w:val="008F35AB"/>
    <w:rsid w:val="008F70E7"/>
    <w:rsid w:val="008F7620"/>
    <w:rsid w:val="008F7ECD"/>
    <w:rsid w:val="00902BF0"/>
    <w:rsid w:val="00904797"/>
    <w:rsid w:val="00904CBA"/>
    <w:rsid w:val="00904D12"/>
    <w:rsid w:val="00904EFB"/>
    <w:rsid w:val="0090514C"/>
    <w:rsid w:val="00905B72"/>
    <w:rsid w:val="0090643A"/>
    <w:rsid w:val="009109E0"/>
    <w:rsid w:val="00911147"/>
    <w:rsid w:val="009112BE"/>
    <w:rsid w:val="0091252D"/>
    <w:rsid w:val="00913EA8"/>
    <w:rsid w:val="00916232"/>
    <w:rsid w:val="00920758"/>
    <w:rsid w:val="00920E21"/>
    <w:rsid w:val="009263AA"/>
    <w:rsid w:val="009266AA"/>
    <w:rsid w:val="00926C0E"/>
    <w:rsid w:val="00926DC1"/>
    <w:rsid w:val="009276FC"/>
    <w:rsid w:val="00927741"/>
    <w:rsid w:val="009279DA"/>
    <w:rsid w:val="0093061B"/>
    <w:rsid w:val="00933E86"/>
    <w:rsid w:val="00934EA0"/>
    <w:rsid w:val="00935360"/>
    <w:rsid w:val="00935811"/>
    <w:rsid w:val="009359AC"/>
    <w:rsid w:val="00935A9B"/>
    <w:rsid w:val="00936716"/>
    <w:rsid w:val="00940155"/>
    <w:rsid w:val="009454DC"/>
    <w:rsid w:val="00946FBB"/>
    <w:rsid w:val="00947ADA"/>
    <w:rsid w:val="009509F8"/>
    <w:rsid w:val="009523F5"/>
    <w:rsid w:val="00953AE9"/>
    <w:rsid w:val="0096067D"/>
    <w:rsid w:val="00961155"/>
    <w:rsid w:val="00962926"/>
    <w:rsid w:val="009630D1"/>
    <w:rsid w:val="0096478B"/>
    <w:rsid w:val="00965C7A"/>
    <w:rsid w:val="00967EDA"/>
    <w:rsid w:val="009715D6"/>
    <w:rsid w:val="00972583"/>
    <w:rsid w:val="0097366F"/>
    <w:rsid w:val="009743F7"/>
    <w:rsid w:val="00974A03"/>
    <w:rsid w:val="00974A68"/>
    <w:rsid w:val="00974DCA"/>
    <w:rsid w:val="00975B95"/>
    <w:rsid w:val="0097636D"/>
    <w:rsid w:val="00976653"/>
    <w:rsid w:val="009818F2"/>
    <w:rsid w:val="009822D2"/>
    <w:rsid w:val="009867CD"/>
    <w:rsid w:val="009902BD"/>
    <w:rsid w:val="00993D9F"/>
    <w:rsid w:val="00994FEB"/>
    <w:rsid w:val="00995E2B"/>
    <w:rsid w:val="0099642C"/>
    <w:rsid w:val="00997A93"/>
    <w:rsid w:val="009A109E"/>
    <w:rsid w:val="009A1AB0"/>
    <w:rsid w:val="009A2215"/>
    <w:rsid w:val="009A24AE"/>
    <w:rsid w:val="009A3039"/>
    <w:rsid w:val="009A31BE"/>
    <w:rsid w:val="009B144A"/>
    <w:rsid w:val="009B1E5F"/>
    <w:rsid w:val="009B1E68"/>
    <w:rsid w:val="009B201F"/>
    <w:rsid w:val="009B30C8"/>
    <w:rsid w:val="009B5094"/>
    <w:rsid w:val="009B5548"/>
    <w:rsid w:val="009B567A"/>
    <w:rsid w:val="009B56A7"/>
    <w:rsid w:val="009B5B9E"/>
    <w:rsid w:val="009B5C59"/>
    <w:rsid w:val="009B7C23"/>
    <w:rsid w:val="009C018A"/>
    <w:rsid w:val="009C1637"/>
    <w:rsid w:val="009C4D0E"/>
    <w:rsid w:val="009C5E3E"/>
    <w:rsid w:val="009C6976"/>
    <w:rsid w:val="009D02CB"/>
    <w:rsid w:val="009D051A"/>
    <w:rsid w:val="009D1283"/>
    <w:rsid w:val="009D22E2"/>
    <w:rsid w:val="009D26D1"/>
    <w:rsid w:val="009D45D3"/>
    <w:rsid w:val="009D58B8"/>
    <w:rsid w:val="009D5D41"/>
    <w:rsid w:val="009D6A00"/>
    <w:rsid w:val="009D6ED6"/>
    <w:rsid w:val="009E07F8"/>
    <w:rsid w:val="009E338A"/>
    <w:rsid w:val="009E3FF3"/>
    <w:rsid w:val="009E4DCC"/>
    <w:rsid w:val="009E6A51"/>
    <w:rsid w:val="009F0286"/>
    <w:rsid w:val="009F0C97"/>
    <w:rsid w:val="009F2762"/>
    <w:rsid w:val="009F2DEF"/>
    <w:rsid w:val="009F335E"/>
    <w:rsid w:val="009F3A31"/>
    <w:rsid w:val="009F6ABC"/>
    <w:rsid w:val="009F6D39"/>
    <w:rsid w:val="00A00169"/>
    <w:rsid w:val="00A01EDF"/>
    <w:rsid w:val="00A047D2"/>
    <w:rsid w:val="00A05B98"/>
    <w:rsid w:val="00A105FF"/>
    <w:rsid w:val="00A11728"/>
    <w:rsid w:val="00A11B49"/>
    <w:rsid w:val="00A13473"/>
    <w:rsid w:val="00A13DF1"/>
    <w:rsid w:val="00A14AEA"/>
    <w:rsid w:val="00A14D27"/>
    <w:rsid w:val="00A155B3"/>
    <w:rsid w:val="00A15A13"/>
    <w:rsid w:val="00A16DA9"/>
    <w:rsid w:val="00A16E35"/>
    <w:rsid w:val="00A17AF4"/>
    <w:rsid w:val="00A2221D"/>
    <w:rsid w:val="00A2319B"/>
    <w:rsid w:val="00A25A43"/>
    <w:rsid w:val="00A30547"/>
    <w:rsid w:val="00A315EF"/>
    <w:rsid w:val="00A31B04"/>
    <w:rsid w:val="00A31F5E"/>
    <w:rsid w:val="00A33873"/>
    <w:rsid w:val="00A3423C"/>
    <w:rsid w:val="00A3448E"/>
    <w:rsid w:val="00A375D5"/>
    <w:rsid w:val="00A37DE7"/>
    <w:rsid w:val="00A40956"/>
    <w:rsid w:val="00A42328"/>
    <w:rsid w:val="00A42338"/>
    <w:rsid w:val="00A424C6"/>
    <w:rsid w:val="00A44163"/>
    <w:rsid w:val="00A46E6F"/>
    <w:rsid w:val="00A47186"/>
    <w:rsid w:val="00A50A3A"/>
    <w:rsid w:val="00A51102"/>
    <w:rsid w:val="00A52005"/>
    <w:rsid w:val="00A520B0"/>
    <w:rsid w:val="00A52CC3"/>
    <w:rsid w:val="00A536E2"/>
    <w:rsid w:val="00A55FA3"/>
    <w:rsid w:val="00A569C8"/>
    <w:rsid w:val="00A5766A"/>
    <w:rsid w:val="00A57A28"/>
    <w:rsid w:val="00A60E35"/>
    <w:rsid w:val="00A63150"/>
    <w:rsid w:val="00A63EB4"/>
    <w:rsid w:val="00A6401C"/>
    <w:rsid w:val="00A641EB"/>
    <w:rsid w:val="00A7017F"/>
    <w:rsid w:val="00A71CFD"/>
    <w:rsid w:val="00A71DD2"/>
    <w:rsid w:val="00A75373"/>
    <w:rsid w:val="00A76F51"/>
    <w:rsid w:val="00A80F1E"/>
    <w:rsid w:val="00A80F4E"/>
    <w:rsid w:val="00A81FCE"/>
    <w:rsid w:val="00A82771"/>
    <w:rsid w:val="00A8277F"/>
    <w:rsid w:val="00A83174"/>
    <w:rsid w:val="00A83824"/>
    <w:rsid w:val="00A853A2"/>
    <w:rsid w:val="00A85BE6"/>
    <w:rsid w:val="00A85C7D"/>
    <w:rsid w:val="00A90354"/>
    <w:rsid w:val="00A90A16"/>
    <w:rsid w:val="00A932A8"/>
    <w:rsid w:val="00AA79F9"/>
    <w:rsid w:val="00AB006A"/>
    <w:rsid w:val="00AB0CC2"/>
    <w:rsid w:val="00AB2DBB"/>
    <w:rsid w:val="00AB4DF4"/>
    <w:rsid w:val="00AB5157"/>
    <w:rsid w:val="00AB5284"/>
    <w:rsid w:val="00AB5BE9"/>
    <w:rsid w:val="00AB5C61"/>
    <w:rsid w:val="00AB5CB2"/>
    <w:rsid w:val="00AC1E5F"/>
    <w:rsid w:val="00AC3F20"/>
    <w:rsid w:val="00AC5F3D"/>
    <w:rsid w:val="00AC7076"/>
    <w:rsid w:val="00AD09C8"/>
    <w:rsid w:val="00AD7279"/>
    <w:rsid w:val="00AD7306"/>
    <w:rsid w:val="00AE0625"/>
    <w:rsid w:val="00AE0B93"/>
    <w:rsid w:val="00AE10D6"/>
    <w:rsid w:val="00AE11FE"/>
    <w:rsid w:val="00AE1923"/>
    <w:rsid w:val="00AE2A29"/>
    <w:rsid w:val="00AE3DA1"/>
    <w:rsid w:val="00AE449C"/>
    <w:rsid w:val="00AE5FC2"/>
    <w:rsid w:val="00AF036C"/>
    <w:rsid w:val="00AF0CCF"/>
    <w:rsid w:val="00AF4532"/>
    <w:rsid w:val="00AF6708"/>
    <w:rsid w:val="00AF73C2"/>
    <w:rsid w:val="00AF7BD7"/>
    <w:rsid w:val="00B02189"/>
    <w:rsid w:val="00B0460A"/>
    <w:rsid w:val="00B10666"/>
    <w:rsid w:val="00B10A84"/>
    <w:rsid w:val="00B11092"/>
    <w:rsid w:val="00B138E8"/>
    <w:rsid w:val="00B164CF"/>
    <w:rsid w:val="00B16B88"/>
    <w:rsid w:val="00B175A0"/>
    <w:rsid w:val="00B20666"/>
    <w:rsid w:val="00B21662"/>
    <w:rsid w:val="00B22352"/>
    <w:rsid w:val="00B223E7"/>
    <w:rsid w:val="00B24006"/>
    <w:rsid w:val="00B26602"/>
    <w:rsid w:val="00B268BC"/>
    <w:rsid w:val="00B27E17"/>
    <w:rsid w:val="00B30469"/>
    <w:rsid w:val="00B31D72"/>
    <w:rsid w:val="00B34605"/>
    <w:rsid w:val="00B34629"/>
    <w:rsid w:val="00B35306"/>
    <w:rsid w:val="00B35B0E"/>
    <w:rsid w:val="00B365F6"/>
    <w:rsid w:val="00B370E0"/>
    <w:rsid w:val="00B372EA"/>
    <w:rsid w:val="00B406C6"/>
    <w:rsid w:val="00B4071A"/>
    <w:rsid w:val="00B41565"/>
    <w:rsid w:val="00B41B82"/>
    <w:rsid w:val="00B41B8E"/>
    <w:rsid w:val="00B42715"/>
    <w:rsid w:val="00B46A87"/>
    <w:rsid w:val="00B46F27"/>
    <w:rsid w:val="00B47173"/>
    <w:rsid w:val="00B5077C"/>
    <w:rsid w:val="00B520FA"/>
    <w:rsid w:val="00B545C7"/>
    <w:rsid w:val="00B5545D"/>
    <w:rsid w:val="00B57439"/>
    <w:rsid w:val="00B630B2"/>
    <w:rsid w:val="00B63AA7"/>
    <w:rsid w:val="00B64A38"/>
    <w:rsid w:val="00B64E3C"/>
    <w:rsid w:val="00B66726"/>
    <w:rsid w:val="00B66941"/>
    <w:rsid w:val="00B675EE"/>
    <w:rsid w:val="00B731FA"/>
    <w:rsid w:val="00B7374C"/>
    <w:rsid w:val="00B73B68"/>
    <w:rsid w:val="00B7532A"/>
    <w:rsid w:val="00B756E5"/>
    <w:rsid w:val="00B778EC"/>
    <w:rsid w:val="00B77A35"/>
    <w:rsid w:val="00B77B2A"/>
    <w:rsid w:val="00B815F5"/>
    <w:rsid w:val="00B82621"/>
    <w:rsid w:val="00B84635"/>
    <w:rsid w:val="00B87C35"/>
    <w:rsid w:val="00B91AFD"/>
    <w:rsid w:val="00B91C25"/>
    <w:rsid w:val="00B93531"/>
    <w:rsid w:val="00B93DF1"/>
    <w:rsid w:val="00B9592E"/>
    <w:rsid w:val="00B976AD"/>
    <w:rsid w:val="00B97D56"/>
    <w:rsid w:val="00BA268A"/>
    <w:rsid w:val="00BA27FD"/>
    <w:rsid w:val="00BA37AB"/>
    <w:rsid w:val="00BA6338"/>
    <w:rsid w:val="00BA76CF"/>
    <w:rsid w:val="00BA7C00"/>
    <w:rsid w:val="00BB3A5A"/>
    <w:rsid w:val="00BB3AB7"/>
    <w:rsid w:val="00BB5BD1"/>
    <w:rsid w:val="00BB635C"/>
    <w:rsid w:val="00BB67AB"/>
    <w:rsid w:val="00BC1A34"/>
    <w:rsid w:val="00BC1BE3"/>
    <w:rsid w:val="00BC4759"/>
    <w:rsid w:val="00BC4BC8"/>
    <w:rsid w:val="00BC4E48"/>
    <w:rsid w:val="00BC7115"/>
    <w:rsid w:val="00BC7834"/>
    <w:rsid w:val="00BC7E01"/>
    <w:rsid w:val="00BD0183"/>
    <w:rsid w:val="00BD0278"/>
    <w:rsid w:val="00BD028E"/>
    <w:rsid w:val="00BD16FC"/>
    <w:rsid w:val="00BD264E"/>
    <w:rsid w:val="00BD43BE"/>
    <w:rsid w:val="00BD458A"/>
    <w:rsid w:val="00BD4B6B"/>
    <w:rsid w:val="00BD6E21"/>
    <w:rsid w:val="00BE094F"/>
    <w:rsid w:val="00BE0D1E"/>
    <w:rsid w:val="00BE39E2"/>
    <w:rsid w:val="00BE5A21"/>
    <w:rsid w:val="00BE5C50"/>
    <w:rsid w:val="00BE6657"/>
    <w:rsid w:val="00BE6AD2"/>
    <w:rsid w:val="00BF44DE"/>
    <w:rsid w:val="00BF6CF5"/>
    <w:rsid w:val="00BF7B82"/>
    <w:rsid w:val="00C01245"/>
    <w:rsid w:val="00C045E4"/>
    <w:rsid w:val="00C04DD8"/>
    <w:rsid w:val="00C06401"/>
    <w:rsid w:val="00C06E72"/>
    <w:rsid w:val="00C0771B"/>
    <w:rsid w:val="00C11358"/>
    <w:rsid w:val="00C114F2"/>
    <w:rsid w:val="00C12F0B"/>
    <w:rsid w:val="00C15314"/>
    <w:rsid w:val="00C160C3"/>
    <w:rsid w:val="00C16529"/>
    <w:rsid w:val="00C17275"/>
    <w:rsid w:val="00C17414"/>
    <w:rsid w:val="00C21EFD"/>
    <w:rsid w:val="00C22530"/>
    <w:rsid w:val="00C22FDC"/>
    <w:rsid w:val="00C245D1"/>
    <w:rsid w:val="00C246EB"/>
    <w:rsid w:val="00C24E27"/>
    <w:rsid w:val="00C26618"/>
    <w:rsid w:val="00C26C51"/>
    <w:rsid w:val="00C27D03"/>
    <w:rsid w:val="00C30F16"/>
    <w:rsid w:val="00C31CC4"/>
    <w:rsid w:val="00C31EA5"/>
    <w:rsid w:val="00C32781"/>
    <w:rsid w:val="00C32C3A"/>
    <w:rsid w:val="00C33F59"/>
    <w:rsid w:val="00C34623"/>
    <w:rsid w:val="00C34D62"/>
    <w:rsid w:val="00C36ADA"/>
    <w:rsid w:val="00C40272"/>
    <w:rsid w:val="00C40E08"/>
    <w:rsid w:val="00C423EE"/>
    <w:rsid w:val="00C45AD8"/>
    <w:rsid w:val="00C45C75"/>
    <w:rsid w:val="00C47B11"/>
    <w:rsid w:val="00C47D21"/>
    <w:rsid w:val="00C50739"/>
    <w:rsid w:val="00C51053"/>
    <w:rsid w:val="00C51AB3"/>
    <w:rsid w:val="00C54838"/>
    <w:rsid w:val="00C556E9"/>
    <w:rsid w:val="00C571DC"/>
    <w:rsid w:val="00C601A5"/>
    <w:rsid w:val="00C6294D"/>
    <w:rsid w:val="00C635F1"/>
    <w:rsid w:val="00C6366A"/>
    <w:rsid w:val="00C65B19"/>
    <w:rsid w:val="00C6609B"/>
    <w:rsid w:val="00C661D7"/>
    <w:rsid w:val="00C704B7"/>
    <w:rsid w:val="00C7061D"/>
    <w:rsid w:val="00C7089B"/>
    <w:rsid w:val="00C713CC"/>
    <w:rsid w:val="00C71637"/>
    <w:rsid w:val="00C7230E"/>
    <w:rsid w:val="00C75959"/>
    <w:rsid w:val="00C75CF5"/>
    <w:rsid w:val="00C816B2"/>
    <w:rsid w:val="00C820C6"/>
    <w:rsid w:val="00C82351"/>
    <w:rsid w:val="00C832C2"/>
    <w:rsid w:val="00C842C2"/>
    <w:rsid w:val="00C87096"/>
    <w:rsid w:val="00C87E96"/>
    <w:rsid w:val="00C914EA"/>
    <w:rsid w:val="00C957A6"/>
    <w:rsid w:val="00C96A9F"/>
    <w:rsid w:val="00CA097C"/>
    <w:rsid w:val="00CA1148"/>
    <w:rsid w:val="00CA16BC"/>
    <w:rsid w:val="00CA24A2"/>
    <w:rsid w:val="00CA2AD5"/>
    <w:rsid w:val="00CA39E0"/>
    <w:rsid w:val="00CA4601"/>
    <w:rsid w:val="00CA4886"/>
    <w:rsid w:val="00CA4A68"/>
    <w:rsid w:val="00CA5181"/>
    <w:rsid w:val="00CA7408"/>
    <w:rsid w:val="00CA795B"/>
    <w:rsid w:val="00CA7B3B"/>
    <w:rsid w:val="00CB0286"/>
    <w:rsid w:val="00CB36C6"/>
    <w:rsid w:val="00CB42DA"/>
    <w:rsid w:val="00CB4D99"/>
    <w:rsid w:val="00CB5ED2"/>
    <w:rsid w:val="00CB6D99"/>
    <w:rsid w:val="00CB6FF1"/>
    <w:rsid w:val="00CB7749"/>
    <w:rsid w:val="00CC0324"/>
    <w:rsid w:val="00CC0944"/>
    <w:rsid w:val="00CC38CC"/>
    <w:rsid w:val="00CC4571"/>
    <w:rsid w:val="00CC45A5"/>
    <w:rsid w:val="00CC7662"/>
    <w:rsid w:val="00CD20B7"/>
    <w:rsid w:val="00CD2A58"/>
    <w:rsid w:val="00CD2AFC"/>
    <w:rsid w:val="00CD5473"/>
    <w:rsid w:val="00CD6B49"/>
    <w:rsid w:val="00CD799A"/>
    <w:rsid w:val="00CE0566"/>
    <w:rsid w:val="00CE0D10"/>
    <w:rsid w:val="00CE0F1C"/>
    <w:rsid w:val="00CE1E33"/>
    <w:rsid w:val="00CE62D8"/>
    <w:rsid w:val="00CE6F07"/>
    <w:rsid w:val="00CF183B"/>
    <w:rsid w:val="00CF3A51"/>
    <w:rsid w:val="00CF49F6"/>
    <w:rsid w:val="00CF6582"/>
    <w:rsid w:val="00CF6760"/>
    <w:rsid w:val="00CF6FA8"/>
    <w:rsid w:val="00CF73D6"/>
    <w:rsid w:val="00CF7ED2"/>
    <w:rsid w:val="00D029D2"/>
    <w:rsid w:val="00D02D05"/>
    <w:rsid w:val="00D02D0C"/>
    <w:rsid w:val="00D04277"/>
    <w:rsid w:val="00D04905"/>
    <w:rsid w:val="00D05B3E"/>
    <w:rsid w:val="00D05C95"/>
    <w:rsid w:val="00D06EA6"/>
    <w:rsid w:val="00D106FE"/>
    <w:rsid w:val="00D112F3"/>
    <w:rsid w:val="00D11FCB"/>
    <w:rsid w:val="00D12D2C"/>
    <w:rsid w:val="00D13B4A"/>
    <w:rsid w:val="00D14CCB"/>
    <w:rsid w:val="00D15367"/>
    <w:rsid w:val="00D1595C"/>
    <w:rsid w:val="00D16972"/>
    <w:rsid w:val="00D20996"/>
    <w:rsid w:val="00D216CF"/>
    <w:rsid w:val="00D241D8"/>
    <w:rsid w:val="00D24B09"/>
    <w:rsid w:val="00D24CE9"/>
    <w:rsid w:val="00D26176"/>
    <w:rsid w:val="00D32B6D"/>
    <w:rsid w:val="00D35C6B"/>
    <w:rsid w:val="00D375BE"/>
    <w:rsid w:val="00D37E76"/>
    <w:rsid w:val="00D409E5"/>
    <w:rsid w:val="00D420DC"/>
    <w:rsid w:val="00D420F4"/>
    <w:rsid w:val="00D43056"/>
    <w:rsid w:val="00D44B7B"/>
    <w:rsid w:val="00D46509"/>
    <w:rsid w:val="00D467C6"/>
    <w:rsid w:val="00D4695B"/>
    <w:rsid w:val="00D47373"/>
    <w:rsid w:val="00D477AB"/>
    <w:rsid w:val="00D5104E"/>
    <w:rsid w:val="00D519CB"/>
    <w:rsid w:val="00D520AF"/>
    <w:rsid w:val="00D550F4"/>
    <w:rsid w:val="00D57294"/>
    <w:rsid w:val="00D6107B"/>
    <w:rsid w:val="00D63B75"/>
    <w:rsid w:val="00D641EF"/>
    <w:rsid w:val="00D66D35"/>
    <w:rsid w:val="00D66E26"/>
    <w:rsid w:val="00D67EC4"/>
    <w:rsid w:val="00D70715"/>
    <w:rsid w:val="00D70E78"/>
    <w:rsid w:val="00D71B4D"/>
    <w:rsid w:val="00D722A5"/>
    <w:rsid w:val="00D728CF"/>
    <w:rsid w:val="00D7291D"/>
    <w:rsid w:val="00D72D93"/>
    <w:rsid w:val="00D72F3C"/>
    <w:rsid w:val="00D731CF"/>
    <w:rsid w:val="00D76A76"/>
    <w:rsid w:val="00D77A05"/>
    <w:rsid w:val="00D80F71"/>
    <w:rsid w:val="00D8206A"/>
    <w:rsid w:val="00D82C07"/>
    <w:rsid w:val="00D83AFB"/>
    <w:rsid w:val="00D847C8"/>
    <w:rsid w:val="00D85945"/>
    <w:rsid w:val="00D866B1"/>
    <w:rsid w:val="00D9244B"/>
    <w:rsid w:val="00D947B0"/>
    <w:rsid w:val="00D95481"/>
    <w:rsid w:val="00D95F25"/>
    <w:rsid w:val="00DA0A3E"/>
    <w:rsid w:val="00DA0C85"/>
    <w:rsid w:val="00DA1BCC"/>
    <w:rsid w:val="00DA59BE"/>
    <w:rsid w:val="00DA6496"/>
    <w:rsid w:val="00DB0236"/>
    <w:rsid w:val="00DB0D1E"/>
    <w:rsid w:val="00DB1119"/>
    <w:rsid w:val="00DB128A"/>
    <w:rsid w:val="00DB1A91"/>
    <w:rsid w:val="00DB2430"/>
    <w:rsid w:val="00DB2626"/>
    <w:rsid w:val="00DB305C"/>
    <w:rsid w:val="00DB3682"/>
    <w:rsid w:val="00DB4756"/>
    <w:rsid w:val="00DB4878"/>
    <w:rsid w:val="00DB579D"/>
    <w:rsid w:val="00DB58AC"/>
    <w:rsid w:val="00DC0078"/>
    <w:rsid w:val="00DC19FE"/>
    <w:rsid w:val="00DC45E6"/>
    <w:rsid w:val="00DD13D9"/>
    <w:rsid w:val="00DD27E5"/>
    <w:rsid w:val="00DD34A2"/>
    <w:rsid w:val="00DD448B"/>
    <w:rsid w:val="00DD4AA9"/>
    <w:rsid w:val="00DD519C"/>
    <w:rsid w:val="00DD55E9"/>
    <w:rsid w:val="00DD7DCF"/>
    <w:rsid w:val="00DE007F"/>
    <w:rsid w:val="00DE027F"/>
    <w:rsid w:val="00DE331E"/>
    <w:rsid w:val="00DE45BA"/>
    <w:rsid w:val="00DE48C6"/>
    <w:rsid w:val="00DE529D"/>
    <w:rsid w:val="00DE6C3B"/>
    <w:rsid w:val="00DF0215"/>
    <w:rsid w:val="00DF0448"/>
    <w:rsid w:val="00DF1363"/>
    <w:rsid w:val="00DF1BD7"/>
    <w:rsid w:val="00DF280F"/>
    <w:rsid w:val="00DF2EDC"/>
    <w:rsid w:val="00DF327E"/>
    <w:rsid w:val="00DF3CD8"/>
    <w:rsid w:val="00DF43B8"/>
    <w:rsid w:val="00DF62F5"/>
    <w:rsid w:val="00DF6A92"/>
    <w:rsid w:val="00E003B4"/>
    <w:rsid w:val="00E00783"/>
    <w:rsid w:val="00E03674"/>
    <w:rsid w:val="00E03955"/>
    <w:rsid w:val="00E04CAE"/>
    <w:rsid w:val="00E05E06"/>
    <w:rsid w:val="00E12D32"/>
    <w:rsid w:val="00E16A30"/>
    <w:rsid w:val="00E20CBE"/>
    <w:rsid w:val="00E21746"/>
    <w:rsid w:val="00E21DFA"/>
    <w:rsid w:val="00E227C6"/>
    <w:rsid w:val="00E249E2"/>
    <w:rsid w:val="00E3061A"/>
    <w:rsid w:val="00E30B69"/>
    <w:rsid w:val="00E30D4C"/>
    <w:rsid w:val="00E3130C"/>
    <w:rsid w:val="00E316D8"/>
    <w:rsid w:val="00E32AB6"/>
    <w:rsid w:val="00E33735"/>
    <w:rsid w:val="00E36BED"/>
    <w:rsid w:val="00E41891"/>
    <w:rsid w:val="00E41A77"/>
    <w:rsid w:val="00E42415"/>
    <w:rsid w:val="00E45928"/>
    <w:rsid w:val="00E45FDC"/>
    <w:rsid w:val="00E467C3"/>
    <w:rsid w:val="00E507E8"/>
    <w:rsid w:val="00E53A89"/>
    <w:rsid w:val="00E53CCC"/>
    <w:rsid w:val="00E5537E"/>
    <w:rsid w:val="00E55C96"/>
    <w:rsid w:val="00E56DEF"/>
    <w:rsid w:val="00E6008E"/>
    <w:rsid w:val="00E60CAD"/>
    <w:rsid w:val="00E621E5"/>
    <w:rsid w:val="00E62F71"/>
    <w:rsid w:val="00E6561D"/>
    <w:rsid w:val="00E6567E"/>
    <w:rsid w:val="00E65A16"/>
    <w:rsid w:val="00E65BC0"/>
    <w:rsid w:val="00E72E7A"/>
    <w:rsid w:val="00E741C1"/>
    <w:rsid w:val="00E752BB"/>
    <w:rsid w:val="00E76415"/>
    <w:rsid w:val="00E76BC9"/>
    <w:rsid w:val="00E76CAC"/>
    <w:rsid w:val="00E779F7"/>
    <w:rsid w:val="00E77AF0"/>
    <w:rsid w:val="00E81182"/>
    <w:rsid w:val="00E8131B"/>
    <w:rsid w:val="00E83918"/>
    <w:rsid w:val="00E85181"/>
    <w:rsid w:val="00E86332"/>
    <w:rsid w:val="00E872D0"/>
    <w:rsid w:val="00E87573"/>
    <w:rsid w:val="00E87D6A"/>
    <w:rsid w:val="00E90A29"/>
    <w:rsid w:val="00E90DB1"/>
    <w:rsid w:val="00E923C3"/>
    <w:rsid w:val="00E94814"/>
    <w:rsid w:val="00E94BEA"/>
    <w:rsid w:val="00E97585"/>
    <w:rsid w:val="00EA4A22"/>
    <w:rsid w:val="00EA5B8A"/>
    <w:rsid w:val="00EA65C5"/>
    <w:rsid w:val="00EA6982"/>
    <w:rsid w:val="00EA7333"/>
    <w:rsid w:val="00EB13A9"/>
    <w:rsid w:val="00EB17BE"/>
    <w:rsid w:val="00EB3856"/>
    <w:rsid w:val="00EB6548"/>
    <w:rsid w:val="00EB6C7C"/>
    <w:rsid w:val="00EB7157"/>
    <w:rsid w:val="00EB72A9"/>
    <w:rsid w:val="00EB7868"/>
    <w:rsid w:val="00EC019B"/>
    <w:rsid w:val="00EC098D"/>
    <w:rsid w:val="00EC0B40"/>
    <w:rsid w:val="00EC4C77"/>
    <w:rsid w:val="00EC5D0A"/>
    <w:rsid w:val="00EC687F"/>
    <w:rsid w:val="00EC762D"/>
    <w:rsid w:val="00ED0047"/>
    <w:rsid w:val="00ED352A"/>
    <w:rsid w:val="00ED58A4"/>
    <w:rsid w:val="00ED670B"/>
    <w:rsid w:val="00ED72B7"/>
    <w:rsid w:val="00EE12C1"/>
    <w:rsid w:val="00EE2E8F"/>
    <w:rsid w:val="00EE397F"/>
    <w:rsid w:val="00EE4139"/>
    <w:rsid w:val="00EE7990"/>
    <w:rsid w:val="00EF088F"/>
    <w:rsid w:val="00EF13DA"/>
    <w:rsid w:val="00EF32E4"/>
    <w:rsid w:val="00EF498B"/>
    <w:rsid w:val="00EF6593"/>
    <w:rsid w:val="00F012C5"/>
    <w:rsid w:val="00F044D7"/>
    <w:rsid w:val="00F0620F"/>
    <w:rsid w:val="00F068E3"/>
    <w:rsid w:val="00F10B47"/>
    <w:rsid w:val="00F11092"/>
    <w:rsid w:val="00F1240C"/>
    <w:rsid w:val="00F15CCB"/>
    <w:rsid w:val="00F1630E"/>
    <w:rsid w:val="00F1692C"/>
    <w:rsid w:val="00F17EF3"/>
    <w:rsid w:val="00F21740"/>
    <w:rsid w:val="00F22AE5"/>
    <w:rsid w:val="00F231DA"/>
    <w:rsid w:val="00F23F42"/>
    <w:rsid w:val="00F2416D"/>
    <w:rsid w:val="00F259B8"/>
    <w:rsid w:val="00F2680C"/>
    <w:rsid w:val="00F27561"/>
    <w:rsid w:val="00F276FE"/>
    <w:rsid w:val="00F27D1E"/>
    <w:rsid w:val="00F30A59"/>
    <w:rsid w:val="00F32567"/>
    <w:rsid w:val="00F3280C"/>
    <w:rsid w:val="00F355FC"/>
    <w:rsid w:val="00F41021"/>
    <w:rsid w:val="00F429E3"/>
    <w:rsid w:val="00F44FA1"/>
    <w:rsid w:val="00F503FE"/>
    <w:rsid w:val="00F515A2"/>
    <w:rsid w:val="00F54059"/>
    <w:rsid w:val="00F5407D"/>
    <w:rsid w:val="00F54EB2"/>
    <w:rsid w:val="00F5543C"/>
    <w:rsid w:val="00F56701"/>
    <w:rsid w:val="00F571F4"/>
    <w:rsid w:val="00F60DFC"/>
    <w:rsid w:val="00F60E03"/>
    <w:rsid w:val="00F62AC2"/>
    <w:rsid w:val="00F66340"/>
    <w:rsid w:val="00F66D59"/>
    <w:rsid w:val="00F6704A"/>
    <w:rsid w:val="00F67878"/>
    <w:rsid w:val="00F717DF"/>
    <w:rsid w:val="00F7243A"/>
    <w:rsid w:val="00F73D4C"/>
    <w:rsid w:val="00F74569"/>
    <w:rsid w:val="00F7594F"/>
    <w:rsid w:val="00F819DE"/>
    <w:rsid w:val="00F82143"/>
    <w:rsid w:val="00F827CF"/>
    <w:rsid w:val="00F845A9"/>
    <w:rsid w:val="00F84650"/>
    <w:rsid w:val="00F85831"/>
    <w:rsid w:val="00F85A21"/>
    <w:rsid w:val="00F865F9"/>
    <w:rsid w:val="00F86FFC"/>
    <w:rsid w:val="00F8702F"/>
    <w:rsid w:val="00F948FB"/>
    <w:rsid w:val="00F95707"/>
    <w:rsid w:val="00F958C8"/>
    <w:rsid w:val="00F975C0"/>
    <w:rsid w:val="00FA064B"/>
    <w:rsid w:val="00FA13FE"/>
    <w:rsid w:val="00FA36A1"/>
    <w:rsid w:val="00FB03FB"/>
    <w:rsid w:val="00FB1659"/>
    <w:rsid w:val="00FB1D54"/>
    <w:rsid w:val="00FB2D84"/>
    <w:rsid w:val="00FB3CB5"/>
    <w:rsid w:val="00FB5F80"/>
    <w:rsid w:val="00FB64ED"/>
    <w:rsid w:val="00FC17F2"/>
    <w:rsid w:val="00FC26EA"/>
    <w:rsid w:val="00FC2BEA"/>
    <w:rsid w:val="00FC2EEC"/>
    <w:rsid w:val="00FC4119"/>
    <w:rsid w:val="00FC4E12"/>
    <w:rsid w:val="00FC5504"/>
    <w:rsid w:val="00FD03AE"/>
    <w:rsid w:val="00FD0E18"/>
    <w:rsid w:val="00FD26D9"/>
    <w:rsid w:val="00FD2F62"/>
    <w:rsid w:val="00FD5F08"/>
    <w:rsid w:val="00FD74C4"/>
    <w:rsid w:val="00FE30C0"/>
    <w:rsid w:val="00FE35FC"/>
    <w:rsid w:val="00FE72A7"/>
    <w:rsid w:val="00FF1423"/>
    <w:rsid w:val="00FF3264"/>
    <w:rsid w:val="00FF42C4"/>
    <w:rsid w:val="00FF50D6"/>
    <w:rsid w:val="00FF541A"/>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customStyle="1" w:styleId="Nerazreenaomemba2">
    <w:name w:val="Nerazrešena omemba2"/>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semiHidden/>
    <w:unhideWhenUsed/>
    <w:rsid w:val="00560906"/>
    <w:rPr>
      <w:sz w:val="20"/>
      <w:szCs w:val="20"/>
    </w:rPr>
  </w:style>
  <w:style w:type="character" w:customStyle="1" w:styleId="PripombabesediloZnak">
    <w:name w:val="Pripomba – besedilo Znak"/>
    <w:basedOn w:val="Privzetapisavaodstavka"/>
    <w:link w:val="Pripombabesedilo"/>
    <w:uiPriority w:val="99"/>
    <w:semiHidden/>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5"/>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5"/>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5"/>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5"/>
      </w:numPr>
      <w:suppressAutoHyphens w:val="0"/>
      <w:autoSpaceDN/>
      <w:spacing w:before="240" w:after="0"/>
      <w:textAlignment w:val="auto"/>
    </w:pPr>
    <w:rPr>
      <w:rFonts w:ascii="Garamond" w:hAnsi="Garamond"/>
      <w:i/>
      <w:color w:val="auto"/>
      <w:sz w:val="24"/>
      <w:szCs w:val="24"/>
      <w:lang w:eastAsia="en-US"/>
    </w:rPr>
  </w:style>
  <w:style w:type="table" w:customStyle="1" w:styleId="TableGrid">
    <w:name w:val="TableGrid"/>
    <w:rsid w:val="00702DE5"/>
    <w:pPr>
      <w:spacing w:after="0" w:line="240" w:lineRule="auto"/>
    </w:pPr>
    <w:rPr>
      <w:rFonts w:eastAsiaTheme="minorEastAsia"/>
      <w:kern w:val="2"/>
      <w:lang w:eastAsia="sl-SI"/>
      <w14:ligatures w14:val="standardContextual"/>
    </w:rPr>
    <w:tblPr>
      <w:tblCellMar>
        <w:top w:w="0" w:type="dxa"/>
        <w:left w:w="0" w:type="dxa"/>
        <w:bottom w:w="0" w:type="dxa"/>
        <w:right w:w="0" w:type="dxa"/>
      </w:tblCellMar>
    </w:tblPr>
  </w:style>
  <w:style w:type="paragraph" w:styleId="Telobesedila3">
    <w:name w:val="Body Text 3"/>
    <w:basedOn w:val="Navaden"/>
    <w:link w:val="Telobesedila3Znak1"/>
    <w:unhideWhenUsed/>
    <w:rsid w:val="00AE0B93"/>
    <w:pPr>
      <w:spacing w:after="120"/>
    </w:pPr>
    <w:rPr>
      <w:sz w:val="16"/>
      <w:szCs w:val="16"/>
    </w:rPr>
  </w:style>
  <w:style w:type="character" w:customStyle="1" w:styleId="Telobesedila3Znak1">
    <w:name w:val="Telo besedila 3 Znak1"/>
    <w:basedOn w:val="Privzetapisavaodstavka"/>
    <w:link w:val="Telobesedila3"/>
    <w:rsid w:val="00AE0B93"/>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AE0B93"/>
    <w:pPr>
      <w:spacing w:after="120"/>
      <w:ind w:left="283"/>
    </w:pPr>
    <w:rPr>
      <w:sz w:val="16"/>
      <w:szCs w:val="16"/>
    </w:rPr>
  </w:style>
  <w:style w:type="character" w:customStyle="1" w:styleId="Telobesedila-zamik3Znak">
    <w:name w:val="Telo besedila - zamik 3 Znak"/>
    <w:basedOn w:val="Privzetapisavaodstavka"/>
    <w:link w:val="Telobesedila-zamik3"/>
    <w:rsid w:val="00AE0B93"/>
    <w:rPr>
      <w:rFonts w:ascii="Times New Roman" w:eastAsia="Times New Roman" w:hAnsi="Times New Roman" w:cs="Times New Roman"/>
      <w:sz w:val="16"/>
      <w:szCs w:val="16"/>
      <w:lang w:eastAsia="sl-SI"/>
    </w:rPr>
  </w:style>
  <w:style w:type="character" w:styleId="Nerazreenaomemba">
    <w:name w:val="Unresolved Mention"/>
    <w:basedOn w:val="Privzetapisavaodstavka"/>
    <w:uiPriority w:val="99"/>
    <w:semiHidden/>
    <w:unhideWhenUsed/>
    <w:rsid w:val="00111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429473177">
      <w:bodyDiv w:val="1"/>
      <w:marLeft w:val="0"/>
      <w:marRight w:val="0"/>
      <w:marTop w:val="0"/>
      <w:marBottom w:val="0"/>
      <w:divBdr>
        <w:top w:val="none" w:sz="0" w:space="0" w:color="auto"/>
        <w:left w:val="none" w:sz="0" w:space="0" w:color="auto"/>
        <w:bottom w:val="none" w:sz="0" w:space="0" w:color="auto"/>
        <w:right w:val="none" w:sz="0" w:space="0" w:color="auto"/>
      </w:divBdr>
      <w:divsChild>
        <w:div w:id="774983780">
          <w:marLeft w:val="0"/>
          <w:marRight w:val="0"/>
          <w:marTop w:val="0"/>
          <w:marBottom w:val="0"/>
          <w:divBdr>
            <w:top w:val="none" w:sz="0" w:space="0" w:color="auto"/>
            <w:left w:val="none" w:sz="0" w:space="0" w:color="auto"/>
            <w:bottom w:val="none" w:sz="0" w:space="0" w:color="auto"/>
            <w:right w:val="none" w:sz="0" w:space="0" w:color="auto"/>
          </w:divBdr>
        </w:div>
      </w:divsChild>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0889098">
      <w:bodyDiv w:val="1"/>
      <w:marLeft w:val="0"/>
      <w:marRight w:val="0"/>
      <w:marTop w:val="0"/>
      <w:marBottom w:val="0"/>
      <w:divBdr>
        <w:top w:val="none" w:sz="0" w:space="0" w:color="auto"/>
        <w:left w:val="none" w:sz="0" w:space="0" w:color="auto"/>
        <w:bottom w:val="none" w:sz="0" w:space="0" w:color="auto"/>
        <w:right w:val="none" w:sz="0" w:space="0" w:color="auto"/>
      </w:divBdr>
      <w:divsChild>
        <w:div w:id="172456669">
          <w:marLeft w:val="0"/>
          <w:marRight w:val="0"/>
          <w:marTop w:val="0"/>
          <w:marBottom w:val="0"/>
          <w:divBdr>
            <w:top w:val="none" w:sz="0" w:space="0" w:color="auto"/>
            <w:left w:val="none" w:sz="0" w:space="0" w:color="auto"/>
            <w:bottom w:val="none" w:sz="0" w:space="0" w:color="auto"/>
            <w:right w:val="none" w:sz="0" w:space="0" w:color="auto"/>
          </w:divBdr>
        </w:div>
      </w:divsChild>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818957582">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597398219">
      <w:bodyDiv w:val="1"/>
      <w:marLeft w:val="0"/>
      <w:marRight w:val="0"/>
      <w:marTop w:val="0"/>
      <w:marBottom w:val="0"/>
      <w:divBdr>
        <w:top w:val="none" w:sz="0" w:space="0" w:color="auto"/>
        <w:left w:val="none" w:sz="0" w:space="0" w:color="auto"/>
        <w:bottom w:val="none" w:sz="0" w:space="0" w:color="auto"/>
        <w:right w:val="none" w:sz="0" w:space="0" w:color="auto"/>
      </w:divBdr>
      <w:divsChild>
        <w:div w:id="157427764">
          <w:marLeft w:val="0"/>
          <w:marRight w:val="0"/>
          <w:marTop w:val="0"/>
          <w:marBottom w:val="0"/>
          <w:divBdr>
            <w:top w:val="none" w:sz="0" w:space="0" w:color="auto"/>
            <w:left w:val="none" w:sz="0" w:space="0" w:color="auto"/>
            <w:bottom w:val="none" w:sz="0" w:space="0" w:color="auto"/>
            <w:right w:val="none" w:sz="0" w:space="0" w:color="auto"/>
          </w:divBdr>
        </w:div>
      </w:divsChild>
    </w:div>
    <w:div w:id="1631089937">
      <w:bodyDiv w:val="1"/>
      <w:marLeft w:val="0"/>
      <w:marRight w:val="0"/>
      <w:marTop w:val="0"/>
      <w:marBottom w:val="0"/>
      <w:divBdr>
        <w:top w:val="none" w:sz="0" w:space="0" w:color="auto"/>
        <w:left w:val="none" w:sz="0" w:space="0" w:color="auto"/>
        <w:bottom w:val="none" w:sz="0" w:space="0" w:color="auto"/>
        <w:right w:val="none" w:sz="0" w:space="0" w:color="auto"/>
      </w:divBdr>
      <w:divsChild>
        <w:div w:id="494613230">
          <w:marLeft w:val="0"/>
          <w:marRight w:val="0"/>
          <w:marTop w:val="0"/>
          <w:marBottom w:val="0"/>
          <w:divBdr>
            <w:top w:val="none" w:sz="0" w:space="0" w:color="auto"/>
            <w:left w:val="none" w:sz="0" w:space="0" w:color="auto"/>
            <w:bottom w:val="none" w:sz="0" w:space="0" w:color="auto"/>
            <w:right w:val="none" w:sz="0" w:space="0" w:color="auto"/>
          </w:divBdr>
        </w:div>
      </w:divsChild>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1-01-2040" TargetMode="External"/><Relationship Id="rId21" Type="http://schemas.openxmlformats.org/officeDocument/2006/relationships/hyperlink" Target="https://www.uradni-list.si/glasilo-uradni-list-rs/vsebina/2013-01-3034" TargetMode="External"/><Relationship Id="rId42" Type="http://schemas.openxmlformats.org/officeDocument/2006/relationships/hyperlink" Target="https://www.uradni-list.si/glasilo-uradni-list-rs/vsebina/2015-01-3570" TargetMode="External"/><Relationship Id="rId47" Type="http://schemas.openxmlformats.org/officeDocument/2006/relationships/hyperlink" Target="https://www.uradni-list.si/glasilo-uradni-list-rs/vsebina/2022-01-2511" TargetMode="External"/><Relationship Id="rId63" Type="http://schemas.openxmlformats.org/officeDocument/2006/relationships/hyperlink" Target="http://www.uradni-list.si/1/objava.jsp?sop=2015-01-3570" TargetMode="External"/><Relationship Id="rId68" Type="http://schemas.openxmlformats.org/officeDocument/2006/relationships/hyperlink" Target="http://www.uradni-list.si/1/objava.jsp?sop=2022-01-2511" TargetMode="External"/><Relationship Id="rId2" Type="http://schemas.openxmlformats.org/officeDocument/2006/relationships/numbering" Target="numbering.xml"/><Relationship Id="rId16" Type="http://schemas.openxmlformats.org/officeDocument/2006/relationships/hyperlink" Target="https://www.uradni-list.si/glasilo-uradni-list-rs/vsebina/2006-01-0970" TargetMode="External"/><Relationship Id="rId29" Type="http://schemas.openxmlformats.org/officeDocument/2006/relationships/hyperlink" Target="https://www.uradni-list.si/glasilo-uradni-list-rs/vsebina/2014-01-3646" TargetMode="Externa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www.uradni-list.si/glasilo-uradni-list-rs/vsebina/2025-01-3046" TargetMode="External"/><Relationship Id="rId32" Type="http://schemas.openxmlformats.org/officeDocument/2006/relationships/hyperlink" Target="http://www.djn.mju.gov.si/sistem-javnega-narocanja/pravno-varstvo"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22-01-0107" TargetMode="External"/><Relationship Id="rId53" Type="http://schemas.openxmlformats.org/officeDocument/2006/relationships/hyperlink" Target="https://www.uradni-list.si/glasilo-uradni-list-rs/vsebina/2022-01-0014" TargetMode="External"/><Relationship Id="rId58" Type="http://schemas.openxmlformats.org/officeDocument/2006/relationships/footer" Target="footer2.xml"/><Relationship Id="rId66" Type="http://schemas.openxmlformats.org/officeDocument/2006/relationships/hyperlink" Target="http://www.uradni-list.si/1/objava.jsp?sop=2022-01-0107"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2-01-0014" TargetMode="External"/><Relationship Id="rId19" Type="http://schemas.openxmlformats.org/officeDocument/2006/relationships/hyperlink" Target="https://www.uradni-list.si/glasilo-uradni-list-rs/vsebina/2008-01-2816" TargetMode="External"/><Relationship Id="rId14" Type="http://schemas.openxmlformats.org/officeDocument/2006/relationships/hyperlink" Target="https://ejn.gov.si/eJN2" TargetMode="External"/><Relationship Id="rId22" Type="http://schemas.openxmlformats.org/officeDocument/2006/relationships/hyperlink" Target="https://www.uradni-list.si/glasilo-uradni-list-rs/vsebina/2020-01-3096" TargetMode="External"/><Relationship Id="rId27" Type="http://schemas.openxmlformats.org/officeDocument/2006/relationships/hyperlink" Target="https://www.uradni-list.si/glasilo-uradni-list-rs/vsebina/2011-01-2820" TargetMode="External"/><Relationship Id="rId30" Type="http://schemas.openxmlformats.org/officeDocument/2006/relationships/hyperlink" Target="https://www.uradni-list.si/glasilo-uradni-list-rs/vsebina/2017-01-2880"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8-01-0588" TargetMode="External"/><Relationship Id="rId48" Type="http://schemas.openxmlformats.org/officeDocument/2006/relationships/hyperlink" Target="https://www.uradni-list.si/glasilo-uradni-list-rs/vsebina/2023-01-0530" TargetMode="External"/><Relationship Id="rId56" Type="http://schemas.openxmlformats.org/officeDocument/2006/relationships/footer" Target="footer1.xml"/><Relationship Id="rId64" Type="http://schemas.openxmlformats.org/officeDocument/2006/relationships/hyperlink" Target="http://www.uradni-list.si/1/objava.jsp?sop=2018-01-0588" TargetMode="External"/><Relationship Id="rId69" Type="http://schemas.openxmlformats.org/officeDocument/2006/relationships/hyperlink" Target="http://www.uradni-list.si/1/objava.jsp?sop=2023-01-0530" TargetMode="External"/><Relationship Id="rId8" Type="http://schemas.openxmlformats.org/officeDocument/2006/relationships/image" Target="media/image1.png"/><Relationship Id="rId51" Type="http://schemas.openxmlformats.org/officeDocument/2006/relationships/hyperlink" Target="https://www.uradni-list.si/glasilo-uradni-list-rs/vsebina/2011-01-3056" TargetMode="External"/><Relationship Id="rId72" Type="http://schemas.openxmlformats.org/officeDocument/2006/relationships/hyperlink" Target="https://www.uradni-list.si/glasilo-uradni-list-rs/vsebina/2022-01-0014" TargetMode="External"/><Relationship Id="rId3" Type="http://schemas.openxmlformats.org/officeDocument/2006/relationships/styles" Target="styl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www.uradni-list.si/glasilo-uradni-list-rs/vsebina/2006-01-448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2-01-1705" TargetMode="External"/><Relationship Id="rId59" Type="http://schemas.openxmlformats.org/officeDocument/2006/relationships/hyperlink" Target="https://www.uradni-list.si/glasilo-uradni-list-rs/vsebina/2011-01-3056" TargetMode="External"/><Relationship Id="rId67" Type="http://schemas.openxmlformats.org/officeDocument/2006/relationships/hyperlink" Target="http://www.uradni-list.si/1/objava.jsp?sop=2022-01-1705" TargetMode="External"/><Relationship Id="rId20" Type="http://schemas.openxmlformats.org/officeDocument/2006/relationships/hyperlink" Target="https://www.uradni-list.si/glasilo-uradni-list-rs/vsebina/2010-01-0251" TargetMode="External"/><Relationship Id="rId41" Type="http://schemas.openxmlformats.org/officeDocument/2006/relationships/hyperlink" Target="https://www.uradni-list.si/glasilo-uradni-list-rs/vsebina/2025-01-3046" TargetMode="External"/><Relationship Id="rId54" Type="http://schemas.openxmlformats.org/officeDocument/2006/relationships/hyperlink" Target="https://www.uradni-list.si/glasilo-uradni-list-rs/vsebina/2023-01-0301" TargetMode="External"/><Relationship Id="rId62" Type="http://schemas.openxmlformats.org/officeDocument/2006/relationships/hyperlink" Target="https://www.uradni-list.si/glasilo-uradni-list-rs/vsebina/2023-01-0301" TargetMode="External"/><Relationship Id="rId70" Type="http://schemas.openxmlformats.org/officeDocument/2006/relationships/hyperlink" Target="https://www.uradni-list.si/glasilo-uradni-list-rs/vsebina/2011-01-3056" TargetMode="External"/><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www.uradni-list.si/glasilo-uradni-list-rs/vsebina/2022-01-0014" TargetMode="External"/><Relationship Id="rId28" Type="http://schemas.openxmlformats.org/officeDocument/2006/relationships/hyperlink" Target="https://www.uradni-list.si/glasilo-uradni-list-rs/vsebina/2013-01-2513"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3-01-2599" TargetMode="External"/><Relationship Id="rId57" Type="http://schemas.openxmlformats.org/officeDocument/2006/relationships/header" Target="header4.xml"/><Relationship Id="rId10" Type="http://schemas.openxmlformats.org/officeDocument/2006/relationships/header" Target="header2.xml"/><Relationship Id="rId31" Type="http://schemas.openxmlformats.org/officeDocument/2006/relationships/hyperlink" Target="https://www.uradni-list.si/glasilo-uradni-list-rs/vsebina/2019-01-3209" TargetMode="External"/><Relationship Id="rId44" Type="http://schemas.openxmlformats.org/officeDocument/2006/relationships/hyperlink" Target="https://www.uradni-list.si/glasilo-uradni-list-rs/vsebina/2021-01-2575" TargetMode="External"/><Relationship Id="rId52" Type="http://schemas.openxmlformats.org/officeDocument/2006/relationships/hyperlink" Target="https://www.uradni-list.si/glasilo-uradni-list-rs/vsebina/2020-01-2765" TargetMode="External"/><Relationship Id="rId60" Type="http://schemas.openxmlformats.org/officeDocument/2006/relationships/hyperlink" Target="https://www.uradni-list.si/glasilo-uradni-list-rs/vsebina/2020-01-2765" TargetMode="External"/><Relationship Id="rId65" Type="http://schemas.openxmlformats.org/officeDocument/2006/relationships/hyperlink" Target="http://www.uradni-list.si/1/objava.jsp?sop=2021-01-2575" TargetMode="External"/><Relationship Id="rId73" Type="http://schemas.openxmlformats.org/officeDocument/2006/relationships/hyperlink" Target="https://www.uradni-list.si/glasilo-uradni-list-rs/vsebina/2023-01-030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www.uradni-list.si/glasilo-uradni-list-rs/vsebina/2007-01-6415" TargetMode="External"/><Relationship Id="rId39" Type="http://schemas.openxmlformats.org/officeDocument/2006/relationships/hyperlink" Target="https://www.uradni-list.si/glasilo-uradni-list-rs/vsebina/2020-01-3096" TargetMode="External"/><Relationship Id="rId34" Type="http://schemas.openxmlformats.org/officeDocument/2006/relationships/hyperlink" Target="https://www.uradni-list.si/glasilo-uradni-list-rs/vsebina/2006-01-4487" TargetMode="External"/><Relationship Id="rId50" Type="http://schemas.openxmlformats.org/officeDocument/2006/relationships/hyperlink" Target="https://www.uradni-list.si/glasilo-uradni-list-rs/vsebina/2015-01-3570" TargetMode="External"/><Relationship Id="rId55" Type="http://schemas.openxmlformats.org/officeDocument/2006/relationships/header" Target="header3.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0-01-2765"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mailto:anita.simonka@komuna-beltinci.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57E587B5DC834620B270B93DCD06A91A"/>
        <w:category>
          <w:name w:val="Splošno"/>
          <w:gallery w:val="placeholder"/>
        </w:category>
        <w:types>
          <w:type w:val="bbPlcHdr"/>
        </w:types>
        <w:behaviors>
          <w:behavior w:val="content"/>
        </w:behaviors>
        <w:guid w:val="{807CEB35-5595-418B-82DE-DE84EC2EDF63}"/>
      </w:docPartPr>
      <w:docPartBody>
        <w:p w:rsidR="00CF5379" w:rsidRDefault="00337CA6" w:rsidP="00337CA6">
          <w:pPr>
            <w:pStyle w:val="57E587B5DC834620B270B93DCD06A91A"/>
          </w:pPr>
          <w:r w:rsidRPr="007C6ECC">
            <w:rPr>
              <w:rStyle w:val="Besedilooznabemesta"/>
            </w:rPr>
            <w:t>Kliknite ali tapnite tukaj, če želite vnesti besedilo.</w:t>
          </w:r>
        </w:p>
      </w:docPartBody>
    </w:docPart>
    <w:docPart>
      <w:docPartPr>
        <w:name w:val="5747746EBA954FB68C1E0B6D602C0A7D"/>
        <w:category>
          <w:name w:val="Splošno"/>
          <w:gallery w:val="placeholder"/>
        </w:category>
        <w:types>
          <w:type w:val="bbPlcHdr"/>
        </w:types>
        <w:behaviors>
          <w:behavior w:val="content"/>
        </w:behaviors>
        <w:guid w:val="{04E83BFF-7A52-49C6-8902-9228F2771F0D}"/>
      </w:docPartPr>
      <w:docPartBody>
        <w:p w:rsidR="00CF5379" w:rsidRDefault="00337CA6" w:rsidP="00337CA6">
          <w:pPr>
            <w:pStyle w:val="5747746EBA954FB68C1E0B6D602C0A7D"/>
          </w:pPr>
          <w:r w:rsidRPr="007C6ECC">
            <w:rPr>
              <w:rStyle w:val="Besedilooznabemesta"/>
            </w:rPr>
            <w:t>Kliknite ali tapnite tukaj, če želite vnesti besedilo.</w:t>
          </w:r>
        </w:p>
      </w:docPartBody>
    </w:docPart>
    <w:docPart>
      <w:docPartPr>
        <w:name w:val="AA678698D42E4DF88ECB760D303A463A"/>
        <w:category>
          <w:name w:val="Splošno"/>
          <w:gallery w:val="placeholder"/>
        </w:category>
        <w:types>
          <w:type w:val="bbPlcHdr"/>
        </w:types>
        <w:behaviors>
          <w:behavior w:val="content"/>
        </w:behaviors>
        <w:guid w:val="{BBB8F63F-5706-4156-9798-EDFBF03281CD}"/>
      </w:docPartPr>
      <w:docPartBody>
        <w:p w:rsidR="00CF5379" w:rsidRDefault="00337CA6" w:rsidP="00337CA6">
          <w:pPr>
            <w:pStyle w:val="AA678698D42E4DF88ECB760D303A463A"/>
          </w:pPr>
          <w:r w:rsidRPr="00B02345">
            <w:rPr>
              <w:rStyle w:val="Besedilooznabemesta"/>
            </w:rPr>
            <w:t>Kliknite ali tapnite tukaj, če želite vnesti datum.</w:t>
          </w:r>
        </w:p>
      </w:docPartBody>
    </w:docPart>
    <w:docPart>
      <w:docPartPr>
        <w:name w:val="EE46C68DAE6B41A78EFD4960661639B2"/>
        <w:category>
          <w:name w:val="Splošno"/>
          <w:gallery w:val="placeholder"/>
        </w:category>
        <w:types>
          <w:type w:val="bbPlcHdr"/>
        </w:types>
        <w:behaviors>
          <w:behavior w:val="content"/>
        </w:behaviors>
        <w:guid w:val="{CF83866E-D21E-48EF-BAA8-8630B7D2E93B}"/>
      </w:docPartPr>
      <w:docPartBody>
        <w:p w:rsidR="00081ACC" w:rsidRDefault="00DE0406" w:rsidP="00DE0406">
          <w:pPr>
            <w:pStyle w:val="EE46C68DAE6B41A78EFD4960661639B2"/>
          </w:pPr>
          <w:r w:rsidRPr="0063153A">
            <w:rPr>
              <w:rStyle w:val="Besedilooznabemesta"/>
            </w:rPr>
            <w:t>Kliknite ali tapnite tukaj, če želite vnesti besedilo.</w:t>
          </w:r>
        </w:p>
      </w:docPartBody>
    </w:docPart>
    <w:docPart>
      <w:docPartPr>
        <w:name w:val="07F6CE548EF9458CAD2BE9B61C1DD15E"/>
        <w:category>
          <w:name w:val="Splošno"/>
          <w:gallery w:val="placeholder"/>
        </w:category>
        <w:types>
          <w:type w:val="bbPlcHdr"/>
        </w:types>
        <w:behaviors>
          <w:behavior w:val="content"/>
        </w:behaviors>
        <w:guid w:val="{DCF7674B-E154-4C3A-82EA-A99F4EA790AB}"/>
      </w:docPartPr>
      <w:docPartBody>
        <w:p w:rsidR="0030445E" w:rsidRDefault="002B60FA" w:rsidP="002B60FA">
          <w:pPr>
            <w:pStyle w:val="07F6CE548EF9458CAD2BE9B61C1DD15E"/>
          </w:pPr>
          <w:r w:rsidRPr="008E4AA5">
            <w:rPr>
              <w:rStyle w:val="Besedilooznabemesta"/>
            </w:rPr>
            <w:t>Kliknite ali tapnite tukaj, če želite vnesti besedilo.</w:t>
          </w:r>
        </w:p>
      </w:docPartBody>
    </w:docPart>
    <w:docPart>
      <w:docPartPr>
        <w:name w:val="E0A56E6667184B968D1F4EE8BCF36B34"/>
        <w:category>
          <w:name w:val="Splošno"/>
          <w:gallery w:val="placeholder"/>
        </w:category>
        <w:types>
          <w:type w:val="bbPlcHdr"/>
        </w:types>
        <w:behaviors>
          <w:behavior w:val="content"/>
        </w:behaviors>
        <w:guid w:val="{3C2D97E9-D109-4898-BB95-A8338A12334F}"/>
      </w:docPartPr>
      <w:docPartBody>
        <w:p w:rsidR="0030445E" w:rsidRDefault="002B60FA" w:rsidP="002B60FA">
          <w:pPr>
            <w:pStyle w:val="E0A56E6667184B968D1F4EE8BCF36B34"/>
          </w:pPr>
          <w:r w:rsidRPr="008E4AA5">
            <w:rPr>
              <w:rStyle w:val="Besedilooznabemesta"/>
            </w:rPr>
            <w:t>Kliknite ali tapnite tukaj, če želite vnesti besedilo.</w:t>
          </w:r>
        </w:p>
      </w:docPartBody>
    </w:docPart>
    <w:docPart>
      <w:docPartPr>
        <w:name w:val="31454F1820EB4F81AE124F5A9FFFB125"/>
        <w:category>
          <w:name w:val="Splošno"/>
          <w:gallery w:val="placeholder"/>
        </w:category>
        <w:types>
          <w:type w:val="bbPlcHdr"/>
        </w:types>
        <w:behaviors>
          <w:behavior w:val="content"/>
        </w:behaviors>
        <w:guid w:val="{D368940B-7862-49F3-8B0A-39946A35328B}"/>
      </w:docPartPr>
      <w:docPartBody>
        <w:p w:rsidR="00E13A6C" w:rsidRDefault="0030445E" w:rsidP="0030445E">
          <w:pPr>
            <w:pStyle w:val="31454F1820EB4F81AE124F5A9FFFB125"/>
          </w:pPr>
          <w:r w:rsidRPr="0063153A">
            <w:rPr>
              <w:rStyle w:val="Besedilooznabemesta"/>
            </w:rPr>
            <w:t>Kliknite ali tapnite tukaj, če želite vnesti besedilo.</w:t>
          </w:r>
        </w:p>
      </w:docPartBody>
    </w:docPart>
    <w:docPart>
      <w:docPartPr>
        <w:name w:val="9B03EF123AEA424D96DCAA9B29D05D16"/>
        <w:category>
          <w:name w:val="Splošno"/>
          <w:gallery w:val="placeholder"/>
        </w:category>
        <w:types>
          <w:type w:val="bbPlcHdr"/>
        </w:types>
        <w:behaviors>
          <w:behavior w:val="content"/>
        </w:behaviors>
        <w:guid w:val="{C7D14A77-0D0D-4D5C-B997-5D175635423E}"/>
      </w:docPartPr>
      <w:docPartBody>
        <w:p w:rsidR="00E13A6C" w:rsidRDefault="0030445E" w:rsidP="0030445E">
          <w:pPr>
            <w:pStyle w:val="9B03EF123AEA424D96DCAA9B29D05D16"/>
          </w:pPr>
          <w:r w:rsidRPr="0063153A">
            <w:rPr>
              <w:rStyle w:val="Besedilooznabemesta"/>
            </w:rPr>
            <w:t>Kliknite ali tapnite tukaj, če želite vnesti datum.</w:t>
          </w:r>
        </w:p>
      </w:docPartBody>
    </w:docPart>
    <w:docPart>
      <w:docPartPr>
        <w:name w:val="559E0E774FB7499AAB67E6E3ACD29C3A"/>
        <w:category>
          <w:name w:val="Splošno"/>
          <w:gallery w:val="placeholder"/>
        </w:category>
        <w:types>
          <w:type w:val="bbPlcHdr"/>
        </w:types>
        <w:behaviors>
          <w:behavior w:val="content"/>
        </w:behaviors>
        <w:guid w:val="{3628868F-D891-421F-B383-118DC8C01324}"/>
      </w:docPartPr>
      <w:docPartBody>
        <w:p w:rsidR="00FC2E12" w:rsidRDefault="00514226" w:rsidP="00514226">
          <w:pPr>
            <w:pStyle w:val="559E0E774FB7499AAB67E6E3ACD29C3A"/>
          </w:pPr>
          <w:r w:rsidRPr="000B31E1">
            <w:rPr>
              <w:rStyle w:val="Besedilooznabemesta"/>
            </w:rPr>
            <w:t>Kliknite ali tapnite tukaj, če želite vnesti besedilo.</w:t>
          </w:r>
        </w:p>
      </w:docPartBody>
    </w:docPart>
    <w:docPart>
      <w:docPartPr>
        <w:name w:val="002482BB71A246FAB2CB24F1332380CC"/>
        <w:category>
          <w:name w:val="Splošno"/>
          <w:gallery w:val="placeholder"/>
        </w:category>
        <w:types>
          <w:type w:val="bbPlcHdr"/>
        </w:types>
        <w:behaviors>
          <w:behavior w:val="content"/>
        </w:behaviors>
        <w:guid w:val="{AC9755CD-8454-40D9-A1DF-25EB47183DB4}"/>
      </w:docPartPr>
      <w:docPartBody>
        <w:p w:rsidR="00FC2E12" w:rsidRDefault="00514226" w:rsidP="00514226">
          <w:pPr>
            <w:pStyle w:val="002482BB71A246FAB2CB24F1332380CC"/>
          </w:pPr>
          <w:r w:rsidRPr="00DA20AC">
            <w:rPr>
              <w:rStyle w:val="Besedilooznabemesta"/>
            </w:rPr>
            <w:t>Kliknite ali tapnite tukaj, če želite vnesti datum.</w:t>
          </w:r>
        </w:p>
      </w:docPartBody>
    </w:docPart>
    <w:docPart>
      <w:docPartPr>
        <w:name w:val="BE65A4ECE7CC4840B34A981BBED276DA"/>
        <w:category>
          <w:name w:val="Splošno"/>
          <w:gallery w:val="placeholder"/>
        </w:category>
        <w:types>
          <w:type w:val="bbPlcHdr"/>
        </w:types>
        <w:behaviors>
          <w:behavior w:val="content"/>
        </w:behaviors>
        <w:guid w:val="{B84A8807-24A9-49F3-958C-4DC14F554C26}"/>
      </w:docPartPr>
      <w:docPartBody>
        <w:p w:rsidR="00FC2E12" w:rsidRDefault="00514226" w:rsidP="00514226">
          <w:pPr>
            <w:pStyle w:val="BE65A4ECE7CC4840B34A981BBED276DA"/>
          </w:pPr>
          <w:r w:rsidRPr="000B31E1">
            <w:rPr>
              <w:rStyle w:val="Besedilooznabemesta"/>
            </w:rPr>
            <w:t>Kliknite ali tapnite tukaj, če želite vnesti besedilo.</w:t>
          </w:r>
        </w:p>
      </w:docPartBody>
    </w:docPart>
    <w:docPart>
      <w:docPartPr>
        <w:name w:val="1394EC273926402FB6189AB654F7211A"/>
        <w:category>
          <w:name w:val="Splošno"/>
          <w:gallery w:val="placeholder"/>
        </w:category>
        <w:types>
          <w:type w:val="bbPlcHdr"/>
        </w:types>
        <w:behaviors>
          <w:behavior w:val="content"/>
        </w:behaviors>
        <w:guid w:val="{348CF7EB-BF22-4DCF-BC82-030D6DD3920C}"/>
      </w:docPartPr>
      <w:docPartBody>
        <w:p w:rsidR="00FC2E12" w:rsidRDefault="00514226" w:rsidP="00514226">
          <w:pPr>
            <w:pStyle w:val="1394EC273926402FB6189AB654F7211A"/>
          </w:pPr>
          <w:r w:rsidRPr="00DA20AC">
            <w:rPr>
              <w:rStyle w:val="Besedilooznabemesta"/>
            </w:rPr>
            <w:t>Kliknite ali tapnite tukaj, če želite vnesti datum.</w:t>
          </w:r>
        </w:p>
      </w:docPartBody>
    </w:docPart>
    <w:docPart>
      <w:docPartPr>
        <w:name w:val="95746CFF62CF4EEEB8B2868CCF7C0631"/>
        <w:category>
          <w:name w:val="Splošno"/>
          <w:gallery w:val="placeholder"/>
        </w:category>
        <w:types>
          <w:type w:val="bbPlcHdr"/>
        </w:types>
        <w:behaviors>
          <w:behavior w:val="content"/>
        </w:behaviors>
        <w:guid w:val="{BE98C0DD-5E50-422E-94C4-FD4DCC96F992}"/>
      </w:docPartPr>
      <w:docPartBody>
        <w:p w:rsidR="00FC2E12" w:rsidRDefault="00514226" w:rsidP="00514226">
          <w:pPr>
            <w:pStyle w:val="95746CFF62CF4EEEB8B2868CCF7C0631"/>
          </w:pPr>
          <w:r w:rsidRPr="008E4AA5">
            <w:rPr>
              <w:rStyle w:val="Besedilooznabemesta"/>
            </w:rPr>
            <w:t>Kliknite ali tapnite tukaj, če želite vnesti besedilo.</w:t>
          </w:r>
        </w:p>
      </w:docPartBody>
    </w:docPart>
    <w:docPart>
      <w:docPartPr>
        <w:name w:val="AB97848378534AFBAD8EBAA98B4BE10F"/>
        <w:category>
          <w:name w:val="Splošno"/>
          <w:gallery w:val="placeholder"/>
        </w:category>
        <w:types>
          <w:type w:val="bbPlcHdr"/>
        </w:types>
        <w:behaviors>
          <w:behavior w:val="content"/>
        </w:behaviors>
        <w:guid w:val="{E470F9DE-524C-42F0-B177-6318B1432A79}"/>
      </w:docPartPr>
      <w:docPartBody>
        <w:p w:rsidR="000E6DE2" w:rsidRDefault="00FC2E12" w:rsidP="00FC2E12">
          <w:pPr>
            <w:pStyle w:val="AB97848378534AFBAD8EBAA98B4BE10F"/>
          </w:pPr>
          <w:r w:rsidRPr="008E4AA5">
            <w:rPr>
              <w:rStyle w:val="Besedilooznabemesta"/>
            </w:rPr>
            <w:t>Kliknite ali tapnite tukaj, če želite vnesti besedilo.</w:t>
          </w:r>
        </w:p>
      </w:docPartBody>
    </w:docPart>
    <w:docPart>
      <w:docPartPr>
        <w:name w:val="03106E8DF0644B499367270AF88D06A5"/>
        <w:category>
          <w:name w:val="Splošno"/>
          <w:gallery w:val="placeholder"/>
        </w:category>
        <w:types>
          <w:type w:val="bbPlcHdr"/>
        </w:types>
        <w:behaviors>
          <w:behavior w:val="content"/>
        </w:behaviors>
        <w:guid w:val="{113ADBCF-9F22-47E7-8E43-6E955E2E45B0}"/>
      </w:docPartPr>
      <w:docPartBody>
        <w:p w:rsidR="000E6DE2" w:rsidRDefault="00FC2E12" w:rsidP="00FC2E12">
          <w:pPr>
            <w:pStyle w:val="03106E8DF0644B499367270AF88D06A5"/>
          </w:pPr>
          <w:r w:rsidRPr="0063153A">
            <w:rPr>
              <w:rStyle w:val="Besedilooznabemesta"/>
            </w:rPr>
            <w:t>Kliknite ali tapnite tukaj, če želite vnesti datum.</w:t>
          </w:r>
        </w:p>
      </w:docPartBody>
    </w:docPart>
    <w:docPart>
      <w:docPartPr>
        <w:name w:val="D332BC2084464C3E90720A86E232B7A5"/>
        <w:category>
          <w:name w:val="Splošno"/>
          <w:gallery w:val="placeholder"/>
        </w:category>
        <w:types>
          <w:type w:val="bbPlcHdr"/>
        </w:types>
        <w:behaviors>
          <w:behavior w:val="content"/>
        </w:behaviors>
        <w:guid w:val="{59C6EAFF-8EBA-4973-9232-AA3D64D6F943}"/>
      </w:docPartPr>
      <w:docPartBody>
        <w:p w:rsidR="000E6DE2" w:rsidRDefault="00FC2E12" w:rsidP="00FC2E12">
          <w:pPr>
            <w:pStyle w:val="D332BC2084464C3E90720A86E232B7A5"/>
          </w:pPr>
          <w:r w:rsidRPr="00904DF0">
            <w:rPr>
              <w:rStyle w:val="Besedilooznabemesta"/>
            </w:rPr>
            <w:t>Kliknite ali tapnite tukaj, če želite vnesti besedilo.</w:t>
          </w:r>
        </w:p>
      </w:docPartBody>
    </w:docPart>
    <w:docPart>
      <w:docPartPr>
        <w:name w:val="47E75CCB88534115A5361BEBC9A0AA71"/>
        <w:category>
          <w:name w:val="Splošno"/>
          <w:gallery w:val="placeholder"/>
        </w:category>
        <w:types>
          <w:type w:val="bbPlcHdr"/>
        </w:types>
        <w:behaviors>
          <w:behavior w:val="content"/>
        </w:behaviors>
        <w:guid w:val="{1F2DF843-98A6-4CA3-92FD-0223A74725DF}"/>
      </w:docPartPr>
      <w:docPartBody>
        <w:p w:rsidR="000E6DE2" w:rsidRDefault="00FC2E12" w:rsidP="00FC2E12">
          <w:pPr>
            <w:pStyle w:val="47E75CCB88534115A5361BEBC9A0AA71"/>
          </w:pPr>
          <w:r w:rsidRPr="000B31E1">
            <w:rPr>
              <w:rStyle w:val="Besedilooznabemesta"/>
            </w:rPr>
            <w:t>Kliknite ali tapnite tukaj, če želite vnesti besedilo.</w:t>
          </w:r>
        </w:p>
      </w:docPartBody>
    </w:docPart>
    <w:docPart>
      <w:docPartPr>
        <w:name w:val="693B3BC03DCF40BFBD423CFCF53AEC13"/>
        <w:category>
          <w:name w:val="Splošno"/>
          <w:gallery w:val="placeholder"/>
        </w:category>
        <w:types>
          <w:type w:val="bbPlcHdr"/>
        </w:types>
        <w:behaviors>
          <w:behavior w:val="content"/>
        </w:behaviors>
        <w:guid w:val="{4D7E0E6D-3B0B-4B33-8B68-5F44477EAEA6}"/>
      </w:docPartPr>
      <w:docPartBody>
        <w:p w:rsidR="000E6DE2" w:rsidRDefault="00FC2E12" w:rsidP="00FC2E12">
          <w:pPr>
            <w:pStyle w:val="693B3BC03DCF40BFBD423CFCF53AEC13"/>
          </w:pPr>
          <w:r w:rsidRPr="008E4AA5">
            <w:rPr>
              <w:rStyle w:val="Besedilooznabemesta"/>
            </w:rPr>
            <w:t>Kliknite ali tapnite tukaj, če želite vnesti besedilo.</w:t>
          </w:r>
        </w:p>
      </w:docPartBody>
    </w:docPart>
    <w:docPart>
      <w:docPartPr>
        <w:name w:val="1075832E6BF24FFF851E02724666B7DC"/>
        <w:category>
          <w:name w:val="Splošno"/>
          <w:gallery w:val="placeholder"/>
        </w:category>
        <w:types>
          <w:type w:val="bbPlcHdr"/>
        </w:types>
        <w:behaviors>
          <w:behavior w:val="content"/>
        </w:behaviors>
        <w:guid w:val="{484CB6BD-AC0A-469B-8D91-86A8F0996411}"/>
      </w:docPartPr>
      <w:docPartBody>
        <w:p w:rsidR="000E6DE2" w:rsidRDefault="00FC2E12" w:rsidP="00FC2E12">
          <w:pPr>
            <w:pStyle w:val="1075832E6BF24FFF851E02724666B7DC"/>
          </w:pPr>
          <w:r w:rsidRPr="00DA20AC">
            <w:rPr>
              <w:rStyle w:val="Besedilooznabemesta"/>
            </w:rPr>
            <w:t>Kliknite ali tapnite tukaj, če želite vnesti datum.</w:t>
          </w:r>
        </w:p>
      </w:docPartBody>
    </w:docPart>
    <w:docPart>
      <w:docPartPr>
        <w:name w:val="56F9BBB3ADAA4FFE8DEF8188B61FEB1E"/>
        <w:category>
          <w:name w:val="Splošno"/>
          <w:gallery w:val="placeholder"/>
        </w:category>
        <w:types>
          <w:type w:val="bbPlcHdr"/>
        </w:types>
        <w:behaviors>
          <w:behavior w:val="content"/>
        </w:behaviors>
        <w:guid w:val="{E6092DBC-2521-4253-82E5-C322A8B42E58}"/>
      </w:docPartPr>
      <w:docPartBody>
        <w:p w:rsidR="000E6DE2" w:rsidRDefault="00FC2E12" w:rsidP="00FC2E12">
          <w:pPr>
            <w:pStyle w:val="56F9BBB3ADAA4FFE8DEF8188B61FEB1E"/>
          </w:pPr>
          <w:r w:rsidRPr="008E4AA5">
            <w:rPr>
              <w:rStyle w:val="Besedilooznabemesta"/>
            </w:rPr>
            <w:t>Kliknite ali tapnite tukaj, če želite vnesti besedilo.</w:t>
          </w:r>
        </w:p>
      </w:docPartBody>
    </w:docPart>
    <w:docPart>
      <w:docPartPr>
        <w:name w:val="EDA9DB48D4FB4E53993B404400E71B9E"/>
        <w:category>
          <w:name w:val="Splošno"/>
          <w:gallery w:val="placeholder"/>
        </w:category>
        <w:types>
          <w:type w:val="bbPlcHdr"/>
        </w:types>
        <w:behaviors>
          <w:behavior w:val="content"/>
        </w:behaviors>
        <w:guid w:val="{AB10CE3A-D717-4ED8-BD42-0FD7893DBBC9}"/>
      </w:docPartPr>
      <w:docPartBody>
        <w:p w:rsidR="000E6DE2" w:rsidRDefault="00FC2E12" w:rsidP="00FC2E12">
          <w:pPr>
            <w:pStyle w:val="EDA9DB48D4FB4E53993B404400E71B9E"/>
          </w:pPr>
          <w:r w:rsidRPr="00904DF0">
            <w:rPr>
              <w:rStyle w:val="Besedilooznabemesta"/>
            </w:rPr>
            <w:t>Kliknite ali tapnite tukaj, če želite vnesti besedilo.</w:t>
          </w:r>
        </w:p>
      </w:docPartBody>
    </w:docPart>
    <w:docPart>
      <w:docPartPr>
        <w:name w:val="4EC49E17A2584D17939E1AAA18931943"/>
        <w:category>
          <w:name w:val="Splošno"/>
          <w:gallery w:val="placeholder"/>
        </w:category>
        <w:types>
          <w:type w:val="bbPlcHdr"/>
        </w:types>
        <w:behaviors>
          <w:behavior w:val="content"/>
        </w:behaviors>
        <w:guid w:val="{858319D0-6538-4C51-9289-E8D1459E37EA}"/>
      </w:docPartPr>
      <w:docPartBody>
        <w:p w:rsidR="000E6DE2" w:rsidRDefault="00FC2E12" w:rsidP="00FC2E12">
          <w:pPr>
            <w:pStyle w:val="4EC49E17A2584D17939E1AAA18931943"/>
          </w:pPr>
          <w:r w:rsidRPr="000B31E1">
            <w:rPr>
              <w:rStyle w:val="Besedilooznabemesta"/>
            </w:rPr>
            <w:t>Kliknite ali tapnite tukaj, če želite vnesti besedilo.</w:t>
          </w:r>
        </w:p>
      </w:docPartBody>
    </w:docPart>
    <w:docPart>
      <w:docPartPr>
        <w:name w:val="35B706F2F94F42A59B3285D480D6D419"/>
        <w:category>
          <w:name w:val="Splošno"/>
          <w:gallery w:val="placeholder"/>
        </w:category>
        <w:types>
          <w:type w:val="bbPlcHdr"/>
        </w:types>
        <w:behaviors>
          <w:behavior w:val="content"/>
        </w:behaviors>
        <w:guid w:val="{97B7F5AF-E2F2-4539-BB77-A3D28115CBD2}"/>
      </w:docPartPr>
      <w:docPartBody>
        <w:p w:rsidR="000E6DE2" w:rsidRDefault="00FC2E12" w:rsidP="00FC2E12">
          <w:pPr>
            <w:pStyle w:val="35B706F2F94F42A59B3285D480D6D419"/>
          </w:pPr>
          <w:r w:rsidRPr="008E4AA5">
            <w:rPr>
              <w:rStyle w:val="Besedilooznabemesta"/>
            </w:rPr>
            <w:t>Kliknite ali tapnite tukaj, če želite vnesti besedilo.</w:t>
          </w:r>
        </w:p>
      </w:docPartBody>
    </w:docPart>
    <w:docPart>
      <w:docPartPr>
        <w:name w:val="71C38F4A88194AA4A4D63B8CE982686E"/>
        <w:category>
          <w:name w:val="Splošno"/>
          <w:gallery w:val="placeholder"/>
        </w:category>
        <w:types>
          <w:type w:val="bbPlcHdr"/>
        </w:types>
        <w:behaviors>
          <w:behavior w:val="content"/>
        </w:behaviors>
        <w:guid w:val="{8BB06884-9F11-4B47-80F5-043AE9B5C161}"/>
      </w:docPartPr>
      <w:docPartBody>
        <w:p w:rsidR="000E6DE2" w:rsidRDefault="00FC2E12" w:rsidP="00FC2E12">
          <w:pPr>
            <w:pStyle w:val="71C38F4A88194AA4A4D63B8CE982686E"/>
          </w:pPr>
          <w:r w:rsidRPr="00DA20AC">
            <w:rPr>
              <w:rStyle w:val="Besedilooznabemesta"/>
            </w:rPr>
            <w:t>Kliknite ali tapnite tukaj, če želite vnesti datum.</w:t>
          </w:r>
        </w:p>
      </w:docPartBody>
    </w:docPart>
    <w:docPart>
      <w:docPartPr>
        <w:name w:val="D58C403787E84FB5B05F9D2676E994A4"/>
        <w:category>
          <w:name w:val="Splošno"/>
          <w:gallery w:val="placeholder"/>
        </w:category>
        <w:types>
          <w:type w:val="bbPlcHdr"/>
        </w:types>
        <w:behaviors>
          <w:behavior w:val="content"/>
        </w:behaviors>
        <w:guid w:val="{7D088922-10DD-4798-9A23-A20F7B07FDC1}"/>
      </w:docPartPr>
      <w:docPartBody>
        <w:p w:rsidR="00CA6E90" w:rsidRDefault="000E6DE2" w:rsidP="000E6DE2">
          <w:pPr>
            <w:pStyle w:val="D58C403787E84FB5B05F9D2676E994A4"/>
          </w:pPr>
          <w:r w:rsidRPr="008E4AA5">
            <w:rPr>
              <w:rStyle w:val="Besedilooznabemesta"/>
            </w:rPr>
            <w:t>Kliknite ali tapnite tukaj, če želite vnesti besedilo.</w:t>
          </w:r>
        </w:p>
      </w:docPartBody>
    </w:docPart>
    <w:docPart>
      <w:docPartPr>
        <w:name w:val="53A28D4B1B6C44C09657EF8C6D655545"/>
        <w:category>
          <w:name w:val="Splošno"/>
          <w:gallery w:val="placeholder"/>
        </w:category>
        <w:types>
          <w:type w:val="bbPlcHdr"/>
        </w:types>
        <w:behaviors>
          <w:behavior w:val="content"/>
        </w:behaviors>
        <w:guid w:val="{23257844-44B6-4D5A-8238-C95D24D9D195}"/>
      </w:docPartPr>
      <w:docPartBody>
        <w:p w:rsidR="00CA6E90" w:rsidRDefault="000E6DE2" w:rsidP="000E6DE2">
          <w:pPr>
            <w:pStyle w:val="53A28D4B1B6C44C09657EF8C6D655545"/>
          </w:pPr>
          <w:r w:rsidRPr="008E4AA5">
            <w:rPr>
              <w:rStyle w:val="Besedilooznabemesta"/>
            </w:rPr>
            <w:t>Kliknite ali tapnite tukaj, če želite vnesti besedilo.</w:t>
          </w:r>
        </w:p>
      </w:docPartBody>
    </w:docPart>
    <w:docPart>
      <w:docPartPr>
        <w:name w:val="F9BE57F5AEA049E99A569C620198CAD0"/>
        <w:category>
          <w:name w:val="Splošno"/>
          <w:gallery w:val="placeholder"/>
        </w:category>
        <w:types>
          <w:type w:val="bbPlcHdr"/>
        </w:types>
        <w:behaviors>
          <w:behavior w:val="content"/>
        </w:behaviors>
        <w:guid w:val="{690F9AF0-39A5-4409-A9B1-C223314D02C8}"/>
      </w:docPartPr>
      <w:docPartBody>
        <w:p w:rsidR="00CA6E90" w:rsidRDefault="000E6DE2" w:rsidP="000E6DE2">
          <w:pPr>
            <w:pStyle w:val="F9BE57F5AEA049E99A569C620198CAD0"/>
          </w:pPr>
          <w:r w:rsidRPr="008E4AA5">
            <w:rPr>
              <w:rStyle w:val="Besedilooznabemesta"/>
            </w:rPr>
            <w:t>Kliknite ali tapnite tukaj, če želite vnesti besedilo.</w:t>
          </w:r>
        </w:p>
      </w:docPartBody>
    </w:docPart>
    <w:docPart>
      <w:docPartPr>
        <w:name w:val="3A3A004820574C81BBBE23205C961EEF"/>
        <w:category>
          <w:name w:val="Splošno"/>
          <w:gallery w:val="placeholder"/>
        </w:category>
        <w:types>
          <w:type w:val="bbPlcHdr"/>
        </w:types>
        <w:behaviors>
          <w:behavior w:val="content"/>
        </w:behaviors>
        <w:guid w:val="{5B985857-CC07-46D6-8822-21E498189E52}"/>
      </w:docPartPr>
      <w:docPartBody>
        <w:p w:rsidR="00CA6E90" w:rsidRDefault="000E6DE2" w:rsidP="000E6DE2">
          <w:pPr>
            <w:pStyle w:val="3A3A004820574C81BBBE23205C961EEF"/>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20E2B"/>
    <w:rsid w:val="00021F8C"/>
    <w:rsid w:val="0003448E"/>
    <w:rsid w:val="00047763"/>
    <w:rsid w:val="000553A9"/>
    <w:rsid w:val="00060A19"/>
    <w:rsid w:val="00073B25"/>
    <w:rsid w:val="00081ACC"/>
    <w:rsid w:val="00094B06"/>
    <w:rsid w:val="00095BDB"/>
    <w:rsid w:val="000A5CF5"/>
    <w:rsid w:val="000C1220"/>
    <w:rsid w:val="000D0986"/>
    <w:rsid w:val="000E205F"/>
    <w:rsid w:val="000E6DE2"/>
    <w:rsid w:val="000E6F7B"/>
    <w:rsid w:val="000F3168"/>
    <w:rsid w:val="001246C0"/>
    <w:rsid w:val="0013401D"/>
    <w:rsid w:val="001400F2"/>
    <w:rsid w:val="00161A30"/>
    <w:rsid w:val="00161C9A"/>
    <w:rsid w:val="00166E9D"/>
    <w:rsid w:val="00166F49"/>
    <w:rsid w:val="00171AB0"/>
    <w:rsid w:val="00172AAE"/>
    <w:rsid w:val="001901DA"/>
    <w:rsid w:val="0019192F"/>
    <w:rsid w:val="001A7A7F"/>
    <w:rsid w:val="001B0E75"/>
    <w:rsid w:val="001B372E"/>
    <w:rsid w:val="001B5520"/>
    <w:rsid w:val="001C24EF"/>
    <w:rsid w:val="001D1299"/>
    <w:rsid w:val="001F706E"/>
    <w:rsid w:val="00224BC1"/>
    <w:rsid w:val="002370FD"/>
    <w:rsid w:val="00247571"/>
    <w:rsid w:val="002601EC"/>
    <w:rsid w:val="00260A39"/>
    <w:rsid w:val="002633B0"/>
    <w:rsid w:val="00267E61"/>
    <w:rsid w:val="00272E49"/>
    <w:rsid w:val="00296E3F"/>
    <w:rsid w:val="0029784E"/>
    <w:rsid w:val="002A40A7"/>
    <w:rsid w:val="002A7F2D"/>
    <w:rsid w:val="002B60FA"/>
    <w:rsid w:val="002C4E91"/>
    <w:rsid w:val="002C7009"/>
    <w:rsid w:val="002E42C5"/>
    <w:rsid w:val="002E4486"/>
    <w:rsid w:val="002F36E1"/>
    <w:rsid w:val="00304250"/>
    <w:rsid w:val="0030445E"/>
    <w:rsid w:val="003049CB"/>
    <w:rsid w:val="00304DF1"/>
    <w:rsid w:val="0031245F"/>
    <w:rsid w:val="00320C92"/>
    <w:rsid w:val="00325BBC"/>
    <w:rsid w:val="00327922"/>
    <w:rsid w:val="003302AC"/>
    <w:rsid w:val="003347E2"/>
    <w:rsid w:val="00337CA6"/>
    <w:rsid w:val="00344263"/>
    <w:rsid w:val="00344B51"/>
    <w:rsid w:val="00356327"/>
    <w:rsid w:val="00361443"/>
    <w:rsid w:val="00363E57"/>
    <w:rsid w:val="00364D7C"/>
    <w:rsid w:val="00385510"/>
    <w:rsid w:val="003913D7"/>
    <w:rsid w:val="003935A1"/>
    <w:rsid w:val="003A45CA"/>
    <w:rsid w:val="003A53A7"/>
    <w:rsid w:val="003B165A"/>
    <w:rsid w:val="003B6798"/>
    <w:rsid w:val="003B69FD"/>
    <w:rsid w:val="003D05CB"/>
    <w:rsid w:val="003D7762"/>
    <w:rsid w:val="003D7E3B"/>
    <w:rsid w:val="003F46C9"/>
    <w:rsid w:val="003F4CA7"/>
    <w:rsid w:val="003F7481"/>
    <w:rsid w:val="00400284"/>
    <w:rsid w:val="00402477"/>
    <w:rsid w:val="00406C6B"/>
    <w:rsid w:val="00412F87"/>
    <w:rsid w:val="004166A8"/>
    <w:rsid w:val="00416D70"/>
    <w:rsid w:val="0042050B"/>
    <w:rsid w:val="004269E1"/>
    <w:rsid w:val="004328C2"/>
    <w:rsid w:val="00442615"/>
    <w:rsid w:val="00452B08"/>
    <w:rsid w:val="004716E1"/>
    <w:rsid w:val="004768B8"/>
    <w:rsid w:val="00481016"/>
    <w:rsid w:val="00481789"/>
    <w:rsid w:val="004830DF"/>
    <w:rsid w:val="00483DA0"/>
    <w:rsid w:val="004A22A5"/>
    <w:rsid w:val="004A3EE1"/>
    <w:rsid w:val="004A64CA"/>
    <w:rsid w:val="004B4297"/>
    <w:rsid w:val="004C47F7"/>
    <w:rsid w:val="004D6B7D"/>
    <w:rsid w:val="004E48B3"/>
    <w:rsid w:val="004E6168"/>
    <w:rsid w:val="00514226"/>
    <w:rsid w:val="005302D2"/>
    <w:rsid w:val="00532DE0"/>
    <w:rsid w:val="00542000"/>
    <w:rsid w:val="00544879"/>
    <w:rsid w:val="005530C9"/>
    <w:rsid w:val="00563D3F"/>
    <w:rsid w:val="00565CC8"/>
    <w:rsid w:val="005A074A"/>
    <w:rsid w:val="005A13D7"/>
    <w:rsid w:val="005B3593"/>
    <w:rsid w:val="005C7FA9"/>
    <w:rsid w:val="005D2A77"/>
    <w:rsid w:val="005E57AC"/>
    <w:rsid w:val="005F226E"/>
    <w:rsid w:val="0063592F"/>
    <w:rsid w:val="006422A5"/>
    <w:rsid w:val="00643682"/>
    <w:rsid w:val="00646EEB"/>
    <w:rsid w:val="00654D01"/>
    <w:rsid w:val="006568C0"/>
    <w:rsid w:val="006578E3"/>
    <w:rsid w:val="006610D2"/>
    <w:rsid w:val="006757B5"/>
    <w:rsid w:val="006810B3"/>
    <w:rsid w:val="006B5E04"/>
    <w:rsid w:val="006D30D8"/>
    <w:rsid w:val="006D55FC"/>
    <w:rsid w:val="006D6916"/>
    <w:rsid w:val="006F1C9E"/>
    <w:rsid w:val="006F5A90"/>
    <w:rsid w:val="006F7146"/>
    <w:rsid w:val="0070183D"/>
    <w:rsid w:val="0072146E"/>
    <w:rsid w:val="007266D4"/>
    <w:rsid w:val="007507C2"/>
    <w:rsid w:val="007748F4"/>
    <w:rsid w:val="0078716D"/>
    <w:rsid w:val="007A4840"/>
    <w:rsid w:val="007B42BC"/>
    <w:rsid w:val="007B540E"/>
    <w:rsid w:val="007C100D"/>
    <w:rsid w:val="007C115F"/>
    <w:rsid w:val="007C181A"/>
    <w:rsid w:val="007E5D44"/>
    <w:rsid w:val="00805AB1"/>
    <w:rsid w:val="00814973"/>
    <w:rsid w:val="008465F9"/>
    <w:rsid w:val="00860763"/>
    <w:rsid w:val="0086670E"/>
    <w:rsid w:val="00882664"/>
    <w:rsid w:val="00884FB9"/>
    <w:rsid w:val="008958EF"/>
    <w:rsid w:val="008A4CF3"/>
    <w:rsid w:val="008B0A96"/>
    <w:rsid w:val="008B2478"/>
    <w:rsid w:val="008B6901"/>
    <w:rsid w:val="008C61EC"/>
    <w:rsid w:val="008C7971"/>
    <w:rsid w:val="008D2ED4"/>
    <w:rsid w:val="008E2B81"/>
    <w:rsid w:val="008F4F39"/>
    <w:rsid w:val="0090685F"/>
    <w:rsid w:val="00912FF0"/>
    <w:rsid w:val="00913EA8"/>
    <w:rsid w:val="00926DC1"/>
    <w:rsid w:val="00931122"/>
    <w:rsid w:val="00934D78"/>
    <w:rsid w:val="00947D22"/>
    <w:rsid w:val="00952DDB"/>
    <w:rsid w:val="0095655D"/>
    <w:rsid w:val="00963F9E"/>
    <w:rsid w:val="00967EDA"/>
    <w:rsid w:val="00975B8E"/>
    <w:rsid w:val="00996B95"/>
    <w:rsid w:val="009B567A"/>
    <w:rsid w:val="009B5C59"/>
    <w:rsid w:val="009C4D0E"/>
    <w:rsid w:val="009C5A08"/>
    <w:rsid w:val="009D1840"/>
    <w:rsid w:val="009F1687"/>
    <w:rsid w:val="009F1CBD"/>
    <w:rsid w:val="00A021B0"/>
    <w:rsid w:val="00A20793"/>
    <w:rsid w:val="00A3397F"/>
    <w:rsid w:val="00A40956"/>
    <w:rsid w:val="00A63150"/>
    <w:rsid w:val="00A966D4"/>
    <w:rsid w:val="00AA68BB"/>
    <w:rsid w:val="00AC42A7"/>
    <w:rsid w:val="00AE334E"/>
    <w:rsid w:val="00AF46CE"/>
    <w:rsid w:val="00B13341"/>
    <w:rsid w:val="00B22DF5"/>
    <w:rsid w:val="00B27E17"/>
    <w:rsid w:val="00B43746"/>
    <w:rsid w:val="00B543AE"/>
    <w:rsid w:val="00B5756A"/>
    <w:rsid w:val="00B61068"/>
    <w:rsid w:val="00B61A80"/>
    <w:rsid w:val="00B675EE"/>
    <w:rsid w:val="00B67D5A"/>
    <w:rsid w:val="00B75EE7"/>
    <w:rsid w:val="00BA4AF7"/>
    <w:rsid w:val="00BA5906"/>
    <w:rsid w:val="00BD3B9E"/>
    <w:rsid w:val="00BE339B"/>
    <w:rsid w:val="00BF4F8B"/>
    <w:rsid w:val="00C02775"/>
    <w:rsid w:val="00C038E9"/>
    <w:rsid w:val="00C113D6"/>
    <w:rsid w:val="00C13777"/>
    <w:rsid w:val="00C14280"/>
    <w:rsid w:val="00C17275"/>
    <w:rsid w:val="00C36ADA"/>
    <w:rsid w:val="00C53317"/>
    <w:rsid w:val="00C635F1"/>
    <w:rsid w:val="00C713CC"/>
    <w:rsid w:val="00C716FE"/>
    <w:rsid w:val="00C75CF5"/>
    <w:rsid w:val="00CA0A4F"/>
    <w:rsid w:val="00CA291C"/>
    <w:rsid w:val="00CA6E90"/>
    <w:rsid w:val="00CC45A5"/>
    <w:rsid w:val="00CD39DF"/>
    <w:rsid w:val="00CE14BB"/>
    <w:rsid w:val="00CE6F07"/>
    <w:rsid w:val="00CF5379"/>
    <w:rsid w:val="00D04905"/>
    <w:rsid w:val="00D05C95"/>
    <w:rsid w:val="00D375BE"/>
    <w:rsid w:val="00D40FC7"/>
    <w:rsid w:val="00D501DA"/>
    <w:rsid w:val="00D57294"/>
    <w:rsid w:val="00D6196B"/>
    <w:rsid w:val="00D63B75"/>
    <w:rsid w:val="00D65C99"/>
    <w:rsid w:val="00D66218"/>
    <w:rsid w:val="00D710E6"/>
    <w:rsid w:val="00D71F82"/>
    <w:rsid w:val="00D760F4"/>
    <w:rsid w:val="00D82510"/>
    <w:rsid w:val="00D92A42"/>
    <w:rsid w:val="00D95618"/>
    <w:rsid w:val="00DC6470"/>
    <w:rsid w:val="00DE0406"/>
    <w:rsid w:val="00DF00A3"/>
    <w:rsid w:val="00DF1363"/>
    <w:rsid w:val="00DF1B70"/>
    <w:rsid w:val="00DF1BD7"/>
    <w:rsid w:val="00DF3C45"/>
    <w:rsid w:val="00DF5E19"/>
    <w:rsid w:val="00E10A09"/>
    <w:rsid w:val="00E13A6C"/>
    <w:rsid w:val="00E1530C"/>
    <w:rsid w:val="00E31BE5"/>
    <w:rsid w:val="00E443FA"/>
    <w:rsid w:val="00E5102B"/>
    <w:rsid w:val="00E52503"/>
    <w:rsid w:val="00E530A0"/>
    <w:rsid w:val="00E7309D"/>
    <w:rsid w:val="00E76CAC"/>
    <w:rsid w:val="00E849CA"/>
    <w:rsid w:val="00E90973"/>
    <w:rsid w:val="00E93B8A"/>
    <w:rsid w:val="00EB7157"/>
    <w:rsid w:val="00EF503B"/>
    <w:rsid w:val="00F015DC"/>
    <w:rsid w:val="00F03200"/>
    <w:rsid w:val="00F03FA0"/>
    <w:rsid w:val="00F10B47"/>
    <w:rsid w:val="00F10DD2"/>
    <w:rsid w:val="00F31A86"/>
    <w:rsid w:val="00F32567"/>
    <w:rsid w:val="00F47895"/>
    <w:rsid w:val="00F5376E"/>
    <w:rsid w:val="00F7594F"/>
    <w:rsid w:val="00F814A1"/>
    <w:rsid w:val="00F814A9"/>
    <w:rsid w:val="00F82143"/>
    <w:rsid w:val="00F90437"/>
    <w:rsid w:val="00F95A11"/>
    <w:rsid w:val="00FA0A94"/>
    <w:rsid w:val="00FB506A"/>
    <w:rsid w:val="00FC2E12"/>
    <w:rsid w:val="00FD423F"/>
    <w:rsid w:val="00FE09D1"/>
    <w:rsid w:val="00FE1361"/>
    <w:rsid w:val="00FE7AAB"/>
    <w:rsid w:val="00FF42C4"/>
    <w:rsid w:val="00FF50D6"/>
    <w:rsid w:val="00FF6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E6DE2"/>
    <w:rPr>
      <w:color w:val="808080"/>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57E587B5DC834620B270B93DCD06A91A">
    <w:name w:val="57E587B5DC834620B270B93DCD06A91A"/>
    <w:rsid w:val="00337CA6"/>
    <w:rPr>
      <w:kern w:val="2"/>
      <w14:ligatures w14:val="standardContextual"/>
    </w:rPr>
  </w:style>
  <w:style w:type="paragraph" w:customStyle="1" w:styleId="5747746EBA954FB68C1E0B6D602C0A7D">
    <w:name w:val="5747746EBA954FB68C1E0B6D602C0A7D"/>
    <w:rsid w:val="00337CA6"/>
    <w:rPr>
      <w:kern w:val="2"/>
      <w14:ligatures w14:val="standardContextual"/>
    </w:rPr>
  </w:style>
  <w:style w:type="paragraph" w:customStyle="1" w:styleId="AA678698D42E4DF88ECB760D303A463A">
    <w:name w:val="AA678698D42E4DF88ECB760D303A463A"/>
    <w:rsid w:val="00337CA6"/>
    <w:rPr>
      <w:kern w:val="2"/>
      <w14:ligatures w14:val="standardContextual"/>
    </w:rPr>
  </w:style>
  <w:style w:type="paragraph" w:customStyle="1" w:styleId="EE46C68DAE6B41A78EFD4960661639B2">
    <w:name w:val="EE46C68DAE6B41A78EFD4960661639B2"/>
    <w:rsid w:val="00DE0406"/>
    <w:rPr>
      <w:kern w:val="2"/>
      <w14:ligatures w14:val="standardContextual"/>
    </w:rPr>
  </w:style>
  <w:style w:type="paragraph" w:customStyle="1" w:styleId="AEF2951C61D143DE9AB6EFAD0B0A7233">
    <w:name w:val="AEF2951C61D143DE9AB6EFAD0B0A7233"/>
    <w:rsid w:val="00DE0406"/>
    <w:rPr>
      <w:kern w:val="2"/>
      <w14:ligatures w14:val="standardContextual"/>
    </w:rPr>
  </w:style>
  <w:style w:type="paragraph" w:customStyle="1" w:styleId="4DF79E0AD95F462CAC45ECE91DD514F5">
    <w:name w:val="4DF79E0AD95F462CAC45ECE91DD514F5"/>
    <w:rsid w:val="00DE0406"/>
    <w:rPr>
      <w:kern w:val="2"/>
      <w14:ligatures w14:val="standardContextual"/>
    </w:rPr>
  </w:style>
  <w:style w:type="paragraph" w:customStyle="1" w:styleId="DD345E6B586C4E9B8923616AF3FF613A">
    <w:name w:val="DD345E6B586C4E9B8923616AF3FF613A"/>
    <w:rsid w:val="00DE0406"/>
    <w:rPr>
      <w:kern w:val="2"/>
      <w14:ligatures w14:val="standardContextual"/>
    </w:rPr>
  </w:style>
  <w:style w:type="paragraph" w:customStyle="1" w:styleId="34983394716E4440A2E8C72C84B54981">
    <w:name w:val="34983394716E4440A2E8C72C84B54981"/>
    <w:rsid w:val="00DE0406"/>
    <w:rPr>
      <w:kern w:val="2"/>
      <w14:ligatures w14:val="standardContextual"/>
    </w:rPr>
  </w:style>
  <w:style w:type="paragraph" w:customStyle="1" w:styleId="0AB0DB20D42541B8BAA39C8E8D3F1BBC">
    <w:name w:val="0AB0DB20D42541B8BAA39C8E8D3F1BBC"/>
    <w:rsid w:val="00DE0406"/>
    <w:rPr>
      <w:kern w:val="2"/>
      <w14:ligatures w14:val="standardContextual"/>
    </w:rPr>
  </w:style>
  <w:style w:type="paragraph" w:customStyle="1" w:styleId="05CA2592F48B40B5AC9920D7080FB374">
    <w:name w:val="05CA2592F48B40B5AC9920D7080FB374"/>
    <w:rsid w:val="00DE0406"/>
    <w:rPr>
      <w:kern w:val="2"/>
      <w14:ligatures w14:val="standardContextual"/>
    </w:rPr>
  </w:style>
  <w:style w:type="paragraph" w:customStyle="1" w:styleId="B28501A7D0084091B5D023813D68F8C7">
    <w:name w:val="B28501A7D0084091B5D023813D68F8C7"/>
    <w:rsid w:val="002B60FA"/>
    <w:rPr>
      <w:kern w:val="2"/>
      <w14:ligatures w14:val="standardContextual"/>
    </w:rPr>
  </w:style>
  <w:style w:type="paragraph" w:customStyle="1" w:styleId="07F6CE548EF9458CAD2BE9B61C1DD15E">
    <w:name w:val="07F6CE548EF9458CAD2BE9B61C1DD15E"/>
    <w:rsid w:val="002B60FA"/>
    <w:rPr>
      <w:kern w:val="2"/>
      <w14:ligatures w14:val="standardContextual"/>
    </w:rPr>
  </w:style>
  <w:style w:type="paragraph" w:customStyle="1" w:styleId="E0A56E6667184B968D1F4EE8BCF36B34">
    <w:name w:val="E0A56E6667184B968D1F4EE8BCF36B34"/>
    <w:rsid w:val="002B60FA"/>
    <w:rPr>
      <w:kern w:val="2"/>
      <w14:ligatures w14:val="standardContextual"/>
    </w:rPr>
  </w:style>
  <w:style w:type="paragraph" w:customStyle="1" w:styleId="4856EBBCAF2D41E983126AACD3177F92">
    <w:name w:val="4856EBBCAF2D41E983126AACD3177F92"/>
    <w:rsid w:val="002B60FA"/>
    <w:rPr>
      <w:kern w:val="2"/>
      <w14:ligatures w14:val="standardContextual"/>
    </w:rPr>
  </w:style>
  <w:style w:type="paragraph" w:customStyle="1" w:styleId="21B6AA58016F4891B66740E2D5DA6F56">
    <w:name w:val="21B6AA58016F4891B66740E2D5DA6F56"/>
    <w:rsid w:val="002B60FA"/>
    <w:rPr>
      <w:kern w:val="2"/>
      <w14:ligatures w14:val="standardContextual"/>
    </w:rPr>
  </w:style>
  <w:style w:type="paragraph" w:customStyle="1" w:styleId="AA1CC609DB7441A29857022C4501231C">
    <w:name w:val="AA1CC609DB7441A29857022C4501231C"/>
    <w:rsid w:val="0030445E"/>
    <w:rPr>
      <w:kern w:val="2"/>
      <w14:ligatures w14:val="standardContextual"/>
    </w:rPr>
  </w:style>
  <w:style w:type="paragraph" w:customStyle="1" w:styleId="3E3E07A98B9B427294379DFD870FDAFD">
    <w:name w:val="3E3E07A98B9B427294379DFD870FDAFD"/>
    <w:rsid w:val="0030445E"/>
    <w:rPr>
      <w:kern w:val="2"/>
      <w14:ligatures w14:val="standardContextual"/>
    </w:rPr>
  </w:style>
  <w:style w:type="paragraph" w:customStyle="1" w:styleId="F28A30678DDD426BA15FE7D0BBD0C45C">
    <w:name w:val="F28A30678DDD426BA15FE7D0BBD0C45C"/>
    <w:rsid w:val="0030445E"/>
    <w:rPr>
      <w:kern w:val="2"/>
      <w14:ligatures w14:val="standardContextual"/>
    </w:rPr>
  </w:style>
  <w:style w:type="paragraph" w:customStyle="1" w:styleId="B02DEBAC02A54B8DBD96EF171C667159">
    <w:name w:val="B02DEBAC02A54B8DBD96EF171C667159"/>
    <w:rsid w:val="0030445E"/>
    <w:rPr>
      <w:kern w:val="2"/>
      <w14:ligatures w14:val="standardContextual"/>
    </w:rPr>
  </w:style>
  <w:style w:type="paragraph" w:customStyle="1" w:styleId="3757571F85B440E2B3D9F5AD894814FD">
    <w:name w:val="3757571F85B440E2B3D9F5AD894814FD"/>
    <w:rsid w:val="0030445E"/>
    <w:rPr>
      <w:kern w:val="2"/>
      <w14:ligatures w14:val="standardContextual"/>
    </w:rPr>
  </w:style>
  <w:style w:type="paragraph" w:customStyle="1" w:styleId="8E3D52CA585D42599FBB56436CE9244F">
    <w:name w:val="8E3D52CA585D42599FBB56436CE9244F"/>
    <w:rsid w:val="0030445E"/>
    <w:rPr>
      <w:kern w:val="2"/>
      <w14:ligatures w14:val="standardContextual"/>
    </w:rPr>
  </w:style>
  <w:style w:type="paragraph" w:customStyle="1" w:styleId="5A46B2A54F9C49259D752236FE6C97A0">
    <w:name w:val="5A46B2A54F9C49259D752236FE6C97A0"/>
    <w:rsid w:val="0030445E"/>
    <w:rPr>
      <w:kern w:val="2"/>
      <w14:ligatures w14:val="standardContextual"/>
    </w:rPr>
  </w:style>
  <w:style w:type="paragraph" w:customStyle="1" w:styleId="13937317E7524FA48049B55712DFB1A8">
    <w:name w:val="13937317E7524FA48049B55712DFB1A8"/>
    <w:rsid w:val="0030445E"/>
    <w:rPr>
      <w:kern w:val="2"/>
      <w14:ligatures w14:val="standardContextual"/>
    </w:rPr>
  </w:style>
  <w:style w:type="paragraph" w:customStyle="1" w:styleId="D59F6AA06ED04407965032D5C279A356">
    <w:name w:val="D59F6AA06ED04407965032D5C279A356"/>
    <w:rsid w:val="0030445E"/>
    <w:rPr>
      <w:kern w:val="2"/>
      <w14:ligatures w14:val="standardContextual"/>
    </w:rPr>
  </w:style>
  <w:style w:type="paragraph" w:customStyle="1" w:styleId="226C45E88C434C6AAA286F0326CD5C1C">
    <w:name w:val="226C45E88C434C6AAA286F0326CD5C1C"/>
    <w:rsid w:val="0030445E"/>
    <w:rPr>
      <w:kern w:val="2"/>
      <w14:ligatures w14:val="standardContextual"/>
    </w:rPr>
  </w:style>
  <w:style w:type="paragraph" w:customStyle="1" w:styleId="AFAB9430BE4B456DB8009DBD188308F6">
    <w:name w:val="AFAB9430BE4B456DB8009DBD188308F6"/>
    <w:rsid w:val="0030445E"/>
    <w:rPr>
      <w:kern w:val="2"/>
      <w14:ligatures w14:val="standardContextual"/>
    </w:rPr>
  </w:style>
  <w:style w:type="paragraph" w:customStyle="1" w:styleId="31454F1820EB4F81AE124F5A9FFFB125">
    <w:name w:val="31454F1820EB4F81AE124F5A9FFFB125"/>
    <w:rsid w:val="0030445E"/>
    <w:rPr>
      <w:kern w:val="2"/>
      <w14:ligatures w14:val="standardContextual"/>
    </w:rPr>
  </w:style>
  <w:style w:type="paragraph" w:customStyle="1" w:styleId="A9E60493359C4E53B2FF519B67E4AE98">
    <w:name w:val="A9E60493359C4E53B2FF519B67E4AE98"/>
    <w:rsid w:val="0030445E"/>
    <w:rPr>
      <w:kern w:val="2"/>
      <w14:ligatures w14:val="standardContextual"/>
    </w:rPr>
  </w:style>
  <w:style w:type="paragraph" w:customStyle="1" w:styleId="AE511A5E1FB94105AA7B9572E043BB60">
    <w:name w:val="AE511A5E1FB94105AA7B9572E043BB60"/>
    <w:rsid w:val="0030445E"/>
    <w:rPr>
      <w:kern w:val="2"/>
      <w14:ligatures w14:val="standardContextual"/>
    </w:rPr>
  </w:style>
  <w:style w:type="paragraph" w:customStyle="1" w:styleId="6EF8CD8B0CF5467F9F54A940F779EC21">
    <w:name w:val="6EF8CD8B0CF5467F9F54A940F779EC21"/>
    <w:rsid w:val="0030445E"/>
    <w:rPr>
      <w:kern w:val="2"/>
      <w14:ligatures w14:val="standardContextual"/>
    </w:rPr>
  </w:style>
  <w:style w:type="paragraph" w:customStyle="1" w:styleId="CD694ED7299E42DAB3C28EE5C9BBF8B4">
    <w:name w:val="CD694ED7299E42DAB3C28EE5C9BBF8B4"/>
    <w:rsid w:val="0030445E"/>
    <w:rPr>
      <w:kern w:val="2"/>
      <w14:ligatures w14:val="standardContextual"/>
    </w:rPr>
  </w:style>
  <w:style w:type="paragraph" w:customStyle="1" w:styleId="BC9BC513D6124F80BFFF48785D5357F5">
    <w:name w:val="BC9BC513D6124F80BFFF48785D5357F5"/>
    <w:rsid w:val="0030445E"/>
    <w:rPr>
      <w:kern w:val="2"/>
      <w14:ligatures w14:val="standardContextual"/>
    </w:rPr>
  </w:style>
  <w:style w:type="paragraph" w:customStyle="1" w:styleId="7267DD3C5CFB47E8B6C5FBD80CFE88A0">
    <w:name w:val="7267DD3C5CFB47E8B6C5FBD80CFE88A0"/>
    <w:rsid w:val="0030445E"/>
    <w:rPr>
      <w:kern w:val="2"/>
      <w14:ligatures w14:val="standardContextual"/>
    </w:rPr>
  </w:style>
  <w:style w:type="paragraph" w:customStyle="1" w:styleId="9B03EF123AEA424D96DCAA9B29D05D16">
    <w:name w:val="9B03EF123AEA424D96DCAA9B29D05D16"/>
    <w:rsid w:val="0030445E"/>
    <w:rPr>
      <w:kern w:val="2"/>
      <w14:ligatures w14:val="standardContextual"/>
    </w:rPr>
  </w:style>
  <w:style w:type="paragraph" w:customStyle="1" w:styleId="3C2DAE7302AD4849A8E3DE3111EAD645">
    <w:name w:val="3C2DAE7302AD4849A8E3DE3111EAD645"/>
    <w:rsid w:val="003347E2"/>
    <w:pPr>
      <w:spacing w:line="278" w:lineRule="auto"/>
    </w:pPr>
    <w:rPr>
      <w:kern w:val="2"/>
      <w:sz w:val="24"/>
      <w:szCs w:val="24"/>
      <w14:ligatures w14:val="standardContextual"/>
    </w:rPr>
  </w:style>
  <w:style w:type="paragraph" w:customStyle="1" w:styleId="689991E438084293953502151DB717D0">
    <w:name w:val="689991E438084293953502151DB717D0"/>
    <w:rsid w:val="003347E2"/>
    <w:pPr>
      <w:spacing w:line="278" w:lineRule="auto"/>
    </w:pPr>
    <w:rPr>
      <w:kern w:val="2"/>
      <w:sz w:val="24"/>
      <w:szCs w:val="24"/>
      <w14:ligatures w14:val="standardContextual"/>
    </w:rPr>
  </w:style>
  <w:style w:type="paragraph" w:customStyle="1" w:styleId="BB4F0E59B2F444ECB332040370F35C37">
    <w:name w:val="BB4F0E59B2F444ECB332040370F35C37"/>
    <w:rsid w:val="003347E2"/>
    <w:pPr>
      <w:spacing w:line="278" w:lineRule="auto"/>
    </w:pPr>
    <w:rPr>
      <w:kern w:val="2"/>
      <w:sz w:val="24"/>
      <w:szCs w:val="24"/>
      <w14:ligatures w14:val="standardContextual"/>
    </w:rPr>
  </w:style>
  <w:style w:type="paragraph" w:customStyle="1" w:styleId="26176DE3DC5D4B0E80FA4F796B23FDFD">
    <w:name w:val="26176DE3DC5D4B0E80FA4F796B23FDFD"/>
    <w:rsid w:val="003347E2"/>
    <w:pPr>
      <w:spacing w:line="278" w:lineRule="auto"/>
    </w:pPr>
    <w:rPr>
      <w:kern w:val="2"/>
      <w:sz w:val="24"/>
      <w:szCs w:val="24"/>
      <w14:ligatures w14:val="standardContextual"/>
    </w:rPr>
  </w:style>
  <w:style w:type="paragraph" w:customStyle="1" w:styleId="CEBB483702F141BD89DC4E0330F25311">
    <w:name w:val="CEBB483702F141BD89DC4E0330F25311"/>
    <w:rsid w:val="003347E2"/>
    <w:pPr>
      <w:spacing w:line="278" w:lineRule="auto"/>
    </w:pPr>
    <w:rPr>
      <w:kern w:val="2"/>
      <w:sz w:val="24"/>
      <w:szCs w:val="24"/>
      <w14:ligatures w14:val="standardContextual"/>
    </w:rPr>
  </w:style>
  <w:style w:type="paragraph" w:customStyle="1" w:styleId="E4E0A41DD41642C5AB4E8981F0FC6C41">
    <w:name w:val="E4E0A41DD41642C5AB4E8981F0FC6C41"/>
    <w:rsid w:val="003347E2"/>
    <w:pPr>
      <w:spacing w:line="278" w:lineRule="auto"/>
    </w:pPr>
    <w:rPr>
      <w:kern w:val="2"/>
      <w:sz w:val="24"/>
      <w:szCs w:val="24"/>
      <w14:ligatures w14:val="standardContextual"/>
    </w:rPr>
  </w:style>
  <w:style w:type="paragraph" w:customStyle="1" w:styleId="559E0E774FB7499AAB67E6E3ACD29C3A">
    <w:name w:val="559E0E774FB7499AAB67E6E3ACD29C3A"/>
    <w:rsid w:val="00514226"/>
    <w:pPr>
      <w:spacing w:line="278" w:lineRule="auto"/>
    </w:pPr>
    <w:rPr>
      <w:kern w:val="2"/>
      <w:sz w:val="24"/>
      <w:szCs w:val="24"/>
      <w14:ligatures w14:val="standardContextual"/>
    </w:rPr>
  </w:style>
  <w:style w:type="paragraph" w:customStyle="1" w:styleId="002482BB71A246FAB2CB24F1332380CC">
    <w:name w:val="002482BB71A246FAB2CB24F1332380CC"/>
    <w:rsid w:val="00514226"/>
    <w:pPr>
      <w:spacing w:line="278" w:lineRule="auto"/>
    </w:pPr>
    <w:rPr>
      <w:kern w:val="2"/>
      <w:sz w:val="24"/>
      <w:szCs w:val="24"/>
      <w14:ligatures w14:val="standardContextual"/>
    </w:rPr>
  </w:style>
  <w:style w:type="paragraph" w:customStyle="1" w:styleId="BE65A4ECE7CC4840B34A981BBED276DA">
    <w:name w:val="BE65A4ECE7CC4840B34A981BBED276DA"/>
    <w:rsid w:val="00514226"/>
    <w:pPr>
      <w:spacing w:line="278" w:lineRule="auto"/>
    </w:pPr>
    <w:rPr>
      <w:kern w:val="2"/>
      <w:sz w:val="24"/>
      <w:szCs w:val="24"/>
      <w14:ligatures w14:val="standardContextual"/>
    </w:rPr>
  </w:style>
  <w:style w:type="paragraph" w:customStyle="1" w:styleId="1394EC273926402FB6189AB654F7211A">
    <w:name w:val="1394EC273926402FB6189AB654F7211A"/>
    <w:rsid w:val="00514226"/>
    <w:pPr>
      <w:spacing w:line="278" w:lineRule="auto"/>
    </w:pPr>
    <w:rPr>
      <w:kern w:val="2"/>
      <w:sz w:val="24"/>
      <w:szCs w:val="24"/>
      <w14:ligatures w14:val="standardContextual"/>
    </w:rPr>
  </w:style>
  <w:style w:type="paragraph" w:customStyle="1" w:styleId="4C7E04F5159349B6A35E4F5626D5A912">
    <w:name w:val="4C7E04F5159349B6A35E4F5626D5A912"/>
    <w:rsid w:val="00514226"/>
    <w:pPr>
      <w:spacing w:line="278" w:lineRule="auto"/>
    </w:pPr>
    <w:rPr>
      <w:kern w:val="2"/>
      <w:sz w:val="24"/>
      <w:szCs w:val="24"/>
      <w14:ligatures w14:val="standardContextual"/>
    </w:rPr>
  </w:style>
  <w:style w:type="paragraph" w:customStyle="1" w:styleId="28BE5F78C1964CBEB2DAC086C031358B">
    <w:name w:val="28BE5F78C1964CBEB2DAC086C031358B"/>
    <w:rsid w:val="00514226"/>
    <w:pPr>
      <w:spacing w:line="278" w:lineRule="auto"/>
    </w:pPr>
    <w:rPr>
      <w:kern w:val="2"/>
      <w:sz w:val="24"/>
      <w:szCs w:val="24"/>
      <w14:ligatures w14:val="standardContextual"/>
    </w:rPr>
  </w:style>
  <w:style w:type="paragraph" w:customStyle="1" w:styleId="95746CFF62CF4EEEB8B2868CCF7C0631">
    <w:name w:val="95746CFF62CF4EEEB8B2868CCF7C0631"/>
    <w:rsid w:val="00514226"/>
    <w:pPr>
      <w:spacing w:line="278" w:lineRule="auto"/>
    </w:pPr>
    <w:rPr>
      <w:kern w:val="2"/>
      <w:sz w:val="24"/>
      <w:szCs w:val="24"/>
      <w14:ligatures w14:val="standardContextual"/>
    </w:rPr>
  </w:style>
  <w:style w:type="paragraph" w:customStyle="1" w:styleId="AB97848378534AFBAD8EBAA98B4BE10F">
    <w:name w:val="AB97848378534AFBAD8EBAA98B4BE10F"/>
    <w:rsid w:val="00FC2E12"/>
    <w:pPr>
      <w:spacing w:line="278" w:lineRule="auto"/>
    </w:pPr>
    <w:rPr>
      <w:kern w:val="2"/>
      <w:sz w:val="24"/>
      <w:szCs w:val="24"/>
      <w14:ligatures w14:val="standardContextual"/>
    </w:rPr>
  </w:style>
  <w:style w:type="paragraph" w:customStyle="1" w:styleId="03106E8DF0644B499367270AF88D06A5">
    <w:name w:val="03106E8DF0644B499367270AF88D06A5"/>
    <w:rsid w:val="00FC2E12"/>
    <w:pPr>
      <w:spacing w:line="278" w:lineRule="auto"/>
    </w:pPr>
    <w:rPr>
      <w:kern w:val="2"/>
      <w:sz w:val="24"/>
      <w:szCs w:val="24"/>
      <w14:ligatures w14:val="standardContextual"/>
    </w:rPr>
  </w:style>
  <w:style w:type="paragraph" w:customStyle="1" w:styleId="D332BC2084464C3E90720A86E232B7A5">
    <w:name w:val="D332BC2084464C3E90720A86E232B7A5"/>
    <w:rsid w:val="00FC2E12"/>
    <w:pPr>
      <w:spacing w:line="278" w:lineRule="auto"/>
    </w:pPr>
    <w:rPr>
      <w:kern w:val="2"/>
      <w:sz w:val="24"/>
      <w:szCs w:val="24"/>
      <w14:ligatures w14:val="standardContextual"/>
    </w:rPr>
  </w:style>
  <w:style w:type="paragraph" w:customStyle="1" w:styleId="47E75CCB88534115A5361BEBC9A0AA71">
    <w:name w:val="47E75CCB88534115A5361BEBC9A0AA71"/>
    <w:rsid w:val="00FC2E12"/>
    <w:pPr>
      <w:spacing w:line="278" w:lineRule="auto"/>
    </w:pPr>
    <w:rPr>
      <w:kern w:val="2"/>
      <w:sz w:val="24"/>
      <w:szCs w:val="24"/>
      <w14:ligatures w14:val="standardContextual"/>
    </w:rPr>
  </w:style>
  <w:style w:type="paragraph" w:customStyle="1" w:styleId="693B3BC03DCF40BFBD423CFCF53AEC13">
    <w:name w:val="693B3BC03DCF40BFBD423CFCF53AEC13"/>
    <w:rsid w:val="00FC2E12"/>
    <w:pPr>
      <w:spacing w:line="278" w:lineRule="auto"/>
    </w:pPr>
    <w:rPr>
      <w:kern w:val="2"/>
      <w:sz w:val="24"/>
      <w:szCs w:val="24"/>
      <w14:ligatures w14:val="standardContextual"/>
    </w:rPr>
  </w:style>
  <w:style w:type="paragraph" w:customStyle="1" w:styleId="1075832E6BF24FFF851E02724666B7DC">
    <w:name w:val="1075832E6BF24FFF851E02724666B7DC"/>
    <w:rsid w:val="00FC2E12"/>
    <w:pPr>
      <w:spacing w:line="278" w:lineRule="auto"/>
    </w:pPr>
    <w:rPr>
      <w:kern w:val="2"/>
      <w:sz w:val="24"/>
      <w:szCs w:val="24"/>
      <w14:ligatures w14:val="standardContextual"/>
    </w:rPr>
  </w:style>
  <w:style w:type="paragraph" w:customStyle="1" w:styleId="56F9BBB3ADAA4FFE8DEF8188B61FEB1E">
    <w:name w:val="56F9BBB3ADAA4FFE8DEF8188B61FEB1E"/>
    <w:rsid w:val="00FC2E12"/>
    <w:pPr>
      <w:spacing w:line="278" w:lineRule="auto"/>
    </w:pPr>
    <w:rPr>
      <w:kern w:val="2"/>
      <w:sz w:val="24"/>
      <w:szCs w:val="24"/>
      <w14:ligatures w14:val="standardContextual"/>
    </w:rPr>
  </w:style>
  <w:style w:type="paragraph" w:customStyle="1" w:styleId="EDA9DB48D4FB4E53993B404400E71B9E">
    <w:name w:val="EDA9DB48D4FB4E53993B404400E71B9E"/>
    <w:rsid w:val="00FC2E12"/>
    <w:pPr>
      <w:spacing w:line="278" w:lineRule="auto"/>
    </w:pPr>
    <w:rPr>
      <w:kern w:val="2"/>
      <w:sz w:val="24"/>
      <w:szCs w:val="24"/>
      <w14:ligatures w14:val="standardContextual"/>
    </w:rPr>
  </w:style>
  <w:style w:type="paragraph" w:customStyle="1" w:styleId="4EC49E17A2584D17939E1AAA18931943">
    <w:name w:val="4EC49E17A2584D17939E1AAA18931943"/>
    <w:rsid w:val="00FC2E12"/>
    <w:pPr>
      <w:spacing w:line="278" w:lineRule="auto"/>
    </w:pPr>
    <w:rPr>
      <w:kern w:val="2"/>
      <w:sz w:val="24"/>
      <w:szCs w:val="24"/>
      <w14:ligatures w14:val="standardContextual"/>
    </w:rPr>
  </w:style>
  <w:style w:type="paragraph" w:customStyle="1" w:styleId="35B706F2F94F42A59B3285D480D6D419">
    <w:name w:val="35B706F2F94F42A59B3285D480D6D419"/>
    <w:rsid w:val="00FC2E12"/>
    <w:pPr>
      <w:spacing w:line="278" w:lineRule="auto"/>
    </w:pPr>
    <w:rPr>
      <w:kern w:val="2"/>
      <w:sz w:val="24"/>
      <w:szCs w:val="24"/>
      <w14:ligatures w14:val="standardContextual"/>
    </w:rPr>
  </w:style>
  <w:style w:type="paragraph" w:customStyle="1" w:styleId="0BBD51E6B75B4C2B9F936D500772B269">
    <w:name w:val="0BBD51E6B75B4C2B9F936D500772B269"/>
    <w:rsid w:val="00FC2E12"/>
    <w:pPr>
      <w:spacing w:line="278" w:lineRule="auto"/>
    </w:pPr>
    <w:rPr>
      <w:kern w:val="2"/>
      <w:sz w:val="24"/>
      <w:szCs w:val="24"/>
      <w14:ligatures w14:val="standardContextual"/>
    </w:rPr>
  </w:style>
  <w:style w:type="paragraph" w:customStyle="1" w:styleId="71C38F4A88194AA4A4D63B8CE982686E">
    <w:name w:val="71C38F4A88194AA4A4D63B8CE982686E"/>
    <w:rsid w:val="00FC2E12"/>
    <w:pPr>
      <w:spacing w:line="278" w:lineRule="auto"/>
    </w:pPr>
    <w:rPr>
      <w:kern w:val="2"/>
      <w:sz w:val="24"/>
      <w:szCs w:val="24"/>
      <w14:ligatures w14:val="standardContextual"/>
    </w:rPr>
  </w:style>
  <w:style w:type="paragraph" w:customStyle="1" w:styleId="6F1DBE73DDDE4235BE59376FEA6293E5">
    <w:name w:val="6F1DBE73DDDE4235BE59376FEA6293E5"/>
    <w:rsid w:val="000E6DE2"/>
    <w:pPr>
      <w:spacing w:line="278" w:lineRule="auto"/>
    </w:pPr>
    <w:rPr>
      <w:kern w:val="2"/>
      <w:sz w:val="24"/>
      <w:szCs w:val="24"/>
      <w14:ligatures w14:val="standardContextual"/>
    </w:rPr>
  </w:style>
  <w:style w:type="paragraph" w:customStyle="1" w:styleId="899FE2F80BE44C229DE3EA54FC600A68">
    <w:name w:val="899FE2F80BE44C229DE3EA54FC600A68"/>
    <w:rsid w:val="000E6DE2"/>
    <w:pPr>
      <w:spacing w:line="278" w:lineRule="auto"/>
    </w:pPr>
    <w:rPr>
      <w:kern w:val="2"/>
      <w:sz w:val="24"/>
      <w:szCs w:val="24"/>
      <w14:ligatures w14:val="standardContextual"/>
    </w:rPr>
  </w:style>
  <w:style w:type="paragraph" w:customStyle="1" w:styleId="D58C403787E84FB5B05F9D2676E994A4">
    <w:name w:val="D58C403787E84FB5B05F9D2676E994A4"/>
    <w:rsid w:val="000E6DE2"/>
    <w:pPr>
      <w:spacing w:line="278" w:lineRule="auto"/>
    </w:pPr>
    <w:rPr>
      <w:kern w:val="2"/>
      <w:sz w:val="24"/>
      <w:szCs w:val="24"/>
      <w14:ligatures w14:val="standardContextual"/>
    </w:rPr>
  </w:style>
  <w:style w:type="paragraph" w:customStyle="1" w:styleId="53A28D4B1B6C44C09657EF8C6D655545">
    <w:name w:val="53A28D4B1B6C44C09657EF8C6D655545"/>
    <w:rsid w:val="000E6DE2"/>
    <w:pPr>
      <w:spacing w:line="278" w:lineRule="auto"/>
    </w:pPr>
    <w:rPr>
      <w:kern w:val="2"/>
      <w:sz w:val="24"/>
      <w:szCs w:val="24"/>
      <w14:ligatures w14:val="standardContextual"/>
    </w:rPr>
  </w:style>
  <w:style w:type="paragraph" w:customStyle="1" w:styleId="CC2E4BEA0725460B9C133A474E92C3C7">
    <w:name w:val="CC2E4BEA0725460B9C133A474E92C3C7"/>
    <w:rsid w:val="000E6DE2"/>
    <w:pPr>
      <w:spacing w:line="278" w:lineRule="auto"/>
    </w:pPr>
    <w:rPr>
      <w:kern w:val="2"/>
      <w:sz w:val="24"/>
      <w:szCs w:val="24"/>
      <w14:ligatures w14:val="standardContextual"/>
    </w:rPr>
  </w:style>
  <w:style w:type="paragraph" w:customStyle="1" w:styleId="5C91FE54A41447028946978581588DE2">
    <w:name w:val="5C91FE54A41447028946978581588DE2"/>
    <w:rsid w:val="000E6DE2"/>
    <w:pPr>
      <w:spacing w:line="278" w:lineRule="auto"/>
    </w:pPr>
    <w:rPr>
      <w:kern w:val="2"/>
      <w:sz w:val="24"/>
      <w:szCs w:val="24"/>
      <w14:ligatures w14:val="standardContextual"/>
    </w:rPr>
  </w:style>
  <w:style w:type="paragraph" w:customStyle="1" w:styleId="24943EF6736D41D281DB0040337FC269">
    <w:name w:val="24943EF6736D41D281DB0040337FC269"/>
    <w:rsid w:val="000E6DE2"/>
    <w:pPr>
      <w:spacing w:line="278" w:lineRule="auto"/>
    </w:pPr>
    <w:rPr>
      <w:kern w:val="2"/>
      <w:sz w:val="24"/>
      <w:szCs w:val="24"/>
      <w14:ligatures w14:val="standardContextual"/>
    </w:rPr>
  </w:style>
  <w:style w:type="paragraph" w:customStyle="1" w:styleId="B30558459DCC49E991B117494F174134">
    <w:name w:val="B30558459DCC49E991B117494F174134"/>
    <w:rsid w:val="000E6DE2"/>
    <w:pPr>
      <w:spacing w:line="278" w:lineRule="auto"/>
    </w:pPr>
    <w:rPr>
      <w:kern w:val="2"/>
      <w:sz w:val="24"/>
      <w:szCs w:val="24"/>
      <w14:ligatures w14:val="standardContextual"/>
    </w:rPr>
  </w:style>
  <w:style w:type="paragraph" w:customStyle="1" w:styleId="900C5B6063224CAE86D61ABEFA3697A9">
    <w:name w:val="900C5B6063224CAE86D61ABEFA3697A9"/>
    <w:rsid w:val="000E6DE2"/>
    <w:pPr>
      <w:spacing w:line="278" w:lineRule="auto"/>
    </w:pPr>
    <w:rPr>
      <w:kern w:val="2"/>
      <w:sz w:val="24"/>
      <w:szCs w:val="24"/>
      <w14:ligatures w14:val="standardContextual"/>
    </w:rPr>
  </w:style>
  <w:style w:type="paragraph" w:customStyle="1" w:styleId="353D378A34854ED3BE845BA34F2AC795">
    <w:name w:val="353D378A34854ED3BE845BA34F2AC795"/>
    <w:rsid w:val="000E6DE2"/>
    <w:pPr>
      <w:spacing w:line="278" w:lineRule="auto"/>
    </w:pPr>
    <w:rPr>
      <w:kern w:val="2"/>
      <w:sz w:val="24"/>
      <w:szCs w:val="24"/>
      <w14:ligatures w14:val="standardContextual"/>
    </w:rPr>
  </w:style>
  <w:style w:type="paragraph" w:customStyle="1" w:styleId="F9BE57F5AEA049E99A569C620198CAD0">
    <w:name w:val="F9BE57F5AEA049E99A569C620198CAD0"/>
    <w:rsid w:val="000E6DE2"/>
    <w:pPr>
      <w:spacing w:line="278" w:lineRule="auto"/>
    </w:pPr>
    <w:rPr>
      <w:kern w:val="2"/>
      <w:sz w:val="24"/>
      <w:szCs w:val="24"/>
      <w14:ligatures w14:val="standardContextual"/>
    </w:rPr>
  </w:style>
  <w:style w:type="paragraph" w:customStyle="1" w:styleId="3A3A004820574C81BBBE23205C961EEF">
    <w:name w:val="3A3A004820574C81BBBE23205C961EEF"/>
    <w:rsid w:val="000E6D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56A950-9CD9-40AA-870F-9C6894DF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17204</Words>
  <Characters>98069</Characters>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2026-07-17T08:15:00Z</dcterms:created>
  <dcterms:modified xsi:type="dcterms:W3CDTF">2026-07-17T08:15:00Z</dcterms:modified>
</cp:coreProperties>
</file>